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4472C4" w:themeColor="accent1"/>
          <w:sz w:val="20"/>
          <w:szCs w:val="20"/>
          <w:lang w:val="sv-SE"/>
        </w:rPr>
        <w:id w:val="654027707"/>
        <w:docPartObj>
          <w:docPartGallery w:val="Cover Pages"/>
          <w:docPartUnique/>
        </w:docPartObj>
      </w:sdtPr>
      <w:sdtEndPr>
        <w:rPr>
          <w:color w:val="auto"/>
          <w:lang w:val="en-GB"/>
        </w:rPr>
      </w:sdtEndPr>
      <w:sdtContent>
        <w:p w14:paraId="4E8013D5" w14:textId="634A6B5D" w:rsidR="00D632D9" w:rsidRPr="00DE7645" w:rsidRDefault="004037BE" w:rsidP="000C5C55">
          <w:pPr>
            <w:pStyle w:val="NoSpacing"/>
            <w:spacing w:before="1540" w:after="240"/>
            <w:jc w:val="center"/>
            <w:rPr>
              <w:color w:val="4472C4" w:themeColor="accent1"/>
              <w:lang w:val="en-GB"/>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jc w:val="center"/>
                                  <w:rPr>
                                    <w:rFonts w:ascii="Segoe UI" w:hAnsi="Segoe UI" w:cs="Segoe UI"/>
                                    <w:b/>
                                    <w:sz w:val="36"/>
                                    <w:szCs w:val="36"/>
                                    <w:lang w:eastAsia="sl-SI"/>
                                  </w:rPr>
                                </w:pPr>
                              </w:p>
                              <w:p w14:paraId="304CFE33" w14:textId="49E45863" w:rsidR="003D16B7" w:rsidRDefault="002F0281" w:rsidP="00054F35">
                                <w:pPr>
                                  <w:shd w:val="clear" w:color="auto" w:fill="DEEAF6" w:themeFill="accent5" w:themeFillTint="33"/>
                                  <w:jc w:val="center"/>
                                  <w:rPr>
                                    <w:rFonts w:ascii="Segoe UI" w:hAnsi="Segoe UI" w:cs="Segoe UI"/>
                                    <w:b/>
                                    <w:szCs w:val="24"/>
                                    <w:lang w:eastAsia="ar-SA"/>
                                  </w:rPr>
                                </w:pPr>
                                <w:r>
                                  <w:rPr>
                                    <w:rFonts w:ascii="Segoe UI" w:hAnsi="Segoe UI" w:cs="Segoe UI"/>
                                    <w:b/>
                                    <w:szCs w:val="24"/>
                                    <w:lang w:eastAsia="ar-SA"/>
                                  </w:rPr>
                                  <w:t>OPEN</w:t>
                                </w:r>
                                <w:r w:rsidR="003D16B7" w:rsidRPr="003D16B7">
                                  <w:rPr>
                                    <w:rFonts w:ascii="Segoe UI"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jc w:val="center"/>
                                  <w:rPr>
                                    <w:rFonts w:ascii="Segoe UI" w:hAnsi="Segoe UI" w:cs="Segoe UI"/>
                                    <w:sz w:val="22"/>
                                    <w:lang w:eastAsia="ar-SA"/>
                                  </w:rPr>
                                </w:pPr>
                                <w:r w:rsidRPr="00427907">
                                  <w:rPr>
                                    <w:rFonts w:ascii="Segoe UI" w:hAnsi="Segoe UI" w:cs="Segoe UI"/>
                                    <w:sz w:val="22"/>
                                    <w:lang w:eastAsia="ar-SA"/>
                                  </w:rPr>
                                  <w:t>Article 4</w:t>
                                </w:r>
                                <w:r w:rsidR="002F0281">
                                  <w:rPr>
                                    <w:rFonts w:ascii="Segoe UI" w:hAnsi="Segoe UI" w:cs="Segoe UI"/>
                                    <w:sz w:val="22"/>
                                    <w:lang w:eastAsia="ar-SA"/>
                                  </w:rPr>
                                  <w:t>0</w:t>
                                </w:r>
                              </w:p>
                              <w:p w14:paraId="6694E77D" w14:textId="1675C478" w:rsidR="00DB27BF" w:rsidRDefault="00DB27BF" w:rsidP="00054F35">
                                <w:pPr>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jc w:val="center"/>
                                  <w:rPr>
                                    <w:rFonts w:ascii="Segoe UI" w:eastAsia="Calibri" w:hAnsi="Segoe UI" w:cs="Segoe UI"/>
                                    <w:sz w:val="16"/>
                                    <w:szCs w:val="16"/>
                                    <w:lang w:val="pt-BR"/>
                                  </w:rPr>
                                </w:pPr>
                              </w:p>
                              <w:p w14:paraId="78C2E1AD" w14:textId="77F7DD62" w:rsidR="00DB27BF" w:rsidRPr="00A147D2" w:rsidRDefault="00DB27BF" w:rsidP="00A147D2">
                                <w:pPr>
                                  <w:shd w:val="clear" w:color="auto" w:fill="DEEAF6" w:themeFill="accent5" w:themeFillTint="33"/>
                                  <w:jc w:val="center"/>
                                  <w:rPr>
                                    <w:rFonts w:ascii="Segoe UI" w:hAnsi="Segoe UI" w:cs="Segoe UI"/>
                                    <w:b/>
                                    <w:szCs w:val="24"/>
                                    <w:lang w:eastAsia="sl-SI"/>
                                  </w:rPr>
                                </w:pPr>
                                <w:r w:rsidRPr="00A147D2">
                                  <w:rPr>
                                    <w:rFonts w:ascii="Segoe UI" w:hAnsi="Segoe UI" w:cs="Segoe UI"/>
                                    <w:szCs w:val="24"/>
                                  </w:rPr>
                                  <w:t>»</w:t>
                                </w:r>
                                <w:r w:rsidR="00B2486E">
                                  <w:rPr>
                                    <w:rFonts w:ascii="Segoe UI" w:hAnsi="Segoe UI" w:cs="Segoe UI"/>
                                    <w:b/>
                                    <w:bCs/>
                                    <w:sz w:val="22"/>
                                    <w:lang w:val="en-GB"/>
                                  </w:rPr>
                                  <w:t>EQUIPMENT FOR CHARACTERIZATION OF THERMAL PROPERTIES OF DISPENSED AND BULK MATERIALS</w:t>
                                </w:r>
                                <w:r w:rsidRPr="00A147D2">
                                  <w:rPr>
                                    <w:rFonts w:ascii="Segoe UI" w:hAnsi="Segoe UI" w:cs="Segoe UI"/>
                                    <w:szCs w:val="24"/>
                                  </w:rPr>
                                  <w:t>«</w:t>
                                </w:r>
                              </w:p>
                              <w:p w14:paraId="6758A926" w14:textId="05F0EF30" w:rsidR="00DB27BF" w:rsidRDefault="00DB27BF" w:rsidP="00054F35">
                                <w:pPr>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jc w:val="center"/>
                                  <w:rPr>
                                    <w:rFonts w:ascii="Segoe UI" w:eastAsia="Calibri" w:hAnsi="Segoe UI" w:cs="Segoe UI"/>
                                    <w:sz w:val="16"/>
                                    <w:szCs w:val="16"/>
                                    <w:lang w:val="pt-BR"/>
                                  </w:rPr>
                                </w:pPr>
                              </w:p>
                              <w:p w14:paraId="65669343" w14:textId="2E14F29E" w:rsidR="00DB27BF" w:rsidRPr="001C518B" w:rsidRDefault="00DB27BF" w:rsidP="002F0281">
                                <w:pPr>
                                  <w:shd w:val="clear" w:color="auto" w:fill="DEEAF6" w:themeFill="accent5" w:themeFillTint="33"/>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CA7F87">
                                  <w:rPr>
                                    <w:rFonts w:ascii="Segoe UI" w:eastAsia="Calibri" w:hAnsi="Segoe UI" w:cs="Segoe UI"/>
                                    <w:b/>
                                    <w:szCs w:val="24"/>
                                    <w:lang w:eastAsia="ar-SA"/>
                                  </w:rPr>
                                  <w:t>26</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B744E7">
                                  <w:rPr>
                                    <w:rFonts w:ascii="Segoe UI" w:eastAsia="Calibri" w:hAnsi="Segoe UI" w:cs="Segoe UI"/>
                                    <w:b/>
                                    <w:szCs w:val="24"/>
                                    <w:lang w:eastAsia="ar-SA"/>
                                  </w:rPr>
                                  <w:t>4</w:t>
                                </w:r>
                              </w:p>
                              <w:p w14:paraId="2B2C5D50" w14:textId="7D82FB9F" w:rsidR="00DB27BF" w:rsidRPr="001C518B" w:rsidRDefault="00DB27BF" w:rsidP="00054F35">
                                <w:pPr>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jc w:val="center"/>
                                  <w:rPr>
                                    <w:rFonts w:ascii="Segoe UI" w:eastAsia="Calibri" w:hAnsi="Segoe UI" w:cs="Segoe UI"/>
                                    <w:sz w:val="16"/>
                                    <w:szCs w:val="16"/>
                                    <w:lang w:val="pt-BR"/>
                                  </w:rPr>
                                </w:pPr>
                              </w:p>
                              <w:p w14:paraId="4288C88D" w14:textId="77777777" w:rsidR="00DB27BF" w:rsidRDefault="00DB27BF" w:rsidP="00F2217D">
                                <w:pPr>
                                  <w:jc w:val="center"/>
                                  <w:rPr>
                                    <w:rFonts w:ascii="Segoe UI" w:hAnsi="Segoe UI" w:cs="Segoe UI"/>
                                    <w:b/>
                                    <w:sz w:val="36"/>
                                    <w:szCs w:val="36"/>
                                    <w:lang w:eastAsia="sl-SI"/>
                                  </w:rPr>
                                </w:pPr>
                              </w:p>
                              <w:p w14:paraId="47BCDD6B" w14:textId="77777777" w:rsidR="004037BE" w:rsidRDefault="004037BE" w:rsidP="004037BE">
                                <w:pPr>
                                  <w:jc w:val="center"/>
                                  <w:rPr>
                                    <w:rFonts w:ascii="Segoe UI" w:hAnsi="Segoe UI" w:cs="Segoe UI"/>
                                    <w:b/>
                                  </w:rPr>
                                </w:pPr>
                              </w:p>
                              <w:p w14:paraId="616010E9" w14:textId="77777777" w:rsidR="004037BE" w:rsidRDefault="004037BE" w:rsidP="004037BE">
                                <w:pPr>
                                  <w:jc w:val="center"/>
                                  <w:rPr>
                                    <w:rFonts w:ascii="Segoe UI" w:hAnsi="Segoe UI" w:cs="Segoe UI"/>
                                    <w:b/>
                                  </w:rPr>
                                </w:pPr>
                              </w:p>
                              <w:p w14:paraId="66C1FD32" w14:textId="2B041A67" w:rsidR="004037BE" w:rsidRDefault="00CA7F87" w:rsidP="004037BE">
                                <w:pPr>
                                  <w:jc w:val="center"/>
                                  <w:rPr>
                                    <w:rFonts w:ascii="Segoe UI" w:hAnsi="Segoe UI" w:cs="Segoe UI"/>
                                    <w:b/>
                                  </w:rPr>
                                </w:pPr>
                                <w:r>
                                  <w:rPr>
                                    <w:rFonts w:ascii="Segoe UI" w:hAnsi="Segoe UI" w:cs="Segoe UI"/>
                                    <w:b/>
                                  </w:rPr>
                                  <w:t>May 2024</w:t>
                                </w:r>
                              </w:p>
                              <w:p w14:paraId="209C4966" w14:textId="77777777" w:rsidR="004037BE" w:rsidRDefault="004037BE" w:rsidP="004037BE">
                                <w:pPr>
                                  <w:jc w:val="center"/>
                                  <w:rPr>
                                    <w:rFonts w:ascii="Segoe UI" w:hAnsi="Segoe UI" w:cs="Segoe UI"/>
                                    <w:b/>
                                  </w:rPr>
                                </w:pPr>
                              </w:p>
                              <w:p w14:paraId="11257ADF" w14:textId="77777777" w:rsidR="004037BE" w:rsidRDefault="004037BE" w:rsidP="004037BE">
                                <w:pPr>
                                  <w:jc w:val="center"/>
                                  <w:rPr>
                                    <w:rFonts w:ascii="Segoe UI" w:hAnsi="Segoe UI" w:cs="Segoe UI"/>
                                    <w:b/>
                                  </w:rPr>
                                </w:pPr>
                              </w:p>
                              <w:p w14:paraId="7CF56482" w14:textId="77777777" w:rsidR="004037BE" w:rsidRDefault="004037BE" w:rsidP="004037BE">
                                <w:pPr>
                                  <w:jc w:val="center"/>
                                  <w:rPr>
                                    <w:rFonts w:ascii="Segoe UI" w:hAnsi="Segoe UI" w:cs="Segoe UI"/>
                                    <w:b/>
                                  </w:rPr>
                                </w:pPr>
                              </w:p>
                              <w:p w14:paraId="293E9CA5" w14:textId="77777777" w:rsidR="004037BE" w:rsidRDefault="004037BE" w:rsidP="004037BE">
                                <w:pPr>
                                  <w:jc w:val="center"/>
                                  <w:rPr>
                                    <w:rFonts w:ascii="Segoe UI" w:hAnsi="Segoe UI" w:cs="Segoe UI"/>
                                    <w:b/>
                                  </w:rPr>
                                </w:pPr>
                              </w:p>
                              <w:p w14:paraId="075FD6B7" w14:textId="77777777" w:rsidR="004037BE" w:rsidRDefault="004037BE" w:rsidP="004037BE">
                                <w:pPr>
                                  <w:jc w:val="center"/>
                                  <w:rPr>
                                    <w:rFonts w:ascii="Segoe UI" w:hAnsi="Segoe UI" w:cs="Segoe UI"/>
                                    <w:b/>
                                  </w:rPr>
                                </w:pPr>
                              </w:p>
                              <w:p w14:paraId="148295F4" w14:textId="38729F56" w:rsidR="00DB27BF" w:rsidRDefault="00D12C29" w:rsidP="004037BE">
                                <w:pPr>
                                  <w:jc w:val="center"/>
                                  <w:rPr>
                                    <w:rFonts w:ascii="Segoe UI" w:hAnsi="Segoe UI" w:cs="Segoe UI"/>
                                    <w:b/>
                                  </w:rPr>
                                </w:pPr>
                                <w:r>
                                  <w:rPr>
                                    <w:rFonts w:ascii="Segoe UI" w:hAnsi="Segoe UI" w:cs="Segoe UI"/>
                                    <w:b/>
                                  </w:rPr>
                                  <w:t>April</w:t>
                                </w:r>
                                <w:r w:rsidR="00635B88">
                                  <w:rPr>
                                    <w:rFonts w:ascii="Segoe UI" w:hAnsi="Segoe UI" w:cs="Segoe UI"/>
                                    <w:b/>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jc w:val="center"/>
                            <w:rPr>
                              <w:rFonts w:ascii="Segoe UI" w:hAnsi="Segoe UI" w:cs="Segoe UI"/>
                              <w:b/>
                              <w:sz w:val="36"/>
                              <w:szCs w:val="36"/>
                              <w:lang w:eastAsia="sl-SI"/>
                            </w:rPr>
                          </w:pPr>
                        </w:p>
                        <w:p w14:paraId="304CFE33" w14:textId="49E45863" w:rsidR="003D16B7" w:rsidRDefault="002F0281" w:rsidP="00054F35">
                          <w:pPr>
                            <w:shd w:val="clear" w:color="auto" w:fill="DEEAF6" w:themeFill="accent5" w:themeFillTint="33"/>
                            <w:jc w:val="center"/>
                            <w:rPr>
                              <w:rFonts w:ascii="Segoe UI" w:hAnsi="Segoe UI" w:cs="Segoe UI"/>
                              <w:b/>
                              <w:szCs w:val="24"/>
                              <w:lang w:eastAsia="ar-SA"/>
                            </w:rPr>
                          </w:pPr>
                          <w:r>
                            <w:rPr>
                              <w:rFonts w:ascii="Segoe UI" w:hAnsi="Segoe UI" w:cs="Segoe UI"/>
                              <w:b/>
                              <w:szCs w:val="24"/>
                              <w:lang w:eastAsia="ar-SA"/>
                            </w:rPr>
                            <w:t>OPEN</w:t>
                          </w:r>
                          <w:r w:rsidR="003D16B7" w:rsidRPr="003D16B7">
                            <w:rPr>
                              <w:rFonts w:ascii="Segoe UI"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jc w:val="center"/>
                            <w:rPr>
                              <w:rFonts w:ascii="Segoe UI" w:hAnsi="Segoe UI" w:cs="Segoe UI"/>
                              <w:sz w:val="22"/>
                              <w:lang w:eastAsia="ar-SA"/>
                            </w:rPr>
                          </w:pPr>
                          <w:r w:rsidRPr="00427907">
                            <w:rPr>
                              <w:rFonts w:ascii="Segoe UI" w:hAnsi="Segoe UI" w:cs="Segoe UI"/>
                              <w:sz w:val="22"/>
                              <w:lang w:eastAsia="ar-SA"/>
                            </w:rPr>
                            <w:t>Article 4</w:t>
                          </w:r>
                          <w:r w:rsidR="002F0281">
                            <w:rPr>
                              <w:rFonts w:ascii="Segoe UI" w:hAnsi="Segoe UI" w:cs="Segoe UI"/>
                              <w:sz w:val="22"/>
                              <w:lang w:eastAsia="ar-SA"/>
                            </w:rPr>
                            <w:t>0</w:t>
                          </w:r>
                        </w:p>
                        <w:p w14:paraId="6694E77D" w14:textId="1675C478" w:rsidR="00DB27BF" w:rsidRDefault="00DB27BF" w:rsidP="00054F35">
                          <w:pPr>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jc w:val="center"/>
                            <w:rPr>
                              <w:rFonts w:ascii="Segoe UI" w:eastAsia="Calibri" w:hAnsi="Segoe UI" w:cs="Segoe UI"/>
                              <w:sz w:val="16"/>
                              <w:szCs w:val="16"/>
                              <w:lang w:val="pt-BR"/>
                            </w:rPr>
                          </w:pPr>
                        </w:p>
                        <w:p w14:paraId="78C2E1AD" w14:textId="77F7DD62" w:rsidR="00DB27BF" w:rsidRPr="00A147D2" w:rsidRDefault="00DB27BF" w:rsidP="00A147D2">
                          <w:pPr>
                            <w:shd w:val="clear" w:color="auto" w:fill="DEEAF6" w:themeFill="accent5" w:themeFillTint="33"/>
                            <w:jc w:val="center"/>
                            <w:rPr>
                              <w:rFonts w:ascii="Segoe UI" w:hAnsi="Segoe UI" w:cs="Segoe UI"/>
                              <w:b/>
                              <w:szCs w:val="24"/>
                              <w:lang w:eastAsia="sl-SI"/>
                            </w:rPr>
                          </w:pPr>
                          <w:r w:rsidRPr="00A147D2">
                            <w:rPr>
                              <w:rFonts w:ascii="Segoe UI" w:hAnsi="Segoe UI" w:cs="Segoe UI"/>
                              <w:szCs w:val="24"/>
                            </w:rPr>
                            <w:t>»</w:t>
                          </w:r>
                          <w:r w:rsidR="00B2486E">
                            <w:rPr>
                              <w:rFonts w:ascii="Segoe UI" w:hAnsi="Segoe UI" w:cs="Segoe UI"/>
                              <w:b/>
                              <w:bCs/>
                              <w:sz w:val="22"/>
                              <w:lang w:val="en-GB"/>
                            </w:rPr>
                            <w:t>EQUIPMENT FOR CHARACTERIZATION OF THERMAL PROPERTIES OF DISPENSED AND BULK MATERIALS</w:t>
                          </w:r>
                          <w:r w:rsidRPr="00A147D2">
                            <w:rPr>
                              <w:rFonts w:ascii="Segoe UI" w:hAnsi="Segoe UI" w:cs="Segoe UI"/>
                              <w:szCs w:val="24"/>
                            </w:rPr>
                            <w:t>«</w:t>
                          </w:r>
                        </w:p>
                        <w:p w14:paraId="6758A926" w14:textId="05F0EF30" w:rsidR="00DB27BF" w:rsidRDefault="00DB27BF" w:rsidP="00054F35">
                          <w:pPr>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jc w:val="center"/>
                            <w:rPr>
                              <w:rFonts w:ascii="Segoe UI" w:eastAsia="Calibri" w:hAnsi="Segoe UI" w:cs="Segoe UI"/>
                              <w:sz w:val="16"/>
                              <w:szCs w:val="16"/>
                              <w:lang w:val="pt-BR"/>
                            </w:rPr>
                          </w:pPr>
                        </w:p>
                        <w:p w14:paraId="65669343" w14:textId="2E14F29E" w:rsidR="00DB27BF" w:rsidRPr="001C518B" w:rsidRDefault="00DB27BF" w:rsidP="002F0281">
                          <w:pPr>
                            <w:shd w:val="clear" w:color="auto" w:fill="DEEAF6" w:themeFill="accent5" w:themeFillTint="33"/>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CA7F87">
                            <w:rPr>
                              <w:rFonts w:ascii="Segoe UI" w:eastAsia="Calibri" w:hAnsi="Segoe UI" w:cs="Segoe UI"/>
                              <w:b/>
                              <w:szCs w:val="24"/>
                              <w:lang w:eastAsia="ar-SA"/>
                            </w:rPr>
                            <w:t>26</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B744E7">
                            <w:rPr>
                              <w:rFonts w:ascii="Segoe UI" w:eastAsia="Calibri" w:hAnsi="Segoe UI" w:cs="Segoe UI"/>
                              <w:b/>
                              <w:szCs w:val="24"/>
                              <w:lang w:eastAsia="ar-SA"/>
                            </w:rPr>
                            <w:t>4</w:t>
                          </w:r>
                        </w:p>
                        <w:p w14:paraId="2B2C5D50" w14:textId="7D82FB9F" w:rsidR="00DB27BF" w:rsidRPr="001C518B" w:rsidRDefault="00DB27BF" w:rsidP="00054F35">
                          <w:pPr>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jc w:val="center"/>
                            <w:rPr>
                              <w:rFonts w:ascii="Segoe UI" w:eastAsia="Calibri" w:hAnsi="Segoe UI" w:cs="Segoe UI"/>
                              <w:sz w:val="16"/>
                              <w:szCs w:val="16"/>
                              <w:lang w:val="pt-BR"/>
                            </w:rPr>
                          </w:pPr>
                        </w:p>
                        <w:p w14:paraId="4288C88D" w14:textId="77777777" w:rsidR="00DB27BF" w:rsidRDefault="00DB27BF" w:rsidP="00F2217D">
                          <w:pPr>
                            <w:jc w:val="center"/>
                            <w:rPr>
                              <w:rFonts w:ascii="Segoe UI" w:hAnsi="Segoe UI" w:cs="Segoe UI"/>
                              <w:b/>
                              <w:sz w:val="36"/>
                              <w:szCs w:val="36"/>
                              <w:lang w:eastAsia="sl-SI"/>
                            </w:rPr>
                          </w:pPr>
                        </w:p>
                        <w:p w14:paraId="47BCDD6B" w14:textId="77777777" w:rsidR="004037BE" w:rsidRDefault="004037BE" w:rsidP="004037BE">
                          <w:pPr>
                            <w:jc w:val="center"/>
                            <w:rPr>
                              <w:rFonts w:ascii="Segoe UI" w:hAnsi="Segoe UI" w:cs="Segoe UI"/>
                              <w:b/>
                            </w:rPr>
                          </w:pPr>
                        </w:p>
                        <w:p w14:paraId="616010E9" w14:textId="77777777" w:rsidR="004037BE" w:rsidRDefault="004037BE" w:rsidP="004037BE">
                          <w:pPr>
                            <w:jc w:val="center"/>
                            <w:rPr>
                              <w:rFonts w:ascii="Segoe UI" w:hAnsi="Segoe UI" w:cs="Segoe UI"/>
                              <w:b/>
                            </w:rPr>
                          </w:pPr>
                        </w:p>
                        <w:p w14:paraId="66C1FD32" w14:textId="2B041A67" w:rsidR="004037BE" w:rsidRDefault="00CA7F87" w:rsidP="004037BE">
                          <w:pPr>
                            <w:jc w:val="center"/>
                            <w:rPr>
                              <w:rFonts w:ascii="Segoe UI" w:hAnsi="Segoe UI" w:cs="Segoe UI"/>
                              <w:b/>
                            </w:rPr>
                          </w:pPr>
                          <w:r>
                            <w:rPr>
                              <w:rFonts w:ascii="Segoe UI" w:hAnsi="Segoe UI" w:cs="Segoe UI"/>
                              <w:b/>
                            </w:rPr>
                            <w:t>May 2024</w:t>
                          </w:r>
                        </w:p>
                        <w:p w14:paraId="209C4966" w14:textId="77777777" w:rsidR="004037BE" w:rsidRDefault="004037BE" w:rsidP="004037BE">
                          <w:pPr>
                            <w:jc w:val="center"/>
                            <w:rPr>
                              <w:rFonts w:ascii="Segoe UI" w:hAnsi="Segoe UI" w:cs="Segoe UI"/>
                              <w:b/>
                            </w:rPr>
                          </w:pPr>
                        </w:p>
                        <w:p w14:paraId="11257ADF" w14:textId="77777777" w:rsidR="004037BE" w:rsidRDefault="004037BE" w:rsidP="004037BE">
                          <w:pPr>
                            <w:jc w:val="center"/>
                            <w:rPr>
                              <w:rFonts w:ascii="Segoe UI" w:hAnsi="Segoe UI" w:cs="Segoe UI"/>
                              <w:b/>
                            </w:rPr>
                          </w:pPr>
                        </w:p>
                        <w:p w14:paraId="7CF56482" w14:textId="77777777" w:rsidR="004037BE" w:rsidRDefault="004037BE" w:rsidP="004037BE">
                          <w:pPr>
                            <w:jc w:val="center"/>
                            <w:rPr>
                              <w:rFonts w:ascii="Segoe UI" w:hAnsi="Segoe UI" w:cs="Segoe UI"/>
                              <w:b/>
                            </w:rPr>
                          </w:pPr>
                        </w:p>
                        <w:p w14:paraId="293E9CA5" w14:textId="77777777" w:rsidR="004037BE" w:rsidRDefault="004037BE" w:rsidP="004037BE">
                          <w:pPr>
                            <w:jc w:val="center"/>
                            <w:rPr>
                              <w:rFonts w:ascii="Segoe UI" w:hAnsi="Segoe UI" w:cs="Segoe UI"/>
                              <w:b/>
                            </w:rPr>
                          </w:pPr>
                        </w:p>
                        <w:p w14:paraId="075FD6B7" w14:textId="77777777" w:rsidR="004037BE" w:rsidRDefault="004037BE" w:rsidP="004037BE">
                          <w:pPr>
                            <w:jc w:val="center"/>
                            <w:rPr>
                              <w:rFonts w:ascii="Segoe UI" w:hAnsi="Segoe UI" w:cs="Segoe UI"/>
                              <w:b/>
                            </w:rPr>
                          </w:pPr>
                        </w:p>
                        <w:p w14:paraId="148295F4" w14:textId="38729F56" w:rsidR="00DB27BF" w:rsidRDefault="00D12C29" w:rsidP="004037BE">
                          <w:pPr>
                            <w:jc w:val="center"/>
                            <w:rPr>
                              <w:rFonts w:ascii="Segoe UI" w:hAnsi="Segoe UI" w:cs="Segoe UI"/>
                              <w:b/>
                            </w:rPr>
                          </w:pPr>
                          <w:r>
                            <w:rPr>
                              <w:rFonts w:ascii="Segoe UI" w:hAnsi="Segoe UI" w:cs="Segoe UI"/>
                              <w:b/>
                            </w:rPr>
                            <w:t>April</w:t>
                          </w:r>
                          <w:r w:rsidR="00635B88">
                            <w:rPr>
                              <w:rFonts w:ascii="Segoe UI" w:hAnsi="Segoe UI" w:cs="Segoe UI"/>
                              <w:b/>
                            </w:rPr>
                            <w:t xml:space="preserve"> 2024</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Pr="00DE7645" w:rsidRDefault="00D632D9" w:rsidP="000C5C55">
          <w:pPr>
            <w:pStyle w:val="NoSpacing"/>
            <w:spacing w:before="480"/>
            <w:jc w:val="center"/>
            <w:rPr>
              <w:color w:val="4472C4" w:themeColor="accent1"/>
              <w:lang w:val="en-GB"/>
            </w:rPr>
          </w:pPr>
        </w:p>
        <w:p w14:paraId="7C7D59E7" w14:textId="62CD45FF" w:rsidR="00D632D9" w:rsidRPr="00DE7645" w:rsidRDefault="00D632D9" w:rsidP="000C5C55">
          <w:pPr>
            <w:rPr>
              <w:lang w:val="en-GB"/>
            </w:rPr>
          </w:pPr>
          <w:r w:rsidRPr="00DE7645">
            <w:rPr>
              <w:lang w:val="en-GB"/>
            </w:rPr>
            <w:br w:type="page"/>
          </w:r>
        </w:p>
      </w:sdtContent>
    </w:sdt>
    <w:p w14:paraId="6FEEE182" w14:textId="08F4BC8B" w:rsidR="005209CC" w:rsidRPr="00DE7645"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lang w:val="en-GB"/>
        </w:rPr>
      </w:pPr>
      <w:r w:rsidRPr="00DE7645">
        <w:rPr>
          <w:rFonts w:ascii="Segoe UI" w:hAnsi="Segoe UI" w:cs="Segoe UI"/>
          <w:color w:val="auto"/>
          <w:sz w:val="32"/>
          <w:szCs w:val="32"/>
          <w:lang w:val="en-GB"/>
        </w:rPr>
        <w:lastRenderedPageBreak/>
        <w:t>CONTENTS</w:t>
      </w:r>
    </w:p>
    <w:p w14:paraId="666D1EFB" w14:textId="560EF0C4" w:rsidR="008F755B" w:rsidRPr="00DE7645" w:rsidRDefault="005209CC" w:rsidP="008F755B">
      <w:pPr>
        <w:pStyle w:val="TOC1"/>
        <w:rPr>
          <w:noProof w:val="0"/>
          <w:lang w:val="en-GB"/>
        </w:rPr>
      </w:pPr>
      <w:r w:rsidRPr="00DE7645">
        <w:rPr>
          <w:rFonts w:eastAsia="Calibri"/>
          <w:bCs/>
          <w:caps/>
          <w:noProof w:val="0"/>
          <w:lang w:val="en-GB"/>
        </w:rPr>
        <w:fldChar w:fldCharType="begin"/>
      </w:r>
      <w:r w:rsidRPr="00DE7645">
        <w:rPr>
          <w:noProof w:val="0"/>
          <w:lang w:val="en-GB"/>
        </w:rPr>
        <w:instrText xml:space="preserve"> TOC \o "1-5" \h \z \u </w:instrText>
      </w:r>
      <w:r w:rsidRPr="00DE7645">
        <w:rPr>
          <w:rFonts w:eastAsia="Calibri"/>
          <w:bCs/>
          <w:caps/>
          <w:noProof w:val="0"/>
          <w:lang w:val="en-GB"/>
        </w:rPr>
        <w:fldChar w:fldCharType="separate"/>
      </w:r>
    </w:p>
    <w:p w14:paraId="16377C4D" w14:textId="77777777" w:rsidR="00CB3D76" w:rsidRPr="00DE7645" w:rsidRDefault="00CB3D76" w:rsidP="00CB3D76">
      <w:pPr>
        <w:rPr>
          <w:lang w:val="en-GB"/>
        </w:rPr>
      </w:pPr>
    </w:p>
    <w:p w14:paraId="0D42715C" w14:textId="6EE41A0C" w:rsidR="002F0281" w:rsidRPr="00DE7645" w:rsidRDefault="005209CC" w:rsidP="00E424C3">
      <w:pPr>
        <w:numPr>
          <w:ilvl w:val="0"/>
          <w:numId w:val="22"/>
        </w:numPr>
        <w:rPr>
          <w:rFonts w:ascii="Segoe UI" w:hAnsi="Segoe UI" w:cs="Segoe UI"/>
          <w:b/>
          <w:szCs w:val="24"/>
          <w:lang w:val="en-GB" w:eastAsia="sl-SI"/>
        </w:rPr>
      </w:pPr>
      <w:r w:rsidRPr="00DE7645">
        <w:rPr>
          <w:rFonts w:ascii="Segoe UI" w:hAnsi="Segoe UI" w:cs="Segoe UI"/>
          <w:sz w:val="22"/>
          <w:lang w:val="en-GB"/>
        </w:rPr>
        <w:fldChar w:fldCharType="end"/>
      </w:r>
      <w:r w:rsidR="002F0281" w:rsidRPr="00DE7645">
        <w:rPr>
          <w:rFonts w:ascii="Segoe UI" w:hAnsi="Segoe UI" w:cs="Segoe UI"/>
          <w:b/>
          <w:szCs w:val="24"/>
          <w:lang w:val="en-GB" w:eastAsia="sl-SI"/>
        </w:rPr>
        <w:t xml:space="preserve">Invitations to tender </w:t>
      </w:r>
    </w:p>
    <w:p w14:paraId="49037F1C" w14:textId="77777777" w:rsidR="002F0281" w:rsidRPr="00DE7645" w:rsidRDefault="002F0281" w:rsidP="002F0281">
      <w:pPr>
        <w:rPr>
          <w:rFonts w:ascii="Segoe UI" w:hAnsi="Segoe UI" w:cs="Segoe UI"/>
          <w:b/>
          <w:szCs w:val="24"/>
          <w:lang w:val="en-GB" w:eastAsia="sl-SI"/>
        </w:rPr>
      </w:pPr>
    </w:p>
    <w:p w14:paraId="263020DA" w14:textId="77777777" w:rsidR="002F0281" w:rsidRPr="00DE7645" w:rsidRDefault="002F0281" w:rsidP="00E424C3">
      <w:pPr>
        <w:numPr>
          <w:ilvl w:val="0"/>
          <w:numId w:val="22"/>
        </w:numPr>
        <w:rPr>
          <w:rFonts w:ascii="Segoe UI" w:hAnsi="Segoe UI" w:cs="Segoe UI"/>
          <w:b/>
          <w:szCs w:val="24"/>
          <w:lang w:val="en-GB" w:eastAsia="sl-SI"/>
        </w:rPr>
      </w:pPr>
      <w:r w:rsidRPr="00DE7645">
        <w:rPr>
          <w:rFonts w:ascii="Segoe UI" w:hAnsi="Segoe UI" w:cs="Segoe UI"/>
          <w:b/>
          <w:szCs w:val="24"/>
          <w:lang w:val="en-GB" w:eastAsia="sl-SI"/>
        </w:rPr>
        <w:t xml:space="preserve">Instructions for the bidders </w:t>
      </w:r>
    </w:p>
    <w:p w14:paraId="1F691035" w14:textId="77777777" w:rsidR="002F0281" w:rsidRPr="00DE7645" w:rsidRDefault="002F0281" w:rsidP="002F0281">
      <w:pPr>
        <w:rPr>
          <w:rFonts w:ascii="Segoe UI" w:hAnsi="Segoe UI" w:cs="Segoe UI"/>
          <w:b/>
          <w:szCs w:val="24"/>
          <w:lang w:val="en-GB" w:eastAsia="sl-SI"/>
        </w:rPr>
      </w:pPr>
    </w:p>
    <w:p w14:paraId="1C9F7FE5" w14:textId="77777777" w:rsidR="002F0281" w:rsidRPr="00DE7645" w:rsidRDefault="002F0281" w:rsidP="00E424C3">
      <w:pPr>
        <w:numPr>
          <w:ilvl w:val="0"/>
          <w:numId w:val="22"/>
        </w:numPr>
        <w:rPr>
          <w:rFonts w:ascii="Segoe UI" w:hAnsi="Segoe UI" w:cs="Segoe UI"/>
          <w:b/>
          <w:szCs w:val="24"/>
          <w:lang w:val="en-GB" w:eastAsia="sl-SI"/>
        </w:rPr>
      </w:pPr>
      <w:r w:rsidRPr="00DE7645">
        <w:rPr>
          <w:rFonts w:ascii="Segoe UI" w:hAnsi="Segoe UI" w:cs="Segoe UI"/>
          <w:b/>
          <w:szCs w:val="24"/>
          <w:lang w:val="en-GB" w:eastAsia="sl-SI"/>
        </w:rPr>
        <w:t>Technical documentation of the public tender</w:t>
      </w:r>
    </w:p>
    <w:p w14:paraId="2DFA4856" w14:textId="77777777" w:rsidR="002F0281" w:rsidRPr="00DE7645" w:rsidRDefault="002F0281" w:rsidP="002F0281">
      <w:pPr>
        <w:ind w:left="720"/>
        <w:rPr>
          <w:rFonts w:ascii="Segoe UI" w:hAnsi="Segoe UI" w:cs="Segoe UI"/>
          <w:b/>
          <w:szCs w:val="24"/>
          <w:lang w:val="en-GB" w:eastAsia="sl-SI"/>
        </w:rPr>
      </w:pPr>
    </w:p>
    <w:p w14:paraId="75B5E467" w14:textId="77777777" w:rsidR="002F0281" w:rsidRPr="00DE7645" w:rsidRDefault="002F0281" w:rsidP="00E424C3">
      <w:pPr>
        <w:numPr>
          <w:ilvl w:val="0"/>
          <w:numId w:val="22"/>
        </w:numPr>
        <w:rPr>
          <w:rFonts w:ascii="Segoe UI" w:hAnsi="Segoe UI" w:cs="Segoe UI"/>
          <w:b/>
          <w:szCs w:val="24"/>
          <w:lang w:val="en-GB" w:eastAsia="sl-SI"/>
        </w:rPr>
      </w:pPr>
      <w:r w:rsidRPr="00DE7645">
        <w:rPr>
          <w:rFonts w:ascii="Segoe UI" w:hAnsi="Segoe UI" w:cs="Segoe UI"/>
          <w:b/>
          <w:szCs w:val="24"/>
          <w:lang w:val="en-GB" w:eastAsia="sl-SI"/>
        </w:rPr>
        <w:t>The bid (Proforma invoice) – FORM 1</w:t>
      </w:r>
    </w:p>
    <w:p w14:paraId="5E084977" w14:textId="77777777" w:rsidR="002F0281" w:rsidRPr="00DE7645" w:rsidRDefault="002F0281" w:rsidP="002F0281">
      <w:pPr>
        <w:ind w:left="720"/>
        <w:rPr>
          <w:rFonts w:ascii="Segoe UI" w:hAnsi="Segoe UI" w:cs="Segoe UI"/>
          <w:b/>
          <w:szCs w:val="24"/>
          <w:lang w:val="en-GB" w:eastAsia="sl-SI"/>
        </w:rPr>
      </w:pPr>
    </w:p>
    <w:p w14:paraId="7EF7326B" w14:textId="77777777" w:rsidR="002F0281" w:rsidRPr="00DE7645" w:rsidRDefault="002F0281" w:rsidP="00E424C3">
      <w:pPr>
        <w:numPr>
          <w:ilvl w:val="0"/>
          <w:numId w:val="22"/>
        </w:numPr>
        <w:rPr>
          <w:rFonts w:ascii="Segoe UI" w:hAnsi="Segoe UI" w:cs="Segoe UI"/>
          <w:b/>
          <w:szCs w:val="24"/>
          <w:lang w:val="en-GB" w:eastAsia="sl-SI"/>
        </w:rPr>
      </w:pPr>
      <w:r w:rsidRPr="00DE7645">
        <w:rPr>
          <w:rFonts w:ascii="Segoe UI" w:hAnsi="Segoe UI" w:cs="Segoe UI"/>
          <w:b/>
          <w:szCs w:val="24"/>
          <w:lang w:val="en-GB" w:eastAsia="sl-SI"/>
        </w:rPr>
        <w:t>Details about the bidder – FORM 2</w:t>
      </w:r>
    </w:p>
    <w:p w14:paraId="6C562B0E" w14:textId="77777777" w:rsidR="002F0281" w:rsidRPr="00DE7645" w:rsidRDefault="002F0281" w:rsidP="002F0281">
      <w:pPr>
        <w:ind w:left="720"/>
        <w:rPr>
          <w:rFonts w:ascii="Segoe UI" w:hAnsi="Segoe UI" w:cs="Segoe UI"/>
          <w:b/>
          <w:szCs w:val="24"/>
          <w:lang w:val="en-GB" w:eastAsia="sl-SI"/>
        </w:rPr>
      </w:pPr>
      <w:r w:rsidRPr="00DE7645">
        <w:rPr>
          <w:rFonts w:ascii="Segoe UI" w:hAnsi="Segoe UI" w:cs="Segoe UI"/>
          <w:b/>
          <w:szCs w:val="24"/>
          <w:lang w:val="en-GB" w:eastAsia="sl-SI"/>
        </w:rPr>
        <w:t>General data about the bidder and the consortium – FORM 2.1</w:t>
      </w:r>
    </w:p>
    <w:p w14:paraId="40BE9F6A" w14:textId="77777777" w:rsidR="002F0281" w:rsidRPr="00DE7645" w:rsidRDefault="002F0281" w:rsidP="002F0281">
      <w:pPr>
        <w:ind w:left="720"/>
        <w:rPr>
          <w:rFonts w:ascii="Segoe UI" w:hAnsi="Segoe UI" w:cs="Segoe UI"/>
          <w:b/>
          <w:szCs w:val="24"/>
          <w:lang w:val="en-GB" w:eastAsia="sl-SI"/>
        </w:rPr>
      </w:pPr>
      <w:r w:rsidRPr="00DE7645">
        <w:rPr>
          <w:rFonts w:ascii="Segoe UI" w:hAnsi="Segoe UI" w:cs="Segoe UI"/>
          <w:b/>
          <w:szCs w:val="24"/>
          <w:lang w:val="en-GB" w:eastAsia="sl-SI"/>
        </w:rPr>
        <w:t>Acting with subcontractors/without subcontractors – FORM 3</w:t>
      </w:r>
    </w:p>
    <w:p w14:paraId="6BF66B90" w14:textId="77777777" w:rsidR="002F0281" w:rsidRPr="00DE7645" w:rsidRDefault="002F0281" w:rsidP="002F0281">
      <w:pPr>
        <w:ind w:left="720"/>
        <w:rPr>
          <w:rFonts w:ascii="Segoe UI" w:hAnsi="Segoe UI" w:cs="Segoe UI"/>
          <w:b/>
          <w:szCs w:val="24"/>
          <w:lang w:val="en-GB" w:eastAsia="sl-SI"/>
        </w:rPr>
      </w:pPr>
      <w:r w:rsidRPr="00DE7645">
        <w:rPr>
          <w:rFonts w:ascii="Segoe UI" w:hAnsi="Segoe UI" w:cs="Segoe UI"/>
          <w:b/>
          <w:szCs w:val="24"/>
          <w:lang w:val="en-GB" w:eastAsia="sl-SI"/>
        </w:rPr>
        <w:t>The subcontractor’s authorisation to direct payments made by the contracting authority to the subcontractor(s) and consent – FORM 3.1</w:t>
      </w:r>
    </w:p>
    <w:p w14:paraId="67896D25" w14:textId="77777777" w:rsidR="002F0281" w:rsidRPr="00DE7645" w:rsidRDefault="002F0281" w:rsidP="002F0281">
      <w:pPr>
        <w:ind w:left="708"/>
        <w:rPr>
          <w:rFonts w:ascii="Segoe UI" w:hAnsi="Segoe UI" w:cs="Segoe UI"/>
          <w:b/>
          <w:szCs w:val="24"/>
          <w:lang w:val="en-GB" w:eastAsia="sl-SI"/>
        </w:rPr>
      </w:pPr>
    </w:p>
    <w:p w14:paraId="41294A8D" w14:textId="5EB36B34" w:rsidR="002F0281" w:rsidRPr="00DE7645" w:rsidRDefault="002F0281" w:rsidP="00E424C3">
      <w:pPr>
        <w:numPr>
          <w:ilvl w:val="0"/>
          <w:numId w:val="22"/>
        </w:numPr>
        <w:jc w:val="both"/>
        <w:rPr>
          <w:rFonts w:ascii="Segoe UI" w:hAnsi="Segoe UI" w:cs="Segoe UI"/>
          <w:b/>
          <w:szCs w:val="24"/>
          <w:lang w:val="en-GB" w:eastAsia="sl-SI"/>
        </w:rPr>
      </w:pPr>
      <w:r w:rsidRPr="00DE7645">
        <w:rPr>
          <w:rFonts w:ascii="Segoe UI" w:hAnsi="Segoe UI" w:cs="Segoe UI"/>
          <w:b/>
          <w:szCs w:val="24"/>
          <w:lang w:val="en-GB" w:eastAsia="sl-SI"/>
        </w:rPr>
        <w:t xml:space="preserve">Forms for establishing the capacities of a bidder </w:t>
      </w:r>
    </w:p>
    <w:p w14:paraId="681DCFB9" w14:textId="0A102B38" w:rsidR="002F0281" w:rsidRPr="00DE7645" w:rsidRDefault="002F0281" w:rsidP="00E424C3">
      <w:pPr>
        <w:numPr>
          <w:ilvl w:val="0"/>
          <w:numId w:val="23"/>
        </w:numPr>
        <w:tabs>
          <w:tab w:val="num" w:pos="1080"/>
        </w:tabs>
        <w:ind w:left="1080"/>
        <w:rPr>
          <w:rFonts w:ascii="Segoe UI" w:hAnsi="Segoe UI" w:cs="Segoe UI"/>
          <w:b/>
          <w:bCs/>
          <w:szCs w:val="24"/>
          <w:lang w:val="en-GB" w:eastAsia="sl-SI"/>
        </w:rPr>
      </w:pPr>
      <w:r w:rsidRPr="00DE7645">
        <w:rPr>
          <w:rFonts w:ascii="Segoe UI" w:hAnsi="Segoe UI" w:cs="Segoe UI"/>
          <w:b/>
          <w:bCs/>
          <w:szCs w:val="24"/>
          <w:lang w:val="en-GB" w:eastAsia="sl-SI"/>
        </w:rPr>
        <w:t>ESPD form</w:t>
      </w:r>
    </w:p>
    <w:p w14:paraId="32D17915" w14:textId="77777777" w:rsidR="002F0281" w:rsidRPr="00DE7645" w:rsidRDefault="002F0281" w:rsidP="002F0281">
      <w:pPr>
        <w:rPr>
          <w:rFonts w:ascii="Segoe UI" w:hAnsi="Segoe UI" w:cs="Segoe UI"/>
          <w:lang w:val="en-GB" w:eastAsia="sl-SI"/>
        </w:rPr>
      </w:pPr>
    </w:p>
    <w:p w14:paraId="291ED779" w14:textId="77777777" w:rsidR="002F0281" w:rsidRPr="00DE7645" w:rsidRDefault="002F0281" w:rsidP="00E424C3">
      <w:pPr>
        <w:numPr>
          <w:ilvl w:val="0"/>
          <w:numId w:val="22"/>
        </w:numPr>
        <w:rPr>
          <w:rFonts w:ascii="Segoe UI" w:hAnsi="Segoe UI" w:cs="Segoe UI"/>
          <w:b/>
          <w:szCs w:val="24"/>
          <w:lang w:val="en-GB" w:eastAsia="sl-SI"/>
        </w:rPr>
      </w:pPr>
      <w:r w:rsidRPr="00DE7645">
        <w:rPr>
          <w:rFonts w:ascii="Segoe UI" w:hAnsi="Segoe UI" w:cs="Segoe UI"/>
          <w:b/>
          <w:szCs w:val="24"/>
          <w:lang w:val="en-GB" w:eastAsia="sl-SI"/>
        </w:rPr>
        <w:t>Sample contract</w:t>
      </w:r>
      <w:r w:rsidRPr="00DE7645">
        <w:rPr>
          <w:rFonts w:ascii="Segoe UI" w:hAnsi="Segoe UI" w:cs="Segoe UI"/>
          <w:szCs w:val="24"/>
          <w:lang w:val="en-GB" w:eastAsia="sl-SI"/>
        </w:rPr>
        <w:t xml:space="preserve"> </w:t>
      </w:r>
      <w:r w:rsidRPr="00DE7645">
        <w:rPr>
          <w:rFonts w:ascii="Segoe UI" w:hAnsi="Segoe UI" w:cs="Segoe UI"/>
          <w:b/>
          <w:szCs w:val="24"/>
          <w:lang w:val="en-GB" w:eastAsia="sl-SI"/>
        </w:rPr>
        <w:t>– FORM 5</w:t>
      </w:r>
    </w:p>
    <w:p w14:paraId="3085AE39" w14:textId="1F3D0351" w:rsidR="00145382" w:rsidRPr="00DE7645" w:rsidRDefault="00145382" w:rsidP="008F68A0">
      <w:pPr>
        <w:tabs>
          <w:tab w:val="left" w:pos="1608"/>
        </w:tabs>
        <w:rPr>
          <w:rFonts w:ascii="Segoe UI" w:hAnsi="Segoe UI" w:cs="Segoe UI"/>
          <w:sz w:val="22"/>
          <w:lang w:val="en-GB"/>
        </w:rPr>
      </w:pPr>
    </w:p>
    <w:p w14:paraId="1C86F966" w14:textId="011A798D" w:rsidR="006B7FFD" w:rsidRPr="00DE7645" w:rsidRDefault="006B7FFD" w:rsidP="008F68A0">
      <w:pPr>
        <w:tabs>
          <w:tab w:val="left" w:pos="1608"/>
        </w:tabs>
        <w:rPr>
          <w:rFonts w:ascii="Segoe UI" w:hAnsi="Segoe UI" w:cs="Segoe UI"/>
          <w:sz w:val="22"/>
          <w:lang w:val="en-GB"/>
        </w:rPr>
      </w:pPr>
    </w:p>
    <w:p w14:paraId="6FB5D23D" w14:textId="2D4F5AF5" w:rsidR="006B7FFD" w:rsidRPr="00DE7645" w:rsidRDefault="006B7FFD" w:rsidP="008F68A0">
      <w:pPr>
        <w:tabs>
          <w:tab w:val="left" w:pos="1608"/>
        </w:tabs>
        <w:rPr>
          <w:rFonts w:ascii="Segoe UI" w:hAnsi="Segoe UI" w:cs="Segoe UI"/>
          <w:sz w:val="22"/>
          <w:lang w:val="en-GB"/>
        </w:rPr>
      </w:pPr>
    </w:p>
    <w:p w14:paraId="5861447D" w14:textId="268D674C" w:rsidR="006B7FFD" w:rsidRPr="00DE7645" w:rsidRDefault="006B7FFD" w:rsidP="008F68A0">
      <w:pPr>
        <w:tabs>
          <w:tab w:val="left" w:pos="1608"/>
        </w:tabs>
        <w:rPr>
          <w:rFonts w:ascii="Segoe UI" w:hAnsi="Segoe UI" w:cs="Segoe UI"/>
          <w:sz w:val="22"/>
          <w:lang w:val="en-GB"/>
        </w:rPr>
      </w:pPr>
    </w:p>
    <w:p w14:paraId="19C09A11" w14:textId="0CE32E48" w:rsidR="006B7FFD" w:rsidRPr="00DE7645" w:rsidRDefault="006B7FFD" w:rsidP="008F68A0">
      <w:pPr>
        <w:tabs>
          <w:tab w:val="left" w:pos="1608"/>
        </w:tabs>
        <w:rPr>
          <w:rFonts w:ascii="Segoe UI" w:hAnsi="Segoe UI" w:cs="Segoe UI"/>
          <w:sz w:val="22"/>
          <w:lang w:val="en-GB"/>
        </w:rPr>
      </w:pPr>
    </w:p>
    <w:p w14:paraId="02734B2A" w14:textId="1C1736EB" w:rsidR="006B7FFD" w:rsidRPr="00DE7645" w:rsidRDefault="006B7FFD" w:rsidP="008F68A0">
      <w:pPr>
        <w:tabs>
          <w:tab w:val="left" w:pos="1608"/>
        </w:tabs>
        <w:rPr>
          <w:rFonts w:ascii="Segoe UI" w:hAnsi="Segoe UI" w:cs="Segoe UI"/>
          <w:sz w:val="22"/>
          <w:lang w:val="en-GB"/>
        </w:rPr>
      </w:pPr>
    </w:p>
    <w:p w14:paraId="41A292BD" w14:textId="14E44470" w:rsidR="006B7FFD" w:rsidRPr="00DE7645" w:rsidRDefault="006B7FFD" w:rsidP="008F68A0">
      <w:pPr>
        <w:tabs>
          <w:tab w:val="left" w:pos="1608"/>
        </w:tabs>
        <w:rPr>
          <w:rFonts w:ascii="Segoe UI" w:hAnsi="Segoe UI" w:cs="Segoe UI"/>
          <w:sz w:val="22"/>
          <w:lang w:val="en-GB"/>
        </w:rPr>
      </w:pPr>
    </w:p>
    <w:p w14:paraId="1422461F" w14:textId="01E8C70B" w:rsidR="006B7FFD" w:rsidRPr="00DE7645" w:rsidRDefault="006B7FFD" w:rsidP="008F68A0">
      <w:pPr>
        <w:tabs>
          <w:tab w:val="left" w:pos="1608"/>
        </w:tabs>
        <w:rPr>
          <w:rFonts w:ascii="Segoe UI" w:hAnsi="Segoe UI" w:cs="Segoe UI"/>
          <w:sz w:val="22"/>
          <w:lang w:val="en-GB"/>
        </w:rPr>
      </w:pPr>
    </w:p>
    <w:p w14:paraId="5A2891D0" w14:textId="616EC7D5" w:rsidR="006B7FFD" w:rsidRPr="00DE7645" w:rsidRDefault="006B7FFD" w:rsidP="008F68A0">
      <w:pPr>
        <w:tabs>
          <w:tab w:val="left" w:pos="1608"/>
        </w:tabs>
        <w:rPr>
          <w:rFonts w:ascii="Segoe UI" w:hAnsi="Segoe UI" w:cs="Segoe UI"/>
          <w:sz w:val="22"/>
          <w:lang w:val="en-GB"/>
        </w:rPr>
      </w:pPr>
    </w:p>
    <w:p w14:paraId="71F51D1A" w14:textId="636A6FC5" w:rsidR="006B7FFD" w:rsidRPr="00DE7645" w:rsidRDefault="006B7FFD" w:rsidP="008F68A0">
      <w:pPr>
        <w:tabs>
          <w:tab w:val="left" w:pos="1608"/>
        </w:tabs>
        <w:rPr>
          <w:rFonts w:ascii="Segoe UI" w:hAnsi="Segoe UI" w:cs="Segoe UI"/>
          <w:sz w:val="22"/>
          <w:lang w:val="en-GB"/>
        </w:rPr>
      </w:pPr>
    </w:p>
    <w:p w14:paraId="054EC631" w14:textId="3A15EF50" w:rsidR="006B7FFD" w:rsidRPr="00DE7645" w:rsidRDefault="006B7FFD" w:rsidP="008F68A0">
      <w:pPr>
        <w:tabs>
          <w:tab w:val="left" w:pos="1608"/>
        </w:tabs>
        <w:rPr>
          <w:rFonts w:ascii="Segoe UI" w:hAnsi="Segoe UI" w:cs="Segoe UI"/>
          <w:sz w:val="22"/>
          <w:lang w:val="en-GB"/>
        </w:rPr>
      </w:pPr>
    </w:p>
    <w:p w14:paraId="768A9BAA" w14:textId="3E82AD2A" w:rsidR="006B7FFD" w:rsidRPr="00DE7645" w:rsidRDefault="006B7FFD" w:rsidP="008F68A0">
      <w:pPr>
        <w:tabs>
          <w:tab w:val="left" w:pos="1608"/>
        </w:tabs>
        <w:rPr>
          <w:rFonts w:ascii="Segoe UI" w:hAnsi="Segoe UI" w:cs="Segoe UI"/>
          <w:sz w:val="22"/>
          <w:lang w:val="en-GB"/>
        </w:rPr>
      </w:pPr>
    </w:p>
    <w:p w14:paraId="3639E705" w14:textId="66607E96" w:rsidR="006B7FFD" w:rsidRPr="00DE7645" w:rsidRDefault="006B7FFD" w:rsidP="008F68A0">
      <w:pPr>
        <w:tabs>
          <w:tab w:val="left" w:pos="1608"/>
        </w:tabs>
        <w:rPr>
          <w:rFonts w:ascii="Segoe UI" w:hAnsi="Segoe UI" w:cs="Segoe UI"/>
          <w:sz w:val="22"/>
          <w:lang w:val="en-GB"/>
        </w:rPr>
      </w:pPr>
    </w:p>
    <w:p w14:paraId="1EE51D2E" w14:textId="569D3BA3" w:rsidR="006B7FFD" w:rsidRPr="00DE7645" w:rsidRDefault="006B7FFD" w:rsidP="008F68A0">
      <w:pPr>
        <w:tabs>
          <w:tab w:val="left" w:pos="1608"/>
        </w:tabs>
        <w:rPr>
          <w:rFonts w:ascii="Segoe UI" w:hAnsi="Segoe UI" w:cs="Segoe UI"/>
          <w:sz w:val="22"/>
          <w:lang w:val="en-GB"/>
        </w:rPr>
      </w:pPr>
    </w:p>
    <w:p w14:paraId="6905B275" w14:textId="1A9C0EF8" w:rsidR="006B7FFD" w:rsidRPr="00DE7645" w:rsidRDefault="006B7FFD" w:rsidP="008F68A0">
      <w:pPr>
        <w:tabs>
          <w:tab w:val="left" w:pos="1608"/>
        </w:tabs>
        <w:rPr>
          <w:rFonts w:ascii="Segoe UI" w:hAnsi="Segoe UI" w:cs="Segoe UI"/>
          <w:sz w:val="22"/>
          <w:lang w:val="en-GB"/>
        </w:rPr>
      </w:pPr>
    </w:p>
    <w:p w14:paraId="28EFE730" w14:textId="1BB28E1D" w:rsidR="00F2217D" w:rsidRPr="00DE7645"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0" w:name="_Toc92966417"/>
      <w:r w:rsidRPr="00DE7645">
        <w:rPr>
          <w:rFonts w:ascii="Segoe UI" w:hAnsi="Segoe UI" w:cs="Segoe UI"/>
          <w:sz w:val="32"/>
          <w:szCs w:val="32"/>
          <w:lang w:val="en-GB"/>
        </w:rPr>
        <w:t>1</w:t>
      </w:r>
      <w:r w:rsidR="008F68A0" w:rsidRPr="00DE7645">
        <w:rPr>
          <w:rFonts w:ascii="Segoe UI" w:hAnsi="Segoe UI" w:cs="Segoe UI"/>
          <w:sz w:val="32"/>
          <w:szCs w:val="32"/>
          <w:lang w:val="en-GB"/>
        </w:rPr>
        <w:t xml:space="preserve">. </w:t>
      </w:r>
      <w:r w:rsidRPr="00DE7645">
        <w:rPr>
          <w:rFonts w:ascii="Segoe UI" w:hAnsi="Segoe UI" w:cs="Segoe UI"/>
          <w:sz w:val="32"/>
          <w:szCs w:val="32"/>
          <w:lang w:val="en-GB"/>
        </w:rPr>
        <w:t xml:space="preserve"> </w:t>
      </w:r>
      <w:bookmarkEnd w:id="0"/>
      <w:r w:rsidR="00CB3D76" w:rsidRPr="00DE7645">
        <w:rPr>
          <w:rFonts w:ascii="Segoe UI" w:hAnsi="Segoe UI" w:cs="Segoe UI"/>
          <w:sz w:val="32"/>
          <w:szCs w:val="32"/>
          <w:lang w:val="en-GB"/>
        </w:rPr>
        <w:t>INSTRUCTIONS FOR THE BIDDERS</w:t>
      </w:r>
    </w:p>
    <w:p w14:paraId="1684F707" w14:textId="77777777" w:rsidR="008F68A0" w:rsidRPr="00DE7645" w:rsidRDefault="008F68A0" w:rsidP="000C5C55">
      <w:pPr>
        <w:jc w:val="both"/>
        <w:rPr>
          <w:rFonts w:ascii="Segoe UI" w:hAnsi="Segoe UI" w:cs="Segoe UI"/>
          <w:sz w:val="2"/>
          <w:szCs w:val="2"/>
          <w:lang w:val="en-GB"/>
        </w:rPr>
      </w:pPr>
    </w:p>
    <w:p w14:paraId="0605922D" w14:textId="3307D43C" w:rsidR="008F68A0" w:rsidRPr="00DE7645" w:rsidRDefault="008F68A0" w:rsidP="008F68A0">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 w:name="_Toc92966418"/>
      <w:r w:rsidRPr="00DE7645">
        <w:rPr>
          <w:rFonts w:ascii="Segoe UI" w:hAnsi="Segoe UI" w:cs="Segoe UI"/>
          <w:sz w:val="28"/>
          <w:lang w:val="en-GB"/>
        </w:rPr>
        <w:t xml:space="preserve">1.1 </w:t>
      </w:r>
      <w:bookmarkEnd w:id="1"/>
      <w:r w:rsidR="00830180" w:rsidRPr="00DE7645">
        <w:rPr>
          <w:rFonts w:ascii="Segoe UI" w:hAnsi="Segoe UI" w:cs="Segoe UI"/>
          <w:sz w:val="28"/>
          <w:lang w:val="en-GB"/>
        </w:rPr>
        <w:t>THE CONTRACTING AUTHORITY</w:t>
      </w:r>
    </w:p>
    <w:p w14:paraId="41B8C157" w14:textId="61549A8A" w:rsidR="00830180" w:rsidRPr="00CA7F87" w:rsidRDefault="00830180" w:rsidP="000C5C55">
      <w:pPr>
        <w:jc w:val="both"/>
        <w:rPr>
          <w:rFonts w:ascii="Times New Roman" w:hAnsi="Times New Roman"/>
          <w:sz w:val="22"/>
          <w:szCs w:val="22"/>
          <w:lang w:val="sl-SI"/>
        </w:rPr>
      </w:pPr>
      <w:r w:rsidRPr="00DE7645">
        <w:rPr>
          <w:rFonts w:ascii="Segoe UI" w:hAnsi="Segoe UI" w:cs="Segoe UI"/>
          <w:sz w:val="22"/>
          <w:lang w:val="en-GB"/>
        </w:rPr>
        <w:t xml:space="preserve">The contracting authority </w:t>
      </w:r>
      <w:r w:rsidRPr="00DE7645">
        <w:rPr>
          <w:rFonts w:ascii="Segoe UI" w:hAnsi="Segoe UI" w:cs="Segoe UI"/>
          <w:b/>
          <w:bCs/>
          <w:sz w:val="22"/>
          <w:lang w:val="en-GB"/>
        </w:rPr>
        <w:t>Jožef Stefan Institute</w:t>
      </w:r>
      <w:r w:rsidRPr="00DE7645">
        <w:rPr>
          <w:rFonts w:ascii="Segoe UI" w:hAnsi="Segoe UI" w:cs="Segoe UI"/>
          <w:sz w:val="22"/>
          <w:lang w:val="en-GB"/>
        </w:rPr>
        <w:t xml:space="preserve">, Jamova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DE7645">
        <w:rPr>
          <w:rFonts w:ascii="Segoe UI" w:hAnsi="Segoe UI" w:cs="Segoe UI"/>
          <w:b/>
          <w:bCs/>
          <w:sz w:val="22"/>
          <w:lang w:val="en-GB"/>
        </w:rPr>
        <w:t>»</w:t>
      </w:r>
      <w:r w:rsidR="00CA7F87">
        <w:rPr>
          <w:rFonts w:ascii="Segoe UI" w:hAnsi="Segoe UI" w:cs="Segoe UI"/>
          <w:b/>
          <w:bCs/>
          <w:sz w:val="22"/>
          <w:lang w:val="en-GB"/>
        </w:rPr>
        <w:t>EQUIPMENT FOR CHARACTERIZATION OF THERMAL PROPERTIES OF DISPENSED AND BULK MATERIALS</w:t>
      </w:r>
      <w:r w:rsidR="00144056" w:rsidRPr="00DE7645">
        <w:rPr>
          <w:rFonts w:ascii="Segoe UI" w:hAnsi="Segoe UI" w:cs="Segoe UI"/>
          <w:b/>
          <w:bCs/>
          <w:sz w:val="22"/>
          <w:lang w:val="en-GB"/>
        </w:rPr>
        <w:t>«.</w:t>
      </w:r>
    </w:p>
    <w:p w14:paraId="18ADA504" w14:textId="6392B468" w:rsidR="00E92E2F" w:rsidRPr="00DE7645" w:rsidRDefault="00E92E2F" w:rsidP="000C5C55">
      <w:pPr>
        <w:jc w:val="both"/>
        <w:rPr>
          <w:rFonts w:ascii="Segoe UI" w:hAnsi="Segoe UI" w:cs="Segoe UI"/>
          <w:sz w:val="12"/>
          <w:szCs w:val="12"/>
          <w:lang w:val="en-GB"/>
        </w:rPr>
      </w:pPr>
    </w:p>
    <w:p w14:paraId="0199C594" w14:textId="63028B16" w:rsidR="00922F73" w:rsidRPr="00DE7645" w:rsidRDefault="00922F73" w:rsidP="000C5C55">
      <w:pPr>
        <w:jc w:val="both"/>
        <w:rPr>
          <w:rFonts w:ascii="Segoe UI" w:hAnsi="Segoe UI" w:cs="Segoe UI"/>
          <w:sz w:val="22"/>
          <w:lang w:val="en-GB"/>
        </w:rPr>
      </w:pPr>
      <w:r w:rsidRPr="00DE7645">
        <w:rPr>
          <w:rFonts w:ascii="Segoe UI" w:hAnsi="Segoe UI" w:cs="Segoe UI"/>
          <w:sz w:val="22"/>
          <w:lang w:val="en-GB"/>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1A90B5CD" w14:textId="2F3A9929"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 w:name="_Toc336851730"/>
      <w:bookmarkStart w:id="3" w:name="_Toc336851778"/>
      <w:bookmarkStart w:id="4" w:name="_Toc92966419"/>
      <w:r w:rsidRPr="00DE7645">
        <w:rPr>
          <w:rFonts w:ascii="Segoe UI" w:hAnsi="Segoe UI" w:cs="Segoe UI"/>
          <w:sz w:val="28"/>
          <w:lang w:val="en-GB"/>
        </w:rPr>
        <w:t>1.2</w:t>
      </w:r>
      <w:r w:rsidR="00D55908" w:rsidRPr="00DE7645">
        <w:rPr>
          <w:rFonts w:ascii="Segoe UI" w:hAnsi="Segoe UI" w:cs="Segoe UI"/>
          <w:sz w:val="28"/>
          <w:lang w:val="en-GB"/>
        </w:rPr>
        <w:t xml:space="preserve"> </w:t>
      </w:r>
      <w:bookmarkEnd w:id="2"/>
      <w:bookmarkEnd w:id="3"/>
      <w:bookmarkEnd w:id="4"/>
      <w:r w:rsidR="00922F73" w:rsidRPr="00DE7645">
        <w:rPr>
          <w:rFonts w:ascii="Segoe UI" w:hAnsi="Segoe UI" w:cs="Segoe UI"/>
          <w:sz w:val="28"/>
          <w:lang w:val="en-GB"/>
        </w:rPr>
        <w:t>GENERAL INFORMATION</w:t>
      </w:r>
    </w:p>
    <w:tbl>
      <w:tblPr>
        <w:tblStyle w:val="TableGrid"/>
        <w:tblW w:w="0" w:type="auto"/>
        <w:tblLook w:val="04A0" w:firstRow="1" w:lastRow="0" w:firstColumn="1" w:lastColumn="0" w:noHBand="0" w:noVBand="1"/>
      </w:tblPr>
      <w:tblGrid>
        <w:gridCol w:w="3964"/>
        <w:gridCol w:w="6230"/>
      </w:tblGrid>
      <w:tr w:rsidR="00CE77EC" w:rsidRPr="00DE7645" w14:paraId="72C5890D" w14:textId="77777777" w:rsidTr="0072278C">
        <w:tc>
          <w:tcPr>
            <w:tcW w:w="3964" w:type="dxa"/>
          </w:tcPr>
          <w:p w14:paraId="3C9B46B9" w14:textId="4659BEB6" w:rsidR="00CE77EC" w:rsidRPr="00DE7645" w:rsidRDefault="00922F73" w:rsidP="000C5C55">
            <w:pPr>
              <w:jc w:val="both"/>
              <w:rPr>
                <w:rFonts w:ascii="Segoe UI" w:hAnsi="Segoe UI" w:cs="Segoe UI"/>
                <w:b/>
                <w:sz w:val="22"/>
                <w:szCs w:val="22"/>
                <w:lang w:val="en-GB"/>
              </w:rPr>
            </w:pPr>
            <w:bookmarkStart w:id="5" w:name="_Toc336851731"/>
            <w:bookmarkStart w:id="6" w:name="_Toc336851779"/>
            <w:r w:rsidRPr="00DE7645">
              <w:rPr>
                <w:rFonts w:ascii="Segoe UI" w:hAnsi="Segoe UI" w:cs="Segoe UI"/>
                <w:b/>
                <w:sz w:val="22"/>
                <w:szCs w:val="22"/>
                <w:lang w:val="en-GB"/>
              </w:rPr>
              <w:t xml:space="preserve">Subject: </w:t>
            </w:r>
          </w:p>
        </w:tc>
        <w:tc>
          <w:tcPr>
            <w:tcW w:w="6230" w:type="dxa"/>
          </w:tcPr>
          <w:p w14:paraId="2BF50B76" w14:textId="5822BA6D" w:rsidR="00FD6B4A" w:rsidRPr="00FD6B4A" w:rsidRDefault="00FD6B4A" w:rsidP="000C5C55">
            <w:pPr>
              <w:jc w:val="both"/>
              <w:rPr>
                <w:rFonts w:ascii="Times New Roman" w:hAnsi="Times New Roman"/>
                <w:sz w:val="22"/>
                <w:szCs w:val="22"/>
                <w:lang w:val="sl-SI"/>
              </w:rPr>
            </w:pPr>
            <w:bookmarkStart w:id="7" w:name="_Hlk161049263"/>
            <w:r>
              <w:rPr>
                <w:rFonts w:ascii="Segoe UI" w:hAnsi="Segoe UI" w:cs="Segoe UI"/>
                <w:b/>
                <w:bCs/>
                <w:sz w:val="22"/>
                <w:lang w:val="en-GB"/>
              </w:rPr>
              <w:t>EQUIPMENT FOR CHARACTERIZATION OF THERMAL PROPERTIES OF DISPENSED AND BULK MATERIALS</w:t>
            </w:r>
            <w:bookmarkEnd w:id="7"/>
          </w:p>
        </w:tc>
      </w:tr>
      <w:tr w:rsidR="00AB1CC2" w:rsidRPr="00DE7645" w14:paraId="779AEDC8" w14:textId="77777777" w:rsidTr="0072278C">
        <w:tc>
          <w:tcPr>
            <w:tcW w:w="3964" w:type="dxa"/>
          </w:tcPr>
          <w:p w14:paraId="1F27BA1A" w14:textId="7A30A23A" w:rsidR="00AB1CC2" w:rsidRPr="00DE7645" w:rsidRDefault="00922F73" w:rsidP="000C5C55">
            <w:pPr>
              <w:jc w:val="both"/>
              <w:rPr>
                <w:rFonts w:ascii="Segoe UI" w:hAnsi="Segoe UI" w:cs="Segoe UI"/>
                <w:i/>
                <w:sz w:val="22"/>
                <w:szCs w:val="22"/>
                <w:lang w:val="en-GB"/>
              </w:rPr>
            </w:pPr>
            <w:r w:rsidRPr="00DE7645">
              <w:rPr>
                <w:rFonts w:ascii="Segoe UI" w:hAnsi="Segoe UI" w:cs="Segoe UI"/>
                <w:b/>
                <w:sz w:val="22"/>
                <w:szCs w:val="22"/>
                <w:lang w:val="en-GB"/>
              </w:rPr>
              <w:t>Short description</w:t>
            </w:r>
            <w:r w:rsidR="00AB1CC2" w:rsidRPr="00DE7645">
              <w:rPr>
                <w:rFonts w:ascii="Segoe UI" w:hAnsi="Segoe UI" w:cs="Segoe UI"/>
                <w:sz w:val="22"/>
                <w:szCs w:val="22"/>
                <w:lang w:val="en-GB"/>
              </w:rPr>
              <w:t xml:space="preserve">: </w:t>
            </w:r>
          </w:p>
        </w:tc>
        <w:tc>
          <w:tcPr>
            <w:tcW w:w="6230" w:type="dxa"/>
          </w:tcPr>
          <w:p w14:paraId="521B2D05" w14:textId="428E5C50" w:rsidR="00AB1CC2" w:rsidRPr="00DE7645" w:rsidRDefault="00391653" w:rsidP="000C5C55">
            <w:pPr>
              <w:jc w:val="both"/>
              <w:rPr>
                <w:rFonts w:ascii="Segoe UI" w:hAnsi="Segoe UI" w:cs="Segoe UI"/>
                <w:bCs/>
                <w:sz w:val="22"/>
                <w:szCs w:val="22"/>
                <w:lang w:val="en-GB"/>
              </w:rPr>
            </w:pPr>
            <w:r w:rsidRPr="00DE7645">
              <w:rPr>
                <w:rFonts w:ascii="Segoe UI" w:hAnsi="Segoe UI" w:cs="Segoe UI"/>
                <w:bCs/>
                <w:sz w:val="22"/>
                <w:szCs w:val="22"/>
                <w:lang w:val="en-GB"/>
              </w:rPr>
              <w:t xml:space="preserve">The subject of the public tender is a supply </w:t>
            </w:r>
            <w:r w:rsidR="00E01461" w:rsidRPr="00DE7645">
              <w:rPr>
                <w:rFonts w:ascii="Segoe UI" w:hAnsi="Segoe UI" w:cs="Segoe UI"/>
                <w:bCs/>
                <w:sz w:val="22"/>
                <w:szCs w:val="22"/>
                <w:lang w:val="en-GB"/>
              </w:rPr>
              <w:t xml:space="preserve">and installation </w:t>
            </w:r>
            <w:r w:rsidRPr="00DE7645">
              <w:rPr>
                <w:rFonts w:ascii="Segoe UI" w:hAnsi="Segoe UI" w:cs="Segoe UI"/>
                <w:bCs/>
                <w:sz w:val="22"/>
                <w:szCs w:val="22"/>
                <w:lang w:val="en-GB"/>
              </w:rPr>
              <w:t xml:space="preserve">of </w:t>
            </w:r>
            <w:r w:rsidR="00FD6B4A">
              <w:rPr>
                <w:rFonts w:ascii="Segoe UI" w:hAnsi="Segoe UI" w:cs="Segoe UI"/>
                <w:bCs/>
                <w:sz w:val="22"/>
                <w:szCs w:val="22"/>
                <w:lang w:val="en-GB"/>
              </w:rPr>
              <w:t>t</w:t>
            </w:r>
            <w:r w:rsidR="00FD6B4A" w:rsidRPr="00FD6B4A">
              <w:rPr>
                <w:rFonts w:ascii="Segoe UI" w:hAnsi="Segoe UI" w:cs="Segoe UI"/>
                <w:bCs/>
                <w:sz w:val="22"/>
                <w:szCs w:val="22"/>
                <w:lang w:val="en-GB"/>
              </w:rPr>
              <w:t xml:space="preserve">he equipment for characterization of thermal properties of dispersed and bulk materials consisting of simultaneous thermal </w:t>
            </w:r>
            <w:proofErr w:type="spellStart"/>
            <w:r w:rsidR="00FD6B4A" w:rsidRPr="00FD6B4A">
              <w:rPr>
                <w:rFonts w:ascii="Segoe UI" w:hAnsi="Segoe UI" w:cs="Segoe UI"/>
                <w:bCs/>
                <w:sz w:val="22"/>
                <w:szCs w:val="22"/>
                <w:lang w:val="en-GB"/>
              </w:rPr>
              <w:t>analyzer</w:t>
            </w:r>
            <w:proofErr w:type="spellEnd"/>
            <w:r w:rsidR="00FD6B4A" w:rsidRPr="00FD6B4A">
              <w:rPr>
                <w:rFonts w:ascii="Segoe UI" w:hAnsi="Segoe UI" w:cs="Segoe UI"/>
                <w:bCs/>
                <w:sz w:val="22"/>
                <w:szCs w:val="22"/>
                <w:lang w:val="en-GB"/>
              </w:rPr>
              <w:t xml:space="preserve"> coupled with quadrupole mass spectrometer and differential scanning calorimeter</w:t>
            </w:r>
            <w:r w:rsidR="00FD6B4A">
              <w:rPr>
                <w:rFonts w:ascii="Segoe UI" w:hAnsi="Segoe UI" w:cs="Segoe UI"/>
                <w:bCs/>
                <w:sz w:val="22"/>
                <w:szCs w:val="22"/>
                <w:lang w:val="en-GB"/>
              </w:rPr>
              <w:t xml:space="preserve">. </w:t>
            </w:r>
            <w:r w:rsidR="00FD6B4A" w:rsidRPr="00FD6B4A">
              <w:rPr>
                <w:rFonts w:ascii="Segoe UI" w:hAnsi="Segoe UI" w:cs="Segoe UI"/>
                <w:bCs/>
                <w:sz w:val="22"/>
                <w:szCs w:val="22"/>
                <w:lang w:val="en-GB"/>
              </w:rPr>
              <w:t xml:space="preserve">The equipment consists of three modules, including a simultaneous thermal </w:t>
            </w:r>
            <w:proofErr w:type="spellStart"/>
            <w:r w:rsidR="00FD6B4A" w:rsidRPr="00FD6B4A">
              <w:rPr>
                <w:rFonts w:ascii="Segoe UI" w:hAnsi="Segoe UI" w:cs="Segoe UI"/>
                <w:bCs/>
                <w:sz w:val="22"/>
                <w:szCs w:val="22"/>
                <w:lang w:val="en-GB"/>
              </w:rPr>
              <w:t>analyzer</w:t>
            </w:r>
            <w:proofErr w:type="spellEnd"/>
            <w:r w:rsidR="00FD6B4A" w:rsidRPr="00FD6B4A">
              <w:rPr>
                <w:rFonts w:ascii="Segoe UI" w:hAnsi="Segoe UI" w:cs="Segoe UI"/>
                <w:bCs/>
                <w:sz w:val="22"/>
                <w:szCs w:val="22"/>
                <w:lang w:val="en-GB"/>
              </w:rPr>
              <w:t xml:space="preserve"> performing thermogravimetric (TG) and differential thermal analysis (DTA) or differential scanning calorimetry (DSC) coupled with quadrupole mass spectrometry (QMS) for analysis of evolved gases between room temperature and 1600 °C. The third module is a differential scanning calorimeter</w:t>
            </w:r>
            <w:r w:rsidR="00FD6B4A">
              <w:rPr>
                <w:rFonts w:ascii="Segoe UI" w:hAnsi="Segoe UI" w:cs="Segoe UI"/>
                <w:bCs/>
                <w:sz w:val="22"/>
                <w:szCs w:val="22"/>
                <w:lang w:val="en-GB"/>
              </w:rPr>
              <w:t xml:space="preserve"> </w:t>
            </w:r>
            <w:r w:rsidR="00FD6B4A" w:rsidRPr="00FD6B4A">
              <w:rPr>
                <w:rFonts w:ascii="Segoe UI" w:eastAsia="Calibri" w:hAnsi="Segoe UI" w:cs="Segoe UI"/>
                <w:bCs/>
                <w:sz w:val="22"/>
                <w:szCs w:val="22"/>
                <w:lang w:val="en-GB"/>
              </w:rPr>
              <w:t>(DSC) for the temperature range from -180 °C to 650 °C.</w:t>
            </w:r>
            <w:r w:rsidR="00FD6B4A">
              <w:rPr>
                <w:sz w:val="23"/>
                <w:szCs w:val="23"/>
              </w:rPr>
              <w:t xml:space="preserve"> </w:t>
            </w:r>
          </w:p>
        </w:tc>
      </w:tr>
      <w:tr w:rsidR="00AB1CC2" w:rsidRPr="00DE7645" w14:paraId="43E1BB93" w14:textId="77777777" w:rsidTr="0072278C">
        <w:tc>
          <w:tcPr>
            <w:tcW w:w="3964" w:type="dxa"/>
          </w:tcPr>
          <w:p w14:paraId="0DA1111D" w14:textId="76B1BAD8"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Internal reference:</w:t>
            </w:r>
          </w:p>
        </w:tc>
        <w:tc>
          <w:tcPr>
            <w:tcW w:w="6230" w:type="dxa"/>
          </w:tcPr>
          <w:p w14:paraId="771A37F5" w14:textId="7A650F63" w:rsidR="00AB1CC2" w:rsidRPr="00DE7645" w:rsidRDefault="003B06E4" w:rsidP="00145701">
            <w:pPr>
              <w:jc w:val="both"/>
              <w:rPr>
                <w:rFonts w:ascii="Segoe UI" w:hAnsi="Segoe UI" w:cs="Segoe UI"/>
                <w:i/>
                <w:sz w:val="22"/>
                <w:szCs w:val="22"/>
                <w:highlight w:val="yellow"/>
                <w:lang w:val="en-GB"/>
              </w:rPr>
            </w:pPr>
            <w:r w:rsidRPr="00DE7645">
              <w:rPr>
                <w:rFonts w:ascii="Segoe UI" w:hAnsi="Segoe UI" w:cs="Segoe UI"/>
                <w:sz w:val="22"/>
                <w:szCs w:val="22"/>
                <w:lang w:val="en-GB"/>
              </w:rPr>
              <w:t>ZN2</w:t>
            </w:r>
            <w:r w:rsidR="003D1F3F" w:rsidRPr="00DE7645">
              <w:rPr>
                <w:rFonts w:ascii="Segoe UI" w:hAnsi="Segoe UI" w:cs="Segoe UI"/>
                <w:sz w:val="22"/>
                <w:szCs w:val="22"/>
                <w:lang w:val="en-GB"/>
              </w:rPr>
              <w:t>4</w:t>
            </w:r>
            <w:r w:rsidRPr="00DE7645">
              <w:rPr>
                <w:rFonts w:ascii="Segoe UI" w:hAnsi="Segoe UI" w:cs="Segoe UI"/>
                <w:sz w:val="22"/>
                <w:szCs w:val="22"/>
                <w:lang w:val="en-GB"/>
              </w:rPr>
              <w:t>_</w:t>
            </w:r>
            <w:r w:rsidR="003D1F3F" w:rsidRPr="00DE7645">
              <w:rPr>
                <w:rFonts w:ascii="Segoe UI" w:hAnsi="Segoe UI" w:cs="Segoe UI"/>
                <w:sz w:val="22"/>
                <w:szCs w:val="22"/>
                <w:lang w:val="en-GB"/>
              </w:rPr>
              <w:t>0</w:t>
            </w:r>
            <w:r w:rsidR="00FD6B4A">
              <w:rPr>
                <w:rFonts w:ascii="Segoe UI" w:hAnsi="Segoe UI" w:cs="Segoe UI"/>
                <w:sz w:val="22"/>
                <w:szCs w:val="22"/>
                <w:lang w:val="en-GB"/>
              </w:rPr>
              <w:t>5572</w:t>
            </w:r>
            <w:r w:rsidRPr="00DE7645">
              <w:rPr>
                <w:rFonts w:ascii="Segoe UI" w:hAnsi="Segoe UI" w:cs="Segoe UI"/>
                <w:sz w:val="22"/>
                <w:szCs w:val="22"/>
                <w:lang w:val="en-GB"/>
              </w:rPr>
              <w:t>-</w:t>
            </w:r>
            <w:r w:rsidR="00FD6B4A">
              <w:rPr>
                <w:rFonts w:ascii="Segoe UI" w:hAnsi="Segoe UI" w:cs="Segoe UI"/>
                <w:sz w:val="22"/>
                <w:szCs w:val="22"/>
                <w:lang w:val="en-GB"/>
              </w:rPr>
              <w:t>LŽ</w:t>
            </w:r>
          </w:p>
        </w:tc>
      </w:tr>
      <w:tr w:rsidR="00AB1CC2" w:rsidRPr="00DE7645" w14:paraId="185352CE" w14:textId="77777777" w:rsidTr="0072278C">
        <w:tc>
          <w:tcPr>
            <w:tcW w:w="3964" w:type="dxa"/>
          </w:tcPr>
          <w:p w14:paraId="6FF34817" w14:textId="4AFFAC1F" w:rsidR="00AB1CC2" w:rsidRPr="00DE7645" w:rsidRDefault="00C366F5" w:rsidP="000C5C55">
            <w:pPr>
              <w:jc w:val="both"/>
              <w:rPr>
                <w:rFonts w:ascii="Segoe UI" w:hAnsi="Segoe UI" w:cs="Segoe UI"/>
                <w:b/>
                <w:sz w:val="22"/>
                <w:szCs w:val="22"/>
                <w:lang w:val="en-GB"/>
              </w:rPr>
            </w:pPr>
            <w:r w:rsidRPr="00DE7645">
              <w:rPr>
                <w:rFonts w:ascii="Segoe UI" w:hAnsi="Segoe UI" w:cs="Segoe UI"/>
                <w:b/>
                <w:sz w:val="22"/>
                <w:szCs w:val="22"/>
                <w:lang w:val="en-GB"/>
              </w:rPr>
              <w:t>Type of t</w:t>
            </w:r>
            <w:r w:rsidR="00922F73" w:rsidRPr="00DE7645">
              <w:rPr>
                <w:rFonts w:ascii="Segoe UI" w:hAnsi="Segoe UI" w:cs="Segoe UI"/>
                <w:b/>
                <w:sz w:val="22"/>
                <w:szCs w:val="22"/>
                <w:lang w:val="en-GB"/>
              </w:rPr>
              <w:t>he bidding procedure:</w:t>
            </w:r>
          </w:p>
        </w:tc>
        <w:tc>
          <w:tcPr>
            <w:tcW w:w="6230" w:type="dxa"/>
          </w:tcPr>
          <w:p w14:paraId="63218760" w14:textId="2FDB85A3" w:rsidR="00AB1CC2" w:rsidRPr="00DE7645" w:rsidRDefault="002F0281" w:rsidP="000C5C55">
            <w:pPr>
              <w:jc w:val="both"/>
              <w:rPr>
                <w:rFonts w:ascii="Segoe UI" w:hAnsi="Segoe UI" w:cs="Segoe UI"/>
                <w:sz w:val="22"/>
                <w:szCs w:val="22"/>
                <w:lang w:val="en-GB"/>
              </w:rPr>
            </w:pPr>
            <w:r w:rsidRPr="00DE7645">
              <w:rPr>
                <w:rFonts w:ascii="Segoe UI" w:hAnsi="Segoe UI" w:cs="Segoe UI"/>
                <w:sz w:val="22"/>
                <w:szCs w:val="22"/>
                <w:lang w:val="en-GB"/>
              </w:rPr>
              <w:t>Open</w:t>
            </w:r>
            <w:r w:rsidR="00F76A49" w:rsidRPr="00DE7645">
              <w:rPr>
                <w:rFonts w:ascii="Segoe UI" w:hAnsi="Segoe UI" w:cs="Segoe UI"/>
                <w:sz w:val="22"/>
                <w:szCs w:val="22"/>
                <w:lang w:val="en-GB"/>
              </w:rPr>
              <w:t xml:space="preserve"> procedure in accordance with Article 4</w:t>
            </w:r>
            <w:r w:rsidRPr="00DE7645">
              <w:rPr>
                <w:rFonts w:ascii="Segoe UI" w:hAnsi="Segoe UI" w:cs="Segoe UI"/>
                <w:sz w:val="22"/>
                <w:szCs w:val="22"/>
                <w:lang w:val="en-GB"/>
              </w:rPr>
              <w:t>0</w:t>
            </w:r>
            <w:r w:rsidR="00F76A49" w:rsidRPr="00DE7645">
              <w:rPr>
                <w:rFonts w:ascii="Segoe UI" w:hAnsi="Segoe UI" w:cs="Segoe UI"/>
                <w:sz w:val="22"/>
                <w:szCs w:val="22"/>
                <w:lang w:val="en-GB"/>
              </w:rPr>
              <w:t xml:space="preserve"> of PPA-3</w:t>
            </w:r>
          </w:p>
        </w:tc>
      </w:tr>
      <w:tr w:rsidR="00AB1CC2" w:rsidRPr="00DE7645" w14:paraId="77C7F82E" w14:textId="77777777" w:rsidTr="0072278C">
        <w:tc>
          <w:tcPr>
            <w:tcW w:w="3964" w:type="dxa"/>
          </w:tcPr>
          <w:p w14:paraId="4F9C7603" w14:textId="768CFA25" w:rsidR="00AB1CC2" w:rsidRPr="00DE7645" w:rsidRDefault="00922F73" w:rsidP="000C5C55">
            <w:pPr>
              <w:jc w:val="both"/>
              <w:rPr>
                <w:rFonts w:ascii="Segoe UI" w:hAnsi="Segoe UI" w:cs="Segoe UI"/>
                <w:b/>
                <w:sz w:val="22"/>
                <w:szCs w:val="22"/>
                <w:lang w:val="en-GB"/>
              </w:rPr>
            </w:pPr>
            <w:r w:rsidRPr="00DE7645">
              <w:rPr>
                <w:rFonts w:ascii="Segoe UI" w:hAnsi="Segoe UI" w:cs="Segoe UI"/>
                <w:b/>
                <w:sz w:val="22"/>
                <w:szCs w:val="22"/>
                <w:lang w:val="en-GB"/>
              </w:rPr>
              <w:t>Type of purchasing</w:t>
            </w:r>
            <w:r w:rsidR="00AB1CC2" w:rsidRPr="00DE7645">
              <w:rPr>
                <w:rFonts w:ascii="Segoe UI" w:hAnsi="Segoe UI" w:cs="Segoe UI"/>
                <w:sz w:val="22"/>
                <w:szCs w:val="22"/>
                <w:lang w:val="en-GB"/>
              </w:rPr>
              <w:t>:</w:t>
            </w:r>
          </w:p>
        </w:tc>
        <w:tc>
          <w:tcPr>
            <w:tcW w:w="6230" w:type="dxa"/>
          </w:tcPr>
          <w:p w14:paraId="40682E60" w14:textId="71F1D372" w:rsidR="00AB1CC2" w:rsidRPr="00DE7645" w:rsidRDefault="00C063CC" w:rsidP="000C5C55">
            <w:pPr>
              <w:jc w:val="both"/>
              <w:rPr>
                <w:rFonts w:ascii="Segoe UI" w:hAnsi="Segoe UI" w:cs="Segoe UI"/>
                <w:bCs/>
                <w:sz w:val="22"/>
                <w:szCs w:val="22"/>
                <w:lang w:val="en-GB"/>
              </w:rPr>
            </w:pPr>
            <w:r w:rsidRPr="00DE7645">
              <w:rPr>
                <w:rFonts w:ascii="Segoe UI" w:hAnsi="Segoe UI" w:cs="Segoe UI"/>
                <w:bCs/>
                <w:sz w:val="22"/>
                <w:szCs w:val="22"/>
                <w:lang w:val="en-GB"/>
              </w:rPr>
              <w:t>Equipment</w:t>
            </w:r>
          </w:p>
        </w:tc>
      </w:tr>
      <w:tr w:rsidR="00AB1CC2" w:rsidRPr="00DE7645" w14:paraId="744EAFD8" w14:textId="77777777" w:rsidTr="0072278C">
        <w:tc>
          <w:tcPr>
            <w:tcW w:w="3964" w:type="dxa"/>
          </w:tcPr>
          <w:p w14:paraId="4D88FEB6" w14:textId="53502004"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t>Division into lots:</w:t>
            </w:r>
          </w:p>
        </w:tc>
        <w:tc>
          <w:tcPr>
            <w:tcW w:w="6230" w:type="dxa"/>
          </w:tcPr>
          <w:p w14:paraId="1BA06BA7" w14:textId="63451155" w:rsidR="00AB1CC2" w:rsidRPr="00DE7645" w:rsidRDefault="00F76A49" w:rsidP="000C5C55">
            <w:pPr>
              <w:jc w:val="both"/>
              <w:rPr>
                <w:rFonts w:ascii="Segoe UI" w:hAnsi="Segoe UI" w:cs="Segoe UI"/>
                <w:sz w:val="22"/>
                <w:szCs w:val="22"/>
                <w:lang w:val="en-GB"/>
              </w:rPr>
            </w:pPr>
            <w:r w:rsidRPr="00DE7645">
              <w:rPr>
                <w:rFonts w:ascii="Segoe UI" w:hAnsi="Segoe UI" w:cs="Segoe UI"/>
                <w:sz w:val="22"/>
                <w:szCs w:val="22"/>
                <w:lang w:val="en-GB"/>
              </w:rPr>
              <w:t>The public tender is not divided into lots</w:t>
            </w:r>
            <w:r w:rsidR="00DB583C" w:rsidRPr="00DE7645">
              <w:rPr>
                <w:rFonts w:ascii="Segoe UI" w:hAnsi="Segoe UI" w:cs="Segoe UI"/>
                <w:sz w:val="22"/>
                <w:szCs w:val="22"/>
                <w:lang w:val="en-GB"/>
              </w:rPr>
              <w:t xml:space="preserve">. </w:t>
            </w:r>
          </w:p>
        </w:tc>
      </w:tr>
      <w:tr w:rsidR="00AB1CC2" w:rsidRPr="00DE7645" w14:paraId="602FEEA1" w14:textId="77777777" w:rsidTr="0072278C">
        <w:tc>
          <w:tcPr>
            <w:tcW w:w="3964" w:type="dxa"/>
          </w:tcPr>
          <w:p w14:paraId="09BCEAEE" w14:textId="7063D682" w:rsidR="00AB1CC2" w:rsidRPr="00DE7645" w:rsidRDefault="009C2BE7" w:rsidP="000C5C55">
            <w:pPr>
              <w:jc w:val="both"/>
              <w:rPr>
                <w:rFonts w:ascii="Segoe UI" w:hAnsi="Segoe UI" w:cs="Segoe UI"/>
                <w:b/>
                <w:sz w:val="22"/>
                <w:szCs w:val="22"/>
                <w:lang w:val="en-GB"/>
              </w:rPr>
            </w:pPr>
            <w:r w:rsidRPr="00DE7645">
              <w:rPr>
                <w:rFonts w:ascii="Segoe UI" w:hAnsi="Segoe UI" w:cs="Segoe UI"/>
                <w:b/>
                <w:sz w:val="22"/>
                <w:szCs w:val="22"/>
                <w:lang w:val="en-GB"/>
              </w:rPr>
              <w:t>Variants:</w:t>
            </w:r>
          </w:p>
        </w:tc>
        <w:tc>
          <w:tcPr>
            <w:tcW w:w="6230" w:type="dxa"/>
          </w:tcPr>
          <w:p w14:paraId="2F8D70DF" w14:textId="49683371" w:rsidR="00AB1CC2" w:rsidRPr="00DE7645" w:rsidRDefault="00F76A49" w:rsidP="000C5C55">
            <w:pPr>
              <w:jc w:val="both"/>
              <w:rPr>
                <w:rFonts w:ascii="Segoe UI" w:hAnsi="Segoe UI" w:cs="Segoe UI"/>
                <w:b/>
                <w:sz w:val="22"/>
                <w:szCs w:val="22"/>
                <w:lang w:val="en-GB"/>
              </w:rPr>
            </w:pPr>
            <w:r w:rsidRPr="00DE7645">
              <w:rPr>
                <w:rFonts w:ascii="Segoe UI" w:hAnsi="Segoe UI" w:cs="Segoe UI"/>
                <w:sz w:val="22"/>
                <w:szCs w:val="22"/>
                <w:lang w:val="en-GB"/>
              </w:rPr>
              <w:t xml:space="preserve">Variants are not </w:t>
            </w:r>
            <w:r w:rsidR="00DE7645" w:rsidRPr="00DE7645">
              <w:rPr>
                <w:rFonts w:ascii="Segoe UI" w:hAnsi="Segoe UI" w:cs="Segoe UI"/>
                <w:sz w:val="22"/>
                <w:szCs w:val="22"/>
                <w:lang w:val="en-GB"/>
              </w:rPr>
              <w:t>permitted</w:t>
            </w:r>
            <w:r w:rsidRPr="00DE7645">
              <w:rPr>
                <w:rFonts w:ascii="Segoe UI" w:hAnsi="Segoe UI" w:cs="Segoe UI"/>
                <w:sz w:val="22"/>
                <w:szCs w:val="22"/>
                <w:lang w:val="en-GB"/>
              </w:rPr>
              <w:t>.</w:t>
            </w:r>
          </w:p>
        </w:tc>
      </w:tr>
      <w:tr w:rsidR="00982B0F" w:rsidRPr="00DE7645" w14:paraId="7464490E" w14:textId="77777777" w:rsidTr="0072278C">
        <w:tc>
          <w:tcPr>
            <w:tcW w:w="3964" w:type="dxa"/>
          </w:tcPr>
          <w:p w14:paraId="05B1BA8E" w14:textId="71882E9C" w:rsidR="00982B0F" w:rsidRPr="00DE7645" w:rsidRDefault="007917DD" w:rsidP="000C5C55">
            <w:pPr>
              <w:jc w:val="both"/>
              <w:rPr>
                <w:rFonts w:ascii="Segoe UI" w:hAnsi="Segoe UI" w:cs="Segoe UI"/>
                <w:b/>
                <w:sz w:val="22"/>
                <w:lang w:val="en-GB"/>
              </w:rPr>
            </w:pPr>
            <w:r w:rsidRPr="00DE7645">
              <w:rPr>
                <w:rFonts w:ascii="Segoe UI" w:hAnsi="Segoe UI" w:cs="Segoe UI"/>
                <w:b/>
                <w:sz w:val="22"/>
                <w:lang w:val="en-GB"/>
              </w:rPr>
              <w:t>The language of the bids:</w:t>
            </w:r>
          </w:p>
        </w:tc>
        <w:tc>
          <w:tcPr>
            <w:tcW w:w="6230" w:type="dxa"/>
          </w:tcPr>
          <w:p w14:paraId="0E4E7ED4" w14:textId="4897F6DB" w:rsidR="00982B0F" w:rsidRPr="00DE7645" w:rsidRDefault="007917DD" w:rsidP="007917DD">
            <w:pPr>
              <w:tabs>
                <w:tab w:val="left" w:pos="284"/>
                <w:tab w:val="left" w:pos="426"/>
                <w:tab w:val="left" w:pos="709"/>
              </w:tabs>
              <w:jc w:val="both"/>
              <w:rPr>
                <w:rFonts w:ascii="Segoe UI" w:hAnsi="Segoe UI" w:cs="Segoe UI"/>
                <w:color w:val="000000"/>
                <w:sz w:val="22"/>
                <w:lang w:val="en-GB"/>
              </w:rPr>
            </w:pPr>
            <w:r w:rsidRPr="00DE7645">
              <w:rPr>
                <w:rFonts w:ascii="Segoe UI" w:hAnsi="Segoe UI" w:cs="Segoe UI"/>
                <w:color w:val="000000"/>
                <w:sz w:val="22"/>
                <w:lang w:val="en-GB"/>
              </w:rPr>
              <w:t xml:space="preserve">The Bidders must submit their bids in </w:t>
            </w:r>
            <w:r w:rsidRPr="00DE7645">
              <w:rPr>
                <w:rFonts w:ascii="Segoe UI" w:hAnsi="Segoe UI" w:cs="Segoe UI"/>
                <w:sz w:val="22"/>
                <w:lang w:val="en-GB"/>
              </w:rPr>
              <w:t>Slovene or English.</w:t>
            </w:r>
          </w:p>
        </w:tc>
      </w:tr>
      <w:tr w:rsidR="00AB1CC2" w:rsidRPr="00DE7645" w14:paraId="7B412E9A" w14:textId="77777777" w:rsidTr="0072278C">
        <w:tc>
          <w:tcPr>
            <w:tcW w:w="3964" w:type="dxa"/>
          </w:tcPr>
          <w:p w14:paraId="4519171F" w14:textId="6E00C650" w:rsidR="00AB1CC2" w:rsidRPr="00DE7645" w:rsidRDefault="00C063CC" w:rsidP="000C5C55">
            <w:pPr>
              <w:jc w:val="both"/>
              <w:rPr>
                <w:rFonts w:ascii="Segoe UI" w:hAnsi="Segoe UI" w:cs="Segoe UI"/>
                <w:b/>
                <w:sz w:val="22"/>
                <w:szCs w:val="22"/>
                <w:lang w:val="en-GB"/>
              </w:rPr>
            </w:pPr>
            <w:r w:rsidRPr="00DE7645">
              <w:rPr>
                <w:rFonts w:ascii="Segoe UI" w:hAnsi="Segoe UI" w:cs="Segoe UI"/>
                <w:b/>
                <w:sz w:val="22"/>
                <w:szCs w:val="22"/>
                <w:lang w:val="en-GB"/>
              </w:rPr>
              <w:lastRenderedPageBreak/>
              <w:t>Requested validity of the tender</w:t>
            </w:r>
            <w:r w:rsidR="00DB583C" w:rsidRPr="00DE7645">
              <w:rPr>
                <w:rFonts w:ascii="Segoe UI" w:hAnsi="Segoe UI" w:cs="Segoe UI"/>
                <w:b/>
                <w:sz w:val="22"/>
                <w:szCs w:val="22"/>
                <w:lang w:val="en-GB"/>
              </w:rPr>
              <w:t>:</w:t>
            </w:r>
          </w:p>
        </w:tc>
        <w:tc>
          <w:tcPr>
            <w:tcW w:w="6230" w:type="dxa"/>
          </w:tcPr>
          <w:p w14:paraId="6E98E975" w14:textId="11167AB5" w:rsidR="00AB1CC2" w:rsidRPr="00DE7645" w:rsidRDefault="00D86910" w:rsidP="00D07A4F">
            <w:pPr>
              <w:jc w:val="both"/>
              <w:rPr>
                <w:rFonts w:ascii="Segoe UI" w:hAnsi="Segoe UI" w:cs="Segoe UI"/>
                <w:b/>
                <w:bCs/>
                <w:sz w:val="22"/>
                <w:szCs w:val="22"/>
                <w:lang w:val="en-GB"/>
              </w:rPr>
            </w:pPr>
            <w:r>
              <w:rPr>
                <w:rFonts w:ascii="Segoe UI" w:hAnsi="Segoe UI" w:cs="Segoe UI"/>
                <w:b/>
                <w:bCs/>
                <w:sz w:val="22"/>
                <w:szCs w:val="22"/>
                <w:lang w:val="en-GB"/>
              </w:rPr>
              <w:t xml:space="preserve">1 </w:t>
            </w:r>
            <w:r w:rsidR="00FD6B4A">
              <w:rPr>
                <w:rFonts w:ascii="Segoe UI" w:hAnsi="Segoe UI" w:cs="Segoe UI"/>
                <w:b/>
                <w:bCs/>
                <w:sz w:val="22"/>
                <w:szCs w:val="22"/>
                <w:lang w:val="en-GB"/>
              </w:rPr>
              <w:t>October</w:t>
            </w:r>
            <w:r w:rsidR="004E0434" w:rsidRPr="00DE7645">
              <w:rPr>
                <w:rFonts w:ascii="Segoe UI" w:hAnsi="Segoe UI" w:cs="Segoe UI"/>
                <w:b/>
                <w:bCs/>
                <w:sz w:val="22"/>
                <w:szCs w:val="22"/>
                <w:lang w:val="en-GB"/>
              </w:rPr>
              <w:t xml:space="preserve"> </w:t>
            </w:r>
            <w:r w:rsidR="005620BB" w:rsidRPr="00DE7645">
              <w:rPr>
                <w:rFonts w:ascii="Segoe UI" w:hAnsi="Segoe UI" w:cs="Segoe UI"/>
                <w:b/>
                <w:bCs/>
                <w:sz w:val="22"/>
                <w:szCs w:val="22"/>
                <w:lang w:val="en-GB"/>
              </w:rPr>
              <w:t>202</w:t>
            </w:r>
            <w:r w:rsidR="00381CB7" w:rsidRPr="00DE7645">
              <w:rPr>
                <w:rFonts w:ascii="Segoe UI" w:hAnsi="Segoe UI" w:cs="Segoe UI"/>
                <w:b/>
                <w:bCs/>
                <w:sz w:val="22"/>
                <w:szCs w:val="22"/>
                <w:lang w:val="en-GB"/>
              </w:rPr>
              <w:t>4</w:t>
            </w:r>
          </w:p>
        </w:tc>
      </w:tr>
      <w:tr w:rsidR="00AB1CC2" w:rsidRPr="00DE7645" w14:paraId="68349454" w14:textId="77777777" w:rsidTr="0072278C">
        <w:tc>
          <w:tcPr>
            <w:tcW w:w="3964" w:type="dxa"/>
          </w:tcPr>
          <w:p w14:paraId="0EA5C8F4" w14:textId="700D9270" w:rsidR="00AB1CC2"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queries:</w:t>
            </w:r>
          </w:p>
        </w:tc>
        <w:tc>
          <w:tcPr>
            <w:tcW w:w="6230" w:type="dxa"/>
          </w:tcPr>
          <w:p w14:paraId="091AE7A0" w14:textId="424EDB6C" w:rsidR="00AB1CC2" w:rsidRPr="00DE7645" w:rsidRDefault="00185DDA" w:rsidP="00A61383">
            <w:pPr>
              <w:jc w:val="both"/>
              <w:rPr>
                <w:rFonts w:ascii="Segoe UI" w:hAnsi="Segoe UI" w:cs="Segoe UI"/>
                <w:b/>
                <w:sz w:val="22"/>
                <w:szCs w:val="22"/>
                <w:lang w:val="en-GB"/>
              </w:rPr>
            </w:pPr>
            <w:r>
              <w:rPr>
                <w:rFonts w:ascii="Segoe UI" w:hAnsi="Segoe UI" w:cs="Segoe UI"/>
                <w:b/>
                <w:sz w:val="22"/>
                <w:szCs w:val="22"/>
                <w:lang w:val="en-GB"/>
              </w:rPr>
              <w:t>1</w:t>
            </w:r>
            <w:r w:rsidR="00FD6B4A">
              <w:rPr>
                <w:rFonts w:ascii="Segoe UI" w:hAnsi="Segoe UI" w:cs="Segoe UI"/>
                <w:b/>
                <w:sz w:val="22"/>
                <w:szCs w:val="22"/>
                <w:lang w:val="en-GB"/>
              </w:rPr>
              <w:t>2</w:t>
            </w:r>
            <w:r>
              <w:rPr>
                <w:rFonts w:ascii="Segoe UI" w:hAnsi="Segoe UI" w:cs="Segoe UI"/>
                <w:b/>
                <w:sz w:val="22"/>
                <w:szCs w:val="22"/>
                <w:lang w:val="en-GB"/>
              </w:rPr>
              <w:t xml:space="preserve"> </w:t>
            </w:r>
            <w:r w:rsidR="00FD6B4A">
              <w:rPr>
                <w:rFonts w:ascii="Segoe UI" w:hAnsi="Segoe UI" w:cs="Segoe UI"/>
                <w:b/>
                <w:sz w:val="22"/>
                <w:szCs w:val="22"/>
                <w:lang w:val="en-GB"/>
              </w:rPr>
              <w:t>June</w:t>
            </w:r>
            <w:r w:rsidR="00A87561" w:rsidRPr="00DE7645">
              <w:rPr>
                <w:rFonts w:ascii="Segoe UI" w:hAnsi="Segoe UI" w:cs="Segoe UI"/>
                <w:b/>
                <w:sz w:val="22"/>
                <w:szCs w:val="22"/>
                <w:lang w:val="en-GB"/>
              </w:rPr>
              <w:t xml:space="preserve"> 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w:t>
            </w:r>
            <w:r w:rsidR="00D9340B">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481950" w:rsidRPr="00DE7645">
              <w:rPr>
                <w:rFonts w:ascii="Segoe UI" w:hAnsi="Segoe UI" w:cs="Segoe UI"/>
                <w:b/>
                <w:sz w:val="22"/>
                <w:szCs w:val="22"/>
                <w:lang w:val="en-GB"/>
              </w:rPr>
              <w:t>6</w:t>
            </w:r>
            <w:r w:rsidR="00A87561" w:rsidRPr="00DE7645">
              <w:rPr>
                <w:rFonts w:ascii="Segoe UI" w:hAnsi="Segoe UI" w:cs="Segoe UI"/>
                <w:b/>
                <w:sz w:val="22"/>
                <w:szCs w:val="22"/>
                <w:lang w:val="en-GB"/>
              </w:rPr>
              <w:t>:00</w:t>
            </w:r>
          </w:p>
        </w:tc>
      </w:tr>
      <w:tr w:rsidR="00DB583C" w:rsidRPr="00DE7645" w14:paraId="395CAB0D" w14:textId="77777777" w:rsidTr="0072278C">
        <w:tc>
          <w:tcPr>
            <w:tcW w:w="3964" w:type="dxa"/>
          </w:tcPr>
          <w:p w14:paraId="442B44FD" w14:textId="60EC049F"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Deadline for submission of bids:</w:t>
            </w:r>
          </w:p>
        </w:tc>
        <w:tc>
          <w:tcPr>
            <w:tcW w:w="6230" w:type="dxa"/>
          </w:tcPr>
          <w:p w14:paraId="4B027C05" w14:textId="753662F4" w:rsidR="00DB583C" w:rsidRPr="00DE7645" w:rsidRDefault="00185DDA" w:rsidP="000C5C55">
            <w:pPr>
              <w:jc w:val="both"/>
              <w:rPr>
                <w:rFonts w:ascii="Segoe UI" w:hAnsi="Segoe UI" w:cs="Segoe UI"/>
                <w:b/>
                <w:sz w:val="22"/>
                <w:szCs w:val="22"/>
                <w:lang w:val="en-GB"/>
              </w:rPr>
            </w:pPr>
            <w:r>
              <w:rPr>
                <w:rFonts w:ascii="Segoe UI" w:hAnsi="Segoe UI" w:cs="Segoe UI"/>
                <w:b/>
                <w:sz w:val="22"/>
                <w:szCs w:val="22"/>
                <w:lang w:val="en-GB"/>
              </w:rPr>
              <w:t>2</w:t>
            </w:r>
            <w:r w:rsidR="00FD6B4A">
              <w:rPr>
                <w:rFonts w:ascii="Segoe UI" w:hAnsi="Segoe UI" w:cs="Segoe UI"/>
                <w:b/>
                <w:sz w:val="22"/>
                <w:szCs w:val="22"/>
                <w:lang w:val="en-GB"/>
              </w:rPr>
              <w:t>0</w:t>
            </w:r>
            <w:r>
              <w:rPr>
                <w:rFonts w:ascii="Segoe UI" w:hAnsi="Segoe UI" w:cs="Segoe UI"/>
                <w:b/>
                <w:sz w:val="22"/>
                <w:szCs w:val="22"/>
                <w:lang w:val="en-GB"/>
              </w:rPr>
              <w:t xml:space="preserve"> </w:t>
            </w:r>
            <w:r w:rsidR="00FD6B4A">
              <w:rPr>
                <w:rFonts w:ascii="Segoe UI" w:hAnsi="Segoe UI" w:cs="Segoe UI"/>
                <w:b/>
                <w:sz w:val="22"/>
                <w:szCs w:val="22"/>
                <w:lang w:val="en-GB"/>
              </w:rPr>
              <w:t xml:space="preserve">June </w:t>
            </w:r>
            <w:r>
              <w:rPr>
                <w:rFonts w:ascii="Segoe UI" w:hAnsi="Segoe UI" w:cs="Segoe UI"/>
                <w:b/>
                <w:sz w:val="22"/>
                <w:szCs w:val="22"/>
                <w:lang w:val="en-GB"/>
              </w:rPr>
              <w:t>2024</w:t>
            </w:r>
            <w:r w:rsidR="00A87561" w:rsidRPr="00DE7645">
              <w:rPr>
                <w:rFonts w:ascii="Segoe UI" w:hAnsi="Segoe UI" w:cs="Segoe UI"/>
                <w:b/>
                <w:sz w:val="22"/>
                <w:szCs w:val="22"/>
                <w:lang w:val="en-GB"/>
              </w:rPr>
              <w:t xml:space="preserve"> 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0</w:t>
            </w:r>
            <w:r w:rsidR="00A87561" w:rsidRPr="00DE7645">
              <w:rPr>
                <w:rFonts w:ascii="Segoe UI" w:hAnsi="Segoe UI" w:cs="Segoe UI"/>
                <w:b/>
                <w:sz w:val="22"/>
                <w:szCs w:val="22"/>
                <w:lang w:val="en-GB"/>
              </w:rPr>
              <w:t>:00</w:t>
            </w:r>
          </w:p>
        </w:tc>
      </w:tr>
      <w:tr w:rsidR="00DB583C" w:rsidRPr="00DE7645" w14:paraId="2D56467B" w14:textId="77777777" w:rsidTr="0072278C">
        <w:trPr>
          <w:trHeight w:val="70"/>
        </w:trPr>
        <w:tc>
          <w:tcPr>
            <w:tcW w:w="3964" w:type="dxa"/>
          </w:tcPr>
          <w:p w14:paraId="331AE665" w14:textId="42B743B0" w:rsidR="00DB583C" w:rsidRPr="00DE7645" w:rsidRDefault="0072278C" w:rsidP="000C5C55">
            <w:pPr>
              <w:jc w:val="both"/>
              <w:rPr>
                <w:rFonts w:ascii="Segoe UI" w:hAnsi="Segoe UI" w:cs="Segoe UI"/>
                <w:b/>
                <w:sz w:val="22"/>
                <w:szCs w:val="22"/>
                <w:lang w:val="en-GB"/>
              </w:rPr>
            </w:pPr>
            <w:r w:rsidRPr="00DE7645">
              <w:rPr>
                <w:rFonts w:ascii="Segoe UI" w:hAnsi="Segoe UI" w:cs="Segoe UI"/>
                <w:b/>
                <w:sz w:val="22"/>
                <w:szCs w:val="22"/>
                <w:lang w:val="en-GB"/>
              </w:rPr>
              <w:t>Date and time of the public opening</w:t>
            </w:r>
            <w:r w:rsidR="00DB583C" w:rsidRPr="00DE7645">
              <w:rPr>
                <w:rFonts w:ascii="Segoe UI" w:hAnsi="Segoe UI" w:cs="Segoe UI"/>
                <w:b/>
                <w:sz w:val="22"/>
                <w:szCs w:val="22"/>
                <w:lang w:val="en-GB"/>
              </w:rPr>
              <w:t>:</w:t>
            </w:r>
          </w:p>
        </w:tc>
        <w:tc>
          <w:tcPr>
            <w:tcW w:w="6230" w:type="dxa"/>
          </w:tcPr>
          <w:p w14:paraId="2A056DE9" w14:textId="59783627" w:rsidR="00DB583C" w:rsidRPr="00DE7645" w:rsidRDefault="00185DDA" w:rsidP="00A031D4">
            <w:pPr>
              <w:jc w:val="both"/>
              <w:rPr>
                <w:rFonts w:ascii="Segoe UI" w:hAnsi="Segoe UI" w:cs="Segoe UI"/>
                <w:b/>
                <w:sz w:val="22"/>
                <w:szCs w:val="22"/>
                <w:lang w:val="en-GB"/>
              </w:rPr>
            </w:pPr>
            <w:r>
              <w:rPr>
                <w:rFonts w:ascii="Segoe UI" w:hAnsi="Segoe UI" w:cs="Segoe UI"/>
                <w:b/>
                <w:sz w:val="22"/>
                <w:szCs w:val="22"/>
                <w:lang w:val="en-GB"/>
              </w:rPr>
              <w:t>2</w:t>
            </w:r>
            <w:r w:rsidR="00FD6B4A">
              <w:rPr>
                <w:rFonts w:ascii="Segoe UI" w:hAnsi="Segoe UI" w:cs="Segoe UI"/>
                <w:b/>
                <w:sz w:val="22"/>
                <w:szCs w:val="22"/>
                <w:lang w:val="en-GB"/>
              </w:rPr>
              <w:t>0</w:t>
            </w:r>
            <w:r>
              <w:rPr>
                <w:rFonts w:ascii="Segoe UI" w:hAnsi="Segoe UI" w:cs="Segoe UI"/>
                <w:b/>
                <w:sz w:val="22"/>
                <w:szCs w:val="22"/>
                <w:lang w:val="en-GB"/>
              </w:rPr>
              <w:t xml:space="preserve"> </w:t>
            </w:r>
            <w:r w:rsidR="00FD6B4A">
              <w:rPr>
                <w:rFonts w:ascii="Segoe UI" w:hAnsi="Segoe UI" w:cs="Segoe UI"/>
                <w:b/>
                <w:sz w:val="22"/>
                <w:szCs w:val="22"/>
                <w:lang w:val="en-GB"/>
              </w:rPr>
              <w:t>June</w:t>
            </w:r>
            <w:r>
              <w:rPr>
                <w:rFonts w:ascii="Segoe UI" w:hAnsi="Segoe UI" w:cs="Segoe UI"/>
                <w:b/>
                <w:sz w:val="22"/>
                <w:szCs w:val="22"/>
                <w:lang w:val="en-GB"/>
              </w:rPr>
              <w:t xml:space="preserve"> </w:t>
            </w:r>
            <w:r w:rsidR="00A87561" w:rsidRPr="00DE7645">
              <w:rPr>
                <w:rFonts w:ascii="Segoe UI" w:hAnsi="Segoe UI" w:cs="Segoe UI"/>
                <w:b/>
                <w:sz w:val="22"/>
                <w:szCs w:val="22"/>
                <w:lang w:val="en-GB"/>
              </w:rPr>
              <w:t>202</w:t>
            </w:r>
            <w:r w:rsidR="00381CB7" w:rsidRPr="00DE7645">
              <w:rPr>
                <w:rFonts w:ascii="Segoe UI" w:hAnsi="Segoe UI" w:cs="Segoe UI"/>
                <w:b/>
                <w:sz w:val="22"/>
                <w:szCs w:val="22"/>
                <w:lang w:val="en-GB"/>
              </w:rPr>
              <w:t>4</w:t>
            </w:r>
            <w:r w:rsidR="00A87561" w:rsidRPr="00DE7645">
              <w:rPr>
                <w:rFonts w:ascii="Segoe UI" w:hAnsi="Segoe UI" w:cs="Segoe UI"/>
                <w:b/>
                <w:sz w:val="22"/>
                <w:szCs w:val="22"/>
                <w:lang w:val="en-GB"/>
              </w:rPr>
              <w:t xml:space="preserve"> </w:t>
            </w:r>
            <w:r w:rsidR="004E0434" w:rsidRPr="00DE7645">
              <w:rPr>
                <w:rFonts w:ascii="Segoe UI" w:hAnsi="Segoe UI" w:cs="Segoe UI"/>
                <w:b/>
                <w:sz w:val="22"/>
                <w:szCs w:val="22"/>
                <w:lang w:val="en-GB"/>
              </w:rPr>
              <w:t>till</w:t>
            </w:r>
            <w:r w:rsidR="00A87561" w:rsidRPr="00DE7645">
              <w:rPr>
                <w:rFonts w:ascii="Segoe UI" w:hAnsi="Segoe UI" w:cs="Segoe UI"/>
                <w:b/>
                <w:sz w:val="22"/>
                <w:szCs w:val="22"/>
                <w:lang w:val="en-GB"/>
              </w:rPr>
              <w:t xml:space="preserve"> 1</w:t>
            </w:r>
            <w:r w:rsidR="006309D6" w:rsidRPr="00DE7645">
              <w:rPr>
                <w:rFonts w:ascii="Segoe UI" w:hAnsi="Segoe UI" w:cs="Segoe UI"/>
                <w:b/>
                <w:sz w:val="22"/>
                <w:szCs w:val="22"/>
                <w:lang w:val="en-GB"/>
              </w:rPr>
              <w:t>2</w:t>
            </w:r>
            <w:r w:rsidR="00A87561" w:rsidRPr="00DE7645">
              <w:rPr>
                <w:rFonts w:ascii="Segoe UI" w:hAnsi="Segoe UI" w:cs="Segoe UI"/>
                <w:b/>
                <w:sz w:val="22"/>
                <w:szCs w:val="22"/>
                <w:lang w:val="en-GB"/>
              </w:rPr>
              <w:t>:00</w:t>
            </w:r>
          </w:p>
        </w:tc>
      </w:tr>
    </w:tbl>
    <w:p w14:paraId="61DAB76C" w14:textId="77777777" w:rsidR="005209CC" w:rsidRPr="00DE7645" w:rsidRDefault="005209CC" w:rsidP="000C5C55">
      <w:pPr>
        <w:ind w:left="284"/>
        <w:jc w:val="both"/>
        <w:rPr>
          <w:rFonts w:ascii="Segoe UI" w:hAnsi="Segoe UI" w:cs="Segoe UI"/>
          <w:sz w:val="6"/>
          <w:szCs w:val="6"/>
          <w:lang w:val="en-GB"/>
        </w:rPr>
      </w:pPr>
    </w:p>
    <w:p w14:paraId="088F9CFA" w14:textId="1C792244" w:rsidR="00756B78" w:rsidRPr="00DE7645" w:rsidRDefault="004112D5" w:rsidP="000C5C55">
      <w:pPr>
        <w:jc w:val="both"/>
        <w:rPr>
          <w:rFonts w:ascii="Segoe UI" w:hAnsi="Segoe UI" w:cs="Segoe UI"/>
          <w:sz w:val="21"/>
          <w:szCs w:val="21"/>
          <w:lang w:val="en-GB"/>
        </w:rPr>
      </w:pPr>
      <w:r w:rsidRPr="00DE7645">
        <w:rPr>
          <w:rFonts w:ascii="Segoe UI" w:hAnsi="Segoe UI" w:cs="Segoe UI"/>
          <w:sz w:val="21"/>
          <w:szCs w:val="21"/>
          <w:lang w:val="en-GB"/>
        </w:rPr>
        <w:t>Detailed specification of the tender can be found from the technical specifications - point 2 of these instructions</w:t>
      </w:r>
      <w:r w:rsidR="00756B78" w:rsidRPr="00DE7645">
        <w:rPr>
          <w:rFonts w:ascii="Segoe UI" w:hAnsi="Segoe UI" w:cs="Segoe UI"/>
          <w:sz w:val="21"/>
          <w:szCs w:val="21"/>
          <w:lang w:val="en-GB"/>
        </w:rPr>
        <w:t>.</w:t>
      </w:r>
    </w:p>
    <w:p w14:paraId="6E2442E6" w14:textId="77777777" w:rsidR="00055725" w:rsidRPr="00DE7645" w:rsidRDefault="00055725" w:rsidP="000C5C55">
      <w:pPr>
        <w:jc w:val="both"/>
        <w:rPr>
          <w:rFonts w:ascii="Segoe UI" w:hAnsi="Segoe UI" w:cs="Segoe UI"/>
          <w:sz w:val="21"/>
          <w:szCs w:val="21"/>
          <w:lang w:val="en-GB"/>
        </w:rPr>
      </w:pPr>
    </w:p>
    <w:p w14:paraId="4958797B" w14:textId="40E6A9C8" w:rsidR="007C0102" w:rsidRPr="00DE7645" w:rsidRDefault="00A435A8" w:rsidP="007C0102">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 w:name="_Toc92966420"/>
      <w:r w:rsidRPr="00DE7645">
        <w:rPr>
          <w:rFonts w:ascii="Segoe UI" w:hAnsi="Segoe UI" w:cs="Segoe UI"/>
          <w:sz w:val="28"/>
          <w:lang w:val="en-GB"/>
        </w:rPr>
        <w:t xml:space="preserve">1.3 </w:t>
      </w:r>
      <w:bookmarkEnd w:id="8"/>
      <w:r w:rsidR="005B475A" w:rsidRPr="00DE7645">
        <w:rPr>
          <w:rFonts w:ascii="Segoe UI" w:hAnsi="Segoe UI" w:cs="Segoe UI"/>
          <w:sz w:val="28"/>
          <w:lang w:val="en-GB"/>
        </w:rPr>
        <w:t>implementation of the tender</w:t>
      </w:r>
    </w:p>
    <w:p w14:paraId="419F4FEF" w14:textId="7BF0E924" w:rsidR="007C0102" w:rsidRPr="00DE7645" w:rsidRDefault="007C0102" w:rsidP="007C0102">
      <w:pPr>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The </w:t>
      </w:r>
      <w:r w:rsidR="00022001" w:rsidRPr="00DE7645">
        <w:rPr>
          <w:rFonts w:ascii="Segoe UI" w:hAnsi="Segoe UI" w:cs="Segoe UI"/>
          <w:color w:val="000000" w:themeColor="text1"/>
          <w:sz w:val="22"/>
          <w:lang w:val="en-GB"/>
        </w:rPr>
        <w:t xml:space="preserve">Contracting Authority </w:t>
      </w:r>
      <w:r w:rsidRPr="00DE7645">
        <w:rPr>
          <w:rFonts w:ascii="Segoe UI" w:hAnsi="Segoe UI" w:cs="Segoe UI"/>
          <w:color w:val="000000" w:themeColor="text1"/>
          <w:sz w:val="22"/>
          <w:lang w:val="en-GB"/>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DE7645" w:rsidRDefault="007C0102" w:rsidP="007C0102">
      <w:pPr>
        <w:jc w:val="both"/>
        <w:rPr>
          <w:rFonts w:ascii="Segoe UI" w:hAnsi="Segoe UI" w:cs="Segoe UI"/>
          <w:color w:val="000000" w:themeColor="text1"/>
          <w:sz w:val="22"/>
          <w:lang w:val="en-GB"/>
        </w:rPr>
      </w:pPr>
    </w:p>
    <w:p w14:paraId="710E0B11" w14:textId="77777777" w:rsidR="00886AF3" w:rsidRPr="00DE7645" w:rsidRDefault="007C0102" w:rsidP="00886AF3">
      <w:pPr>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An entity that is subject to an absolute business ban based on the provision of Article 35 of the current Act on Integrity and Prevention of Corruption may not participate in the execution of a public contract.</w:t>
      </w:r>
    </w:p>
    <w:p w14:paraId="1A07DA62" w14:textId="77777777" w:rsidR="001A28C6" w:rsidRPr="00DE7645" w:rsidRDefault="001A28C6" w:rsidP="007C0102">
      <w:pPr>
        <w:jc w:val="both"/>
        <w:rPr>
          <w:rFonts w:ascii="Segoe UI" w:hAnsi="Segoe UI" w:cs="Segoe UI"/>
          <w:color w:val="000000" w:themeColor="text1"/>
          <w:sz w:val="22"/>
          <w:lang w:val="en-GB"/>
        </w:rPr>
      </w:pPr>
    </w:p>
    <w:p w14:paraId="4C1EF69B" w14:textId="3E6A95F6" w:rsidR="007C0102" w:rsidRPr="00DE7645" w:rsidRDefault="007C0102" w:rsidP="007C0102">
      <w:pPr>
        <w:jc w:val="both"/>
        <w:rPr>
          <w:rFonts w:ascii="Segoe UI" w:hAnsi="Segoe UI" w:cs="Segoe UI"/>
          <w:color w:val="000000" w:themeColor="text1"/>
          <w:sz w:val="22"/>
          <w:lang w:val="en-GB"/>
        </w:rPr>
      </w:pPr>
      <w:r w:rsidRPr="00DE7645">
        <w:rPr>
          <w:rFonts w:ascii="Segoe UI" w:hAnsi="Segoe UI" w:cs="Segoe UI"/>
          <w:color w:val="000000" w:themeColor="text1"/>
          <w:sz w:val="22"/>
          <w:lang w:val="en-GB"/>
        </w:rPr>
        <w:t xml:space="preserve">If the </w:t>
      </w:r>
      <w:r w:rsidR="001A28C6" w:rsidRPr="00DE7645">
        <w:rPr>
          <w:rFonts w:ascii="Segoe UI" w:hAnsi="Segoe UI" w:cs="Segoe UI"/>
          <w:color w:val="000000" w:themeColor="text1"/>
          <w:sz w:val="22"/>
          <w:lang w:val="en-GB"/>
        </w:rPr>
        <w:t xml:space="preserve">tenderer </w:t>
      </w:r>
      <w:r w:rsidRPr="00DE7645">
        <w:rPr>
          <w:rFonts w:ascii="Segoe UI" w:hAnsi="Segoe UI" w:cs="Segoe UI"/>
          <w:color w:val="000000" w:themeColor="text1"/>
          <w:sz w:val="22"/>
          <w:lang w:val="en-GB"/>
        </w:rPr>
        <w:t>submits a false statement or gives untrue information about the stated facts, this results in the inadequacy of the offer or the nullity of the contract.</w:t>
      </w:r>
    </w:p>
    <w:p w14:paraId="25C4E9C8" w14:textId="71C76274" w:rsidR="00612217"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 w:name="_Toc468098181"/>
      <w:bookmarkStart w:id="10" w:name="_Toc92966421"/>
      <w:r w:rsidRPr="00DE7645">
        <w:rPr>
          <w:rFonts w:ascii="Segoe UI" w:hAnsi="Segoe UI" w:cs="Segoe UI"/>
          <w:sz w:val="28"/>
          <w:lang w:val="en-GB"/>
        </w:rPr>
        <w:t>1.4</w:t>
      </w:r>
      <w:r w:rsidR="00612217" w:rsidRPr="00DE7645">
        <w:rPr>
          <w:rFonts w:ascii="Segoe UI" w:hAnsi="Segoe UI" w:cs="Segoe UI"/>
          <w:sz w:val="28"/>
          <w:lang w:val="en-GB"/>
        </w:rPr>
        <w:t xml:space="preserve"> </w:t>
      </w:r>
      <w:bookmarkEnd w:id="9"/>
      <w:bookmarkEnd w:id="10"/>
      <w:r w:rsidR="006D1D11" w:rsidRPr="00DE7645">
        <w:rPr>
          <w:rFonts w:ascii="Segoe UI" w:hAnsi="Segoe UI" w:cs="Segoe UI"/>
          <w:sz w:val="28"/>
          <w:lang w:val="en-GB"/>
        </w:rPr>
        <w:t>access to the tender documentation</w:t>
      </w:r>
    </w:p>
    <w:p w14:paraId="1E0B7811" w14:textId="607F455F" w:rsidR="006D1D11" w:rsidRPr="00DE7645" w:rsidRDefault="006D1D11" w:rsidP="000C5C55">
      <w:pPr>
        <w:jc w:val="both"/>
        <w:rPr>
          <w:rFonts w:ascii="Segoe UI" w:hAnsi="Segoe UI" w:cs="Segoe UI"/>
          <w:sz w:val="22"/>
          <w:lang w:val="en-GB"/>
        </w:rPr>
      </w:pPr>
      <w:r w:rsidRPr="00DE7645">
        <w:rPr>
          <w:rFonts w:ascii="Segoe UI" w:hAnsi="Segoe UI" w:cs="Segoe UI"/>
          <w:sz w:val="22"/>
          <w:lang w:val="en-GB"/>
        </w:rPr>
        <w:t>The forms from the tender documentation (TD) are available at the Public-Procurement Portal (</w:t>
      </w:r>
      <w:hyperlink r:id="rId11" w:history="1">
        <w:r w:rsidR="00737B9A" w:rsidRPr="00DE7645">
          <w:rPr>
            <w:rStyle w:val="Hyperlink"/>
            <w:rFonts w:ascii="Segoe UI" w:hAnsi="Segoe UI" w:cs="Segoe UI"/>
            <w:sz w:val="22"/>
            <w:lang w:val="en-GB"/>
          </w:rPr>
          <w:t>https://www.enarocanje.si/</w:t>
        </w:r>
      </w:hyperlink>
      <w:r w:rsidRPr="00DE7645">
        <w:rPr>
          <w:rFonts w:ascii="Segoe UI" w:hAnsi="Segoe UI" w:cs="Segoe UI"/>
          <w:sz w:val="22"/>
          <w:lang w:val="en-GB"/>
        </w:rPr>
        <w:t>). The tender documentation can be accessed free of charge</w:t>
      </w:r>
    </w:p>
    <w:p w14:paraId="7C28E78E" w14:textId="6FADD754" w:rsidR="00493B40" w:rsidRPr="00DE7645" w:rsidRDefault="00493B40" w:rsidP="000C5C55">
      <w:pPr>
        <w:jc w:val="both"/>
        <w:rPr>
          <w:rFonts w:ascii="Segoe UI" w:hAnsi="Segoe UI" w:cs="Segoe UI"/>
          <w:sz w:val="22"/>
          <w:lang w:val="en-GB"/>
        </w:rPr>
      </w:pPr>
    </w:p>
    <w:p w14:paraId="32C4FCF5" w14:textId="3D52016A" w:rsidR="00E047A5" w:rsidRPr="00DE7645" w:rsidRDefault="00A435A8" w:rsidP="00034AC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1" w:name="_Toc92966422"/>
      <w:r w:rsidRPr="00DE7645">
        <w:rPr>
          <w:rFonts w:ascii="Segoe UI" w:hAnsi="Segoe UI" w:cs="Segoe UI"/>
          <w:sz w:val="28"/>
          <w:lang w:val="en-GB"/>
        </w:rPr>
        <w:t xml:space="preserve">1.5 </w:t>
      </w:r>
      <w:bookmarkEnd w:id="11"/>
      <w:r w:rsidR="00607E72" w:rsidRPr="00DE7645">
        <w:rPr>
          <w:rFonts w:ascii="Segoe UI" w:hAnsi="Segoe UI" w:cs="Segoe UI"/>
          <w:sz w:val="28"/>
          <w:lang w:val="en-GB"/>
        </w:rPr>
        <w:t>preparation, submission and delivery of the bids</w:t>
      </w:r>
    </w:p>
    <w:p w14:paraId="5D3402DD" w14:textId="53F6D234" w:rsidR="00607E72" w:rsidRPr="00DE7645" w:rsidRDefault="00607E72" w:rsidP="000C5C55">
      <w:pPr>
        <w:jc w:val="both"/>
        <w:rPr>
          <w:rFonts w:ascii="Segoe UI" w:hAnsi="Segoe UI" w:cs="Segoe UI"/>
          <w:sz w:val="22"/>
          <w:lang w:val="en-GB"/>
        </w:rPr>
      </w:pPr>
      <w:r w:rsidRPr="00DE7645">
        <w:rPr>
          <w:rFonts w:ascii="Segoe UI" w:hAnsi="Segoe UI" w:cs="Segoe UI"/>
          <w:sz w:val="22"/>
          <w:lang w:val="en-GB"/>
        </w:rPr>
        <w:t>Any individual or legal entity registered for the service that is the subject of this tender can submit a bid to this tender.</w:t>
      </w:r>
    </w:p>
    <w:p w14:paraId="3EEB04C2" w14:textId="59226795" w:rsidR="00607E72" w:rsidRPr="00DE7645" w:rsidRDefault="00607E72" w:rsidP="000C5C55">
      <w:pPr>
        <w:jc w:val="both"/>
        <w:rPr>
          <w:rFonts w:ascii="Segoe UI" w:hAnsi="Segoe UI" w:cs="Segoe UI"/>
          <w:sz w:val="22"/>
          <w:lang w:val="en-GB"/>
        </w:rPr>
      </w:pPr>
    </w:p>
    <w:p w14:paraId="6570A499" w14:textId="38B83E1A" w:rsidR="00607E72" w:rsidRPr="00DE7645" w:rsidRDefault="00607E72" w:rsidP="00607E72">
      <w:pPr>
        <w:jc w:val="both"/>
        <w:rPr>
          <w:rFonts w:ascii="Segoe UI" w:hAnsi="Segoe UI" w:cs="Segoe UI"/>
          <w:sz w:val="22"/>
          <w:lang w:val="en-GB"/>
        </w:rPr>
      </w:pPr>
      <w:r w:rsidRPr="00DE7645">
        <w:rPr>
          <w:rFonts w:ascii="Segoe UI" w:hAnsi="Segoe UI" w:cs="Segoe UI"/>
          <w:sz w:val="22"/>
          <w:lang w:val="en-GB"/>
        </w:rPr>
        <w:t>To prepare their bids, the Bidders must give all the details required with the attached specification. The subject of the bid must meet at least the minimum technical requirements specified in the technical specification, which is an integral part of this tender documentation.</w:t>
      </w:r>
    </w:p>
    <w:p w14:paraId="720B45D1" w14:textId="647F8190" w:rsidR="00607E72" w:rsidRPr="00DE7645" w:rsidRDefault="00607E72" w:rsidP="000C5C55">
      <w:pPr>
        <w:jc w:val="both"/>
        <w:rPr>
          <w:rFonts w:ascii="Segoe UI" w:hAnsi="Segoe UI" w:cs="Segoe UI"/>
          <w:sz w:val="22"/>
          <w:lang w:val="en-GB"/>
        </w:rPr>
      </w:pPr>
    </w:p>
    <w:p w14:paraId="41FE8738" w14:textId="53460D08" w:rsidR="00BC1B54" w:rsidRPr="00DE7645" w:rsidRDefault="00BC1B54" w:rsidP="00BC1B54">
      <w:pPr>
        <w:jc w:val="both"/>
        <w:rPr>
          <w:rFonts w:ascii="Segoe UI" w:hAnsi="Segoe UI" w:cs="Segoe UI"/>
          <w:sz w:val="22"/>
          <w:lang w:val="en-GB"/>
        </w:rPr>
      </w:pPr>
      <w:r w:rsidRPr="00DE7645">
        <w:rPr>
          <w:rFonts w:ascii="Segoe UI" w:hAnsi="Segoe UI" w:cs="Segoe UI"/>
          <w:sz w:val="22"/>
          <w:lang w:val="en-GB"/>
        </w:rPr>
        <w:t xml:space="preserve">The tenderer submits the tender documentation in such a way that, after registration or logging into the ePonudbe system at the address: </w:t>
      </w:r>
      <w:hyperlink r:id="rId12" w:history="1">
        <w:r w:rsidR="00E829DD" w:rsidRPr="00DE7645">
          <w:rPr>
            <w:rStyle w:val="Hyperlink"/>
            <w:rFonts w:ascii="Segoe UI" w:hAnsi="Segoe UI" w:cs="Segoe UI"/>
            <w:sz w:val="22"/>
            <w:lang w:val="en-GB"/>
          </w:rPr>
          <w:t>http://eponudbe.si</w:t>
        </w:r>
      </w:hyperlink>
      <w:r w:rsidR="00E829DD" w:rsidRPr="00DE7645">
        <w:rPr>
          <w:rFonts w:ascii="Segoe UI" w:hAnsi="Segoe UI" w:cs="Segoe UI"/>
          <w:sz w:val="22"/>
          <w:lang w:val="en-GB"/>
        </w:rPr>
        <w:t xml:space="preserve"> </w:t>
      </w:r>
      <w:r w:rsidRPr="00DE7645">
        <w:rPr>
          <w:rFonts w:ascii="Segoe UI" w:hAnsi="Segoe UI" w:cs="Segoe UI"/>
          <w:sz w:val="22"/>
          <w:lang w:val="en-GB"/>
        </w:rPr>
        <w:t>, for the relevant public procurement, he selects the option "Login and submit a tender", which opens the page for preparing the tender.</w:t>
      </w:r>
    </w:p>
    <w:p w14:paraId="5C964895" w14:textId="77777777" w:rsidR="00BC1B54" w:rsidRPr="00DE7645" w:rsidRDefault="00BC1B54" w:rsidP="00BC1B54">
      <w:pPr>
        <w:jc w:val="both"/>
        <w:rPr>
          <w:rFonts w:ascii="Segoe UI" w:hAnsi="Segoe UI" w:cs="Segoe UI"/>
          <w:sz w:val="22"/>
          <w:lang w:val="en-GB"/>
        </w:rPr>
      </w:pPr>
    </w:p>
    <w:p w14:paraId="296FDA30" w14:textId="27BBDDC5" w:rsidR="00607E72" w:rsidRPr="00DE7645" w:rsidRDefault="00BC1B54" w:rsidP="00BC1B54">
      <w:pPr>
        <w:jc w:val="both"/>
        <w:rPr>
          <w:rFonts w:ascii="Segoe UI" w:hAnsi="Segoe UI" w:cs="Segoe UI"/>
          <w:sz w:val="22"/>
          <w:lang w:val="en-GB"/>
        </w:rPr>
      </w:pPr>
      <w:r w:rsidRPr="00DE7645">
        <w:rPr>
          <w:rFonts w:ascii="Segoe UI" w:hAnsi="Segoe UI" w:cs="Segoe UI"/>
          <w:sz w:val="22"/>
          <w:lang w:val="en-GB"/>
        </w:rPr>
        <w:t xml:space="preserve">Detailed instructions are available in the General Terms and Conditions of the ePonudbe portal and published at address </w:t>
      </w:r>
      <w:hyperlink r:id="rId13"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79A3DFE5" w14:textId="77777777" w:rsidR="00BC1B54" w:rsidRPr="00DE7645" w:rsidRDefault="00BC1B54" w:rsidP="00BC1B54">
      <w:pPr>
        <w:jc w:val="both"/>
        <w:rPr>
          <w:rFonts w:ascii="Segoe UI" w:hAnsi="Segoe UI" w:cs="Segoe UI"/>
          <w:sz w:val="22"/>
          <w:lang w:val="en-GB"/>
        </w:rPr>
      </w:pPr>
    </w:p>
    <w:p w14:paraId="7C8EC3BC" w14:textId="20488338" w:rsidR="00E1049A"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2" w:name="_Toc92966423"/>
      <w:r w:rsidRPr="00DE7645">
        <w:rPr>
          <w:rFonts w:ascii="Segoe UI" w:hAnsi="Segoe UI" w:cs="Segoe UI"/>
          <w:sz w:val="28"/>
          <w:lang w:val="en-GB"/>
        </w:rPr>
        <w:t>1.6</w:t>
      </w:r>
      <w:r w:rsidR="00E1049A" w:rsidRPr="00DE7645">
        <w:rPr>
          <w:rFonts w:ascii="Segoe UI" w:hAnsi="Segoe UI" w:cs="Segoe UI"/>
          <w:sz w:val="28"/>
          <w:lang w:val="en-GB"/>
        </w:rPr>
        <w:t xml:space="preserve"> </w:t>
      </w:r>
      <w:bookmarkEnd w:id="12"/>
      <w:r w:rsidR="00607E72" w:rsidRPr="00DE7645">
        <w:rPr>
          <w:rFonts w:ascii="Segoe UI" w:hAnsi="Segoe UI" w:cs="Segoe UI"/>
          <w:sz w:val="28"/>
          <w:lang w:val="en-GB"/>
        </w:rPr>
        <w:t>the bidding price</w:t>
      </w:r>
    </w:p>
    <w:p w14:paraId="1BA0E91E" w14:textId="1638A5CF" w:rsidR="00CA4D17" w:rsidRPr="00DE7645" w:rsidRDefault="00C5491E" w:rsidP="000C5C55">
      <w:pPr>
        <w:tabs>
          <w:tab w:val="left" w:pos="720"/>
        </w:tabs>
        <w:jc w:val="both"/>
        <w:rPr>
          <w:rFonts w:ascii="Segoe UI" w:hAnsi="Segoe UI" w:cs="Segoe UI"/>
          <w:color w:val="000000"/>
          <w:sz w:val="22"/>
          <w:lang w:val="en-GB"/>
        </w:rPr>
      </w:pPr>
      <w:r w:rsidRPr="00DE7645">
        <w:rPr>
          <w:rFonts w:ascii="Segoe UI" w:hAnsi="Segoe UI" w:cs="Segoe UI"/>
          <w:color w:val="000000"/>
          <w:sz w:val="22"/>
          <w:lang w:val="en-GB"/>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63DBD29" w14:textId="77777777" w:rsidR="00C5491E" w:rsidRPr="00DE7645" w:rsidRDefault="00C5491E" w:rsidP="000C5C55">
      <w:pPr>
        <w:tabs>
          <w:tab w:val="left" w:pos="720"/>
        </w:tabs>
        <w:jc w:val="both"/>
        <w:rPr>
          <w:rFonts w:ascii="Segoe UI" w:hAnsi="Segoe UI" w:cs="Segoe UI"/>
          <w:color w:val="000000"/>
          <w:sz w:val="16"/>
          <w:szCs w:val="16"/>
          <w:lang w:val="en-GB"/>
        </w:rPr>
      </w:pPr>
    </w:p>
    <w:p w14:paraId="4246D2DE" w14:textId="45C3A81E" w:rsidR="00F2217D" w:rsidRPr="00DE7645"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3" w:name="_Toc92966424"/>
      <w:r w:rsidRPr="00DE7645">
        <w:rPr>
          <w:rFonts w:ascii="Segoe UI" w:hAnsi="Segoe UI" w:cs="Segoe UI"/>
          <w:sz w:val="28"/>
          <w:lang w:val="en-GB"/>
        </w:rPr>
        <w:t xml:space="preserve">1.7 </w:t>
      </w:r>
      <w:bookmarkEnd w:id="13"/>
      <w:r w:rsidR="00CA4D17" w:rsidRPr="00DE7645">
        <w:rPr>
          <w:rFonts w:ascii="Segoe UI" w:hAnsi="Segoe UI" w:cs="Segoe UI"/>
          <w:sz w:val="28"/>
          <w:lang w:val="en-GB"/>
        </w:rPr>
        <w:t>a joint bid</w:t>
      </w:r>
    </w:p>
    <w:p w14:paraId="059C9AF3" w14:textId="3E3AB6C2" w:rsidR="00CA4D17" w:rsidRPr="00DE7645" w:rsidRDefault="00CA4D17" w:rsidP="00CA4D17">
      <w:pPr>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DE7645" w:rsidRDefault="00AB576A" w:rsidP="00CA4D17">
      <w:pPr>
        <w:jc w:val="both"/>
        <w:rPr>
          <w:rFonts w:ascii="Segoe UI" w:hAnsi="Segoe UI" w:cs="Segoe UI"/>
          <w:sz w:val="22"/>
          <w:lang w:val="en-GB"/>
        </w:rPr>
      </w:pPr>
    </w:p>
    <w:p w14:paraId="1C97A3C2" w14:textId="0141C3F6" w:rsidR="00CA4D17" w:rsidRPr="00DE7645" w:rsidRDefault="00CA4D17" w:rsidP="000C5C55">
      <w:pPr>
        <w:jc w:val="both"/>
        <w:rPr>
          <w:rFonts w:ascii="Segoe UI" w:hAnsi="Segoe UI" w:cs="Segoe UI"/>
          <w:sz w:val="22"/>
          <w:lang w:val="en-GB"/>
        </w:rPr>
      </w:pPr>
      <w:r w:rsidRPr="00DE7645">
        <w:rPr>
          <w:rFonts w:ascii="Segoe UI" w:hAnsi="Segoe UI" w:cs="Segoe UI"/>
          <w:sz w:val="22"/>
          <w:lang w:val="en-GB"/>
        </w:rPr>
        <w:t xml:space="preserve">All the partners in a group have to meet the conditions for the recognition of their competencies with respect to their legal statuses (they must meet all the conditions in section </w:t>
      </w:r>
      <w:r w:rsidR="000E50F7" w:rsidRPr="00DE7645">
        <w:rPr>
          <w:rFonts w:ascii="Segoe UI" w:hAnsi="Segoe UI" w:cs="Segoe UI"/>
          <w:sz w:val="22"/>
          <w:lang w:val="en-GB"/>
        </w:rPr>
        <w:t>1.13</w:t>
      </w:r>
      <w:r w:rsidRPr="00DE7645">
        <w:rPr>
          <w:rFonts w:ascii="Segoe UI" w:hAnsi="Segoe UI" w:cs="Segoe UI"/>
          <w:sz w:val="22"/>
          <w:lang w:val="en-GB"/>
        </w:rPr>
        <w:t>).</w:t>
      </w:r>
    </w:p>
    <w:p w14:paraId="3EFD93CA" w14:textId="12DC07B0" w:rsidR="007F23E5" w:rsidRPr="00DE7645" w:rsidRDefault="007F23E5" w:rsidP="007F23E5">
      <w:pPr>
        <w:jc w:val="both"/>
        <w:rPr>
          <w:rFonts w:ascii="Segoe UI" w:hAnsi="Segoe UI" w:cs="Segoe UI"/>
          <w:sz w:val="22"/>
          <w:lang w:val="en-GB"/>
        </w:rPr>
      </w:pPr>
    </w:p>
    <w:p w14:paraId="1E1F99D8" w14:textId="474176C2" w:rsidR="007F23E5" w:rsidRPr="00DE7645" w:rsidRDefault="007F23E5" w:rsidP="007F23E5">
      <w:pPr>
        <w:jc w:val="both"/>
        <w:rPr>
          <w:rFonts w:ascii="Segoe UI" w:hAnsi="Segoe UI" w:cs="Segoe UI"/>
          <w:sz w:val="22"/>
          <w:lang w:val="en-GB"/>
        </w:rPr>
      </w:pPr>
      <w:r w:rsidRPr="00DE7645">
        <w:rPr>
          <w:rFonts w:ascii="Segoe UI" w:hAnsi="Segoe UI" w:cs="Segoe UI"/>
          <w:sz w:val="22"/>
          <w:lang w:val="en-GB"/>
        </w:rPr>
        <w:t xml:space="preserve">All the bidders in the joint bid </w:t>
      </w:r>
      <w:r w:rsidR="00DE7645" w:rsidRPr="00DE7645">
        <w:rPr>
          <w:rFonts w:ascii="Segoe UI" w:hAnsi="Segoe UI" w:cs="Segoe UI"/>
          <w:sz w:val="22"/>
          <w:lang w:val="en-GB"/>
        </w:rPr>
        <w:t>must</w:t>
      </w:r>
      <w:r w:rsidRPr="00DE7645">
        <w:rPr>
          <w:rFonts w:ascii="Segoe UI" w:hAnsi="Segoe UI" w:cs="Segoe UI"/>
          <w:sz w:val="22"/>
          <w:lang w:val="en-GB"/>
        </w:rPr>
        <w:t xml:space="preserve"> fill out the ESPD individually and provide all the required information.</w:t>
      </w:r>
    </w:p>
    <w:p w14:paraId="5244AB0C" w14:textId="77777777" w:rsidR="007F23E5" w:rsidRPr="00DE7645" w:rsidRDefault="007F23E5" w:rsidP="00BB4AD0">
      <w:pPr>
        <w:jc w:val="both"/>
        <w:rPr>
          <w:rFonts w:ascii="Segoe UI" w:hAnsi="Segoe UI" w:cs="Segoe UI"/>
          <w:sz w:val="22"/>
          <w:lang w:val="en-GB"/>
        </w:rPr>
      </w:pPr>
    </w:p>
    <w:p w14:paraId="51FF4933" w14:textId="77777777" w:rsidR="00BB4AD0" w:rsidRPr="00DE7645" w:rsidRDefault="00BB4AD0" w:rsidP="00BB4AD0">
      <w:pPr>
        <w:jc w:val="both"/>
        <w:rPr>
          <w:rFonts w:ascii="Segoe UI" w:hAnsi="Segoe UI" w:cs="Segoe UI"/>
          <w:sz w:val="22"/>
          <w:lang w:val="en-GB"/>
        </w:rPr>
      </w:pPr>
      <w:r w:rsidRPr="00DE7645">
        <w:rPr>
          <w:rFonts w:ascii="Segoe UI" w:hAnsi="Segoe UI" w:cs="Segoe UI"/>
          <w:sz w:val="22"/>
          <w:lang w:val="en-GB"/>
        </w:rPr>
        <w:t>Form 1 "Proforma invoice" is submitted by all providers participating in the joint offer together (one form signed by at least one of the providers participating in the joint offer).</w:t>
      </w:r>
    </w:p>
    <w:p w14:paraId="49A81580" w14:textId="77777777" w:rsidR="00BB4AD0" w:rsidRPr="00DE7645" w:rsidRDefault="00BB4AD0" w:rsidP="00BB4AD0">
      <w:pPr>
        <w:jc w:val="both"/>
        <w:rPr>
          <w:rFonts w:ascii="Segoe UI" w:hAnsi="Segoe UI" w:cs="Segoe UI"/>
          <w:sz w:val="22"/>
          <w:lang w:val="en-GB"/>
        </w:rPr>
      </w:pPr>
    </w:p>
    <w:p w14:paraId="1CB801A7" w14:textId="7BA64A7D" w:rsidR="00BB4AD0" w:rsidRPr="00DE7645" w:rsidRDefault="00BB4AD0" w:rsidP="00BB4AD0">
      <w:pPr>
        <w:jc w:val="both"/>
        <w:rPr>
          <w:rFonts w:ascii="Segoe UI" w:hAnsi="Segoe UI" w:cs="Segoe UI"/>
          <w:sz w:val="22"/>
          <w:lang w:val="en-GB"/>
        </w:rPr>
      </w:pPr>
      <w:r w:rsidRPr="00DE7645">
        <w:rPr>
          <w:rFonts w:ascii="Segoe UI" w:hAnsi="Segoe UI" w:cs="Segoe UI"/>
          <w:sz w:val="22"/>
          <w:lang w:val="en-GB"/>
        </w:rPr>
        <w:t xml:space="preserve">In the case of a joint offer, legal entities should submit </w:t>
      </w:r>
      <w:r w:rsidR="003253AC" w:rsidRPr="00DE7645">
        <w:rPr>
          <w:rFonts w:ascii="Segoe UI" w:hAnsi="Segoe UI" w:cs="Segoe UI"/>
          <w:sz w:val="22"/>
          <w:lang w:val="en-GB"/>
        </w:rPr>
        <w:t xml:space="preserve">in </w:t>
      </w:r>
      <w:r w:rsidRPr="00DE7645">
        <w:rPr>
          <w:rFonts w:ascii="Segoe UI" w:hAnsi="Segoe UI" w:cs="Segoe UI"/>
          <w:sz w:val="22"/>
          <w:lang w:val="en-GB"/>
        </w:rPr>
        <w:t>form "</w:t>
      </w:r>
      <w:r w:rsidR="003253AC" w:rsidRPr="00DE7645">
        <w:rPr>
          <w:rFonts w:ascii="Segoe UI" w:hAnsi="Segoe UI" w:cs="Segoe UI"/>
          <w:sz w:val="22"/>
          <w:lang w:val="en-GB"/>
        </w:rPr>
        <w:t>ESPD</w:t>
      </w:r>
      <w:r w:rsidRPr="00DE7645">
        <w:rPr>
          <w:rFonts w:ascii="Segoe UI" w:hAnsi="Segoe UI" w:cs="Segoe UI"/>
          <w:sz w:val="22"/>
          <w:lang w:val="en-GB"/>
        </w:rPr>
        <w:t>"</w:t>
      </w:r>
      <w:r w:rsidR="006B024D" w:rsidRPr="00DE7645">
        <w:rPr>
          <w:rFonts w:ascii="Segoe UI" w:hAnsi="Segoe UI" w:cs="Segoe UI"/>
          <w:sz w:val="22"/>
          <w:lang w:val="en-GB"/>
        </w:rPr>
        <w:t xml:space="preserve"> and provide all</w:t>
      </w:r>
      <w:r w:rsidR="003253AC" w:rsidRPr="00DE7645">
        <w:rPr>
          <w:rFonts w:ascii="Segoe UI" w:hAnsi="Segoe UI" w:cs="Segoe UI"/>
          <w:sz w:val="22"/>
          <w:lang w:val="en-GB"/>
        </w:rPr>
        <w:t xml:space="preserve"> participants in the joint offer (Section A Part II ESPD)</w:t>
      </w:r>
      <w:r w:rsidRPr="00DE7645">
        <w:rPr>
          <w:rFonts w:ascii="Segoe UI" w:hAnsi="Segoe UI" w:cs="Segoe UI"/>
          <w:sz w:val="22"/>
          <w:lang w:val="en-GB"/>
        </w:rPr>
        <w:t>.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Pr="00DE7645" w:rsidRDefault="00E26A18" w:rsidP="00BB4AD0">
      <w:pPr>
        <w:jc w:val="both"/>
        <w:rPr>
          <w:rFonts w:ascii="Segoe UI" w:hAnsi="Segoe UI" w:cs="Segoe UI"/>
          <w:sz w:val="18"/>
          <w:szCs w:val="18"/>
          <w:lang w:val="en-GB"/>
        </w:rPr>
      </w:pPr>
    </w:p>
    <w:p w14:paraId="1992D10C" w14:textId="0538C463" w:rsidR="00F2217D" w:rsidRPr="00DE7645" w:rsidRDefault="00F2217D" w:rsidP="00556A06">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4" w:name="_Toc92794352"/>
      <w:bookmarkStart w:id="15" w:name="_Toc92966425"/>
      <w:r w:rsidRPr="00DE7645">
        <w:rPr>
          <w:rFonts w:ascii="Segoe UI" w:hAnsi="Segoe UI" w:cs="Segoe UI"/>
          <w:sz w:val="28"/>
          <w:lang w:val="en-GB"/>
        </w:rPr>
        <w:t xml:space="preserve">1.8 </w:t>
      </w:r>
      <w:bookmarkEnd w:id="14"/>
      <w:bookmarkEnd w:id="15"/>
      <w:r w:rsidR="008224E5" w:rsidRPr="00DE7645">
        <w:rPr>
          <w:rFonts w:ascii="Segoe UI" w:hAnsi="Segoe UI" w:cs="Segoe UI"/>
          <w:sz w:val="28"/>
          <w:lang w:val="en-GB"/>
        </w:rPr>
        <w:t>a bid involving subcontractors</w:t>
      </w:r>
    </w:p>
    <w:p w14:paraId="62D884EC" w14:textId="77777777" w:rsidR="008224E5" w:rsidRPr="00DE7645" w:rsidRDefault="008224E5" w:rsidP="008224E5">
      <w:pPr>
        <w:jc w:val="both"/>
        <w:rPr>
          <w:rFonts w:ascii="Segoe UI" w:hAnsi="Segoe UI" w:cs="Segoe UI"/>
          <w:sz w:val="21"/>
          <w:szCs w:val="21"/>
          <w:lang w:val="en-GB"/>
        </w:rPr>
      </w:pPr>
      <w:r w:rsidRPr="00DE7645">
        <w:rPr>
          <w:rFonts w:ascii="Segoe UI" w:hAnsi="Segoe UI" w:cs="Segoe UI"/>
          <w:sz w:val="21"/>
          <w:szCs w:val="21"/>
          <w:lang w:val="en-GB"/>
        </w:rPr>
        <w:t xml:space="preserve">In a subcontracting relationship the main Contractor transfers the execution of the whole or a part of the awarded public contract to a third party, namely, a Subcontractor. The definition of a Subcontractor is given in </w:t>
      </w:r>
      <w:r w:rsidRPr="00DE7645">
        <w:rPr>
          <w:rFonts w:ascii="Segoe UI" w:hAnsi="Segoe UI" w:cs="Segoe UI"/>
          <w:sz w:val="21"/>
          <w:szCs w:val="21"/>
          <w:lang w:val="en-GB"/>
        </w:rPr>
        <w:lastRenderedPageBreak/>
        <w:t>point 1 of Article 94 of the PPA-3. The Bidder can perform the award of the contract alone or together with Subcontractor(s).</w:t>
      </w:r>
    </w:p>
    <w:p w14:paraId="27703145" w14:textId="77777777" w:rsidR="008224E5" w:rsidRPr="00DE7645" w:rsidRDefault="008224E5" w:rsidP="008224E5">
      <w:pPr>
        <w:jc w:val="both"/>
        <w:rPr>
          <w:rFonts w:ascii="Segoe UI" w:hAnsi="Segoe UI" w:cs="Segoe UI"/>
          <w:sz w:val="14"/>
          <w:szCs w:val="14"/>
          <w:lang w:val="en-GB"/>
        </w:rPr>
      </w:pPr>
    </w:p>
    <w:p w14:paraId="161EEE40" w14:textId="77777777" w:rsidR="008224E5" w:rsidRPr="00DE7645" w:rsidRDefault="008224E5" w:rsidP="008224E5">
      <w:pPr>
        <w:jc w:val="both"/>
        <w:rPr>
          <w:rFonts w:ascii="Segoe UI" w:hAnsi="Segoe UI" w:cs="Segoe UI"/>
          <w:sz w:val="21"/>
          <w:szCs w:val="21"/>
          <w:lang w:val="en-GB"/>
        </w:rPr>
      </w:pPr>
      <w:r w:rsidRPr="00DE7645">
        <w:rPr>
          <w:rFonts w:ascii="Segoe UI" w:hAnsi="Segoe UI" w:cs="Segoe UI"/>
          <w:sz w:val="21"/>
          <w:szCs w:val="21"/>
          <w:lang w:val="en-GB"/>
        </w:rPr>
        <w:t>If the tenderer offers the execution of the contract by Subcontractor(s), it is required to:</w:t>
      </w:r>
    </w:p>
    <w:p w14:paraId="7422955D" w14:textId="72E77AEA"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all the Subcontractors (</w:t>
      </w:r>
      <w:r w:rsidRPr="00DE7645">
        <w:rPr>
          <w:rFonts w:ascii="Segoe UI" w:eastAsia="Times New Roman" w:hAnsi="Segoe UI" w:cs="Segoe UI"/>
          <w:b/>
          <w:bCs/>
          <w:sz w:val="21"/>
          <w:szCs w:val="21"/>
          <w:lang w:val="en-GB"/>
        </w:rPr>
        <w:t xml:space="preserve">each Subcontractor must meet all the requirements under point </w:t>
      </w:r>
      <w:r w:rsidR="00C03644" w:rsidRPr="00DE7645">
        <w:rPr>
          <w:rFonts w:ascii="Segoe UI" w:eastAsia="Times New Roman" w:hAnsi="Segoe UI" w:cs="Segoe UI"/>
          <w:b/>
          <w:bCs/>
          <w:sz w:val="21"/>
          <w:szCs w:val="21"/>
          <w:lang w:val="en-GB"/>
        </w:rPr>
        <w:t>1.13</w:t>
      </w:r>
      <w:r w:rsidRPr="00DE7645">
        <w:rPr>
          <w:rFonts w:ascii="Segoe UI" w:eastAsia="Times New Roman" w:hAnsi="Segoe UI" w:cs="Segoe UI"/>
          <w:sz w:val="21"/>
          <w:szCs w:val="21"/>
          <w:lang w:val="en-GB"/>
        </w:rPr>
        <w:t>) and the type of work that the Subcontractor will be undertaking,</w:t>
      </w:r>
    </w:p>
    <w:p w14:paraId="301AFDBF"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provide the list of contact information and the legal representatives of the Subcontractors,</w:t>
      </w:r>
    </w:p>
    <w:p w14:paraId="11265171" w14:textId="7777777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complete Declaration of compliance with the conditions for the Economic Operator for each Subcontractor,</w:t>
      </w:r>
    </w:p>
    <w:p w14:paraId="2F7A1CFC" w14:textId="3E2F6FD7" w:rsidR="008224E5" w:rsidRPr="00DE7645" w:rsidRDefault="008224E5" w:rsidP="00E424C3">
      <w:pPr>
        <w:pStyle w:val="ListParagraph"/>
        <w:numPr>
          <w:ilvl w:val="0"/>
          <w:numId w:val="11"/>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 xml:space="preserve">complete FORM </w:t>
      </w:r>
      <w:r w:rsidR="00F66B8A" w:rsidRPr="00DE7645">
        <w:rPr>
          <w:rFonts w:ascii="Segoe UI" w:eastAsia="Times New Roman" w:hAnsi="Segoe UI" w:cs="Segoe UI"/>
          <w:sz w:val="21"/>
          <w:szCs w:val="21"/>
          <w:lang w:val="en-GB"/>
        </w:rPr>
        <w:t>2.2</w:t>
      </w:r>
      <w:r w:rsidRPr="00DE7645">
        <w:rPr>
          <w:rFonts w:ascii="Segoe UI" w:eastAsia="Times New Roman" w:hAnsi="Segoe UI" w:cs="Segoe UI"/>
          <w:sz w:val="21"/>
          <w:szCs w:val="21"/>
          <w:lang w:val="en-GB"/>
        </w:rPr>
        <w:t xml:space="preserve"> – The Subcontractor’s authorisation relating to direct payments made by the Contracting Authority to the Subcontractor(s) and consent, if Subcontractor required.</w:t>
      </w:r>
    </w:p>
    <w:p w14:paraId="7AB6C57D" w14:textId="77777777" w:rsidR="008224E5" w:rsidRPr="00DE7645" w:rsidRDefault="008224E5" w:rsidP="008224E5">
      <w:pPr>
        <w:jc w:val="both"/>
        <w:rPr>
          <w:rFonts w:ascii="Segoe UI" w:hAnsi="Segoe UI" w:cs="Segoe UI"/>
          <w:sz w:val="14"/>
          <w:szCs w:val="14"/>
          <w:lang w:val="en-GB"/>
        </w:rPr>
      </w:pPr>
    </w:p>
    <w:p w14:paraId="50C3335C" w14:textId="7B2C2C31" w:rsidR="008224E5" w:rsidRPr="00DE7645" w:rsidRDefault="008224E5" w:rsidP="008224E5">
      <w:pPr>
        <w:jc w:val="both"/>
        <w:rPr>
          <w:rFonts w:ascii="Segoe UI" w:hAnsi="Segoe UI" w:cs="Segoe UI"/>
          <w:b/>
          <w:bCs/>
          <w:sz w:val="21"/>
          <w:szCs w:val="21"/>
          <w:lang w:val="en-GB"/>
        </w:rPr>
      </w:pPr>
      <w:r w:rsidRPr="00DE7645">
        <w:rPr>
          <w:rFonts w:ascii="Segoe UI" w:hAnsi="Segoe UI" w:cs="Segoe UI"/>
          <w:sz w:val="21"/>
          <w:szCs w:val="21"/>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DE7645">
        <w:rPr>
          <w:rFonts w:ascii="Segoe UI" w:hAnsi="Segoe UI" w:cs="Segoe UI"/>
          <w:b/>
          <w:bCs/>
          <w:sz w:val="21"/>
          <w:szCs w:val="21"/>
          <w:lang w:val="en-GB"/>
        </w:rPr>
        <w:t>1.13</w:t>
      </w:r>
    </w:p>
    <w:p w14:paraId="796851C4" w14:textId="77777777" w:rsidR="00F73287" w:rsidRPr="00DE7645" w:rsidRDefault="00F73287" w:rsidP="008224E5">
      <w:pPr>
        <w:jc w:val="both"/>
        <w:rPr>
          <w:rFonts w:ascii="Segoe UI" w:hAnsi="Segoe UI" w:cs="Segoe UI"/>
          <w:sz w:val="14"/>
          <w:szCs w:val="14"/>
          <w:lang w:val="en-GB"/>
        </w:rPr>
      </w:pPr>
    </w:p>
    <w:p w14:paraId="0A9BE2BF" w14:textId="77777777" w:rsidR="008224E5" w:rsidRPr="00DE7645" w:rsidRDefault="008224E5" w:rsidP="008224E5">
      <w:pPr>
        <w:jc w:val="both"/>
        <w:rPr>
          <w:rFonts w:ascii="Segoe UI" w:hAnsi="Segoe UI" w:cs="Segoe UI"/>
          <w:sz w:val="21"/>
          <w:szCs w:val="21"/>
          <w:lang w:val="en-GB"/>
        </w:rPr>
      </w:pPr>
      <w:r w:rsidRPr="00DE7645">
        <w:rPr>
          <w:rFonts w:ascii="Segoe UI" w:hAnsi="Segoe UI" w:cs="Segoe UI"/>
          <w:sz w:val="21"/>
          <w:szCs w:val="21"/>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DE7645" w:rsidRDefault="00E24D8B" w:rsidP="008224E5">
      <w:pPr>
        <w:jc w:val="both"/>
        <w:rPr>
          <w:rFonts w:ascii="Segoe UI" w:hAnsi="Segoe UI" w:cs="Segoe UI"/>
          <w:sz w:val="14"/>
          <w:szCs w:val="14"/>
          <w:lang w:val="en-GB"/>
        </w:rPr>
      </w:pPr>
    </w:p>
    <w:p w14:paraId="2610AFA3" w14:textId="142D8F7B" w:rsidR="008224E5" w:rsidRPr="00DE7645" w:rsidRDefault="008224E5" w:rsidP="008224E5">
      <w:pPr>
        <w:jc w:val="both"/>
        <w:rPr>
          <w:rFonts w:ascii="Segoe UI" w:hAnsi="Segoe UI" w:cs="Segoe UI"/>
          <w:sz w:val="21"/>
          <w:szCs w:val="21"/>
          <w:lang w:val="en-GB"/>
        </w:rPr>
      </w:pPr>
      <w:r w:rsidRPr="00DE7645">
        <w:rPr>
          <w:rFonts w:ascii="Segoe UI" w:hAnsi="Segoe UI" w:cs="Segoe UI"/>
          <w:sz w:val="21"/>
          <w:szCs w:val="21"/>
          <w:lang w:val="en-GB"/>
        </w:rPr>
        <w:t>Where the tenderer intends to carry out the contract with a Subcontractor, which requires a direct payment in accordance with this Article:</w:t>
      </w:r>
    </w:p>
    <w:p w14:paraId="692EC572" w14:textId="3E651D0D"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in the contract shall authorize the Contracting Authority, on the basis of an approved invoice or situation by the main contractor to pay directly to the Subcontractor,</w:t>
      </w:r>
    </w:p>
    <w:p w14:paraId="4259A053" w14:textId="5BCA0F76"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Subcontractor submits the consent on the basis of which the Contracting Authority instead of the tenderer settles the Subcontractor's claim against the tenderer,</w:t>
      </w:r>
    </w:p>
    <w:p w14:paraId="23883CB2" w14:textId="29221D85" w:rsidR="008224E5" w:rsidRPr="00DE7645" w:rsidRDefault="008224E5" w:rsidP="00E424C3">
      <w:pPr>
        <w:pStyle w:val="ListParagraph"/>
        <w:numPr>
          <w:ilvl w:val="0"/>
          <w:numId w:val="12"/>
        </w:numPr>
        <w:spacing w:line="240" w:lineRule="auto"/>
        <w:rPr>
          <w:rFonts w:ascii="Segoe UI" w:eastAsia="Times New Roman" w:hAnsi="Segoe UI" w:cs="Segoe UI"/>
          <w:sz w:val="21"/>
          <w:szCs w:val="21"/>
          <w:lang w:val="en-GB"/>
        </w:rPr>
      </w:pPr>
      <w:r w:rsidRPr="00DE7645">
        <w:rPr>
          <w:rFonts w:ascii="Segoe UI" w:eastAsia="Times New Roman" w:hAnsi="Segoe UI" w:cs="Segoe UI"/>
          <w:sz w:val="21"/>
          <w:szCs w:val="21"/>
          <w:lang w:val="en-GB"/>
        </w:rPr>
        <w:t>the main contractor to its invoice attaches an invoice of a Subcontractor, which was previously approved.</w:t>
      </w:r>
    </w:p>
    <w:p w14:paraId="1CD34492" w14:textId="77777777" w:rsidR="00F66B8A" w:rsidRPr="00DE7645" w:rsidRDefault="00F66B8A" w:rsidP="00F66B8A">
      <w:pPr>
        <w:pStyle w:val="ListParagraph"/>
        <w:spacing w:line="240" w:lineRule="auto"/>
        <w:rPr>
          <w:rFonts w:ascii="Segoe UI" w:eastAsia="Times New Roman" w:hAnsi="Segoe UI" w:cs="Segoe UI"/>
          <w:sz w:val="10"/>
          <w:szCs w:val="10"/>
          <w:lang w:val="en-GB"/>
        </w:rPr>
      </w:pPr>
    </w:p>
    <w:p w14:paraId="133BA0B4" w14:textId="2CAE3869" w:rsidR="008224E5" w:rsidRPr="00DE7645" w:rsidRDefault="008224E5" w:rsidP="008224E5">
      <w:pPr>
        <w:jc w:val="both"/>
        <w:rPr>
          <w:rFonts w:ascii="Segoe UI" w:hAnsi="Segoe UI" w:cs="Segoe UI"/>
          <w:sz w:val="21"/>
          <w:szCs w:val="21"/>
          <w:lang w:val="en-GB"/>
        </w:rPr>
      </w:pPr>
      <w:r w:rsidRPr="00DE7645">
        <w:rPr>
          <w:rFonts w:ascii="Segoe UI" w:hAnsi="Segoe UI" w:cs="Segoe UI"/>
          <w:sz w:val="21"/>
          <w:szCs w:val="21"/>
          <w:lang w:val="en-GB"/>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DE7645" w:rsidRDefault="00683774" w:rsidP="008224E5">
      <w:pPr>
        <w:jc w:val="both"/>
        <w:rPr>
          <w:rFonts w:ascii="Segoe UI" w:hAnsi="Segoe UI" w:cs="Segoe UI"/>
          <w:sz w:val="14"/>
          <w:szCs w:val="14"/>
          <w:lang w:val="en-GB"/>
        </w:rPr>
      </w:pPr>
    </w:p>
    <w:p w14:paraId="5D7476C6" w14:textId="2E9391B0" w:rsidR="008224E5" w:rsidRPr="00DE7645" w:rsidRDefault="008224E5" w:rsidP="008224E5">
      <w:pPr>
        <w:jc w:val="both"/>
        <w:rPr>
          <w:rFonts w:ascii="Segoe UI" w:hAnsi="Segoe UI" w:cs="Segoe UI"/>
          <w:sz w:val="21"/>
          <w:szCs w:val="21"/>
          <w:lang w:val="en-GB"/>
        </w:rPr>
      </w:pPr>
      <w:r w:rsidRPr="00DE7645">
        <w:rPr>
          <w:rFonts w:ascii="Segoe UI" w:hAnsi="Segoe UI" w:cs="Segoe UI"/>
          <w:sz w:val="21"/>
          <w:szCs w:val="21"/>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06476673" w14:textId="5E6DAC2D" w:rsidR="00F73287" w:rsidRPr="00DE7645" w:rsidRDefault="00F73287" w:rsidP="000C5C55">
      <w:pPr>
        <w:jc w:val="both"/>
        <w:rPr>
          <w:rFonts w:ascii="Segoe UI" w:hAnsi="Segoe UI" w:cs="Segoe UI"/>
          <w:sz w:val="14"/>
          <w:szCs w:val="14"/>
          <w:lang w:val="en-GB"/>
        </w:rPr>
      </w:pPr>
    </w:p>
    <w:p w14:paraId="5AC144B8" w14:textId="09CE7648" w:rsidR="00133CAF" w:rsidRPr="00DE7645" w:rsidRDefault="00133CAF" w:rsidP="00133CAF">
      <w:pPr>
        <w:jc w:val="both"/>
        <w:rPr>
          <w:rFonts w:ascii="Segoe UI" w:hAnsi="Segoe UI" w:cs="Segoe UI"/>
          <w:lang w:val="en-GB"/>
        </w:rPr>
      </w:pPr>
      <w:r w:rsidRPr="00DE7645">
        <w:rPr>
          <w:rFonts w:ascii="Segoe UI" w:hAnsi="Segoe UI" w:cs="Segoe UI"/>
          <w:lang w:val="en-GB"/>
        </w:rPr>
        <w:t xml:space="preserve">In the event that the tenderer acts with subcontractors, he indicates in FORM </w:t>
      </w:r>
      <w:r w:rsidR="009A4EDA" w:rsidRPr="00DE7645">
        <w:rPr>
          <w:rFonts w:ascii="Segoe UI" w:hAnsi="Segoe UI" w:cs="Segoe UI"/>
          <w:lang w:val="en-GB"/>
        </w:rPr>
        <w:t>3</w:t>
      </w:r>
      <w:r w:rsidRPr="00DE7645">
        <w:rPr>
          <w:rFonts w:ascii="Segoe UI" w:hAnsi="Segoe UI" w:cs="Segoe UI"/>
          <w:lang w:val="en-GB"/>
        </w:rPr>
        <w:t xml:space="preserve"> that he is applying with subcontractors and at the same time submits FORM </w:t>
      </w:r>
      <w:r w:rsidR="009A4EDA" w:rsidRPr="00DE7645">
        <w:rPr>
          <w:rFonts w:ascii="Segoe UI" w:hAnsi="Segoe UI" w:cs="Segoe UI"/>
          <w:lang w:val="en-GB"/>
        </w:rPr>
        <w:t>3.1</w:t>
      </w:r>
      <w:r w:rsidRPr="00DE7645">
        <w:rPr>
          <w:rFonts w:ascii="Segoe UI" w:hAnsi="Segoe UI" w:cs="Segoe UI"/>
          <w:lang w:val="en-GB"/>
        </w:rPr>
        <w:t xml:space="preserve"> - Information and consent of the subcontractor for direct payments.</w:t>
      </w:r>
    </w:p>
    <w:p w14:paraId="1F762841" w14:textId="4582157A" w:rsidR="005209CC" w:rsidRPr="00DE7645" w:rsidRDefault="00A435A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6" w:name="_Toc92966426"/>
      <w:r w:rsidRPr="00DE7645">
        <w:rPr>
          <w:rFonts w:ascii="Segoe UI" w:hAnsi="Segoe UI" w:cs="Segoe UI"/>
          <w:sz w:val="28"/>
          <w:lang w:val="en-GB"/>
        </w:rPr>
        <w:lastRenderedPageBreak/>
        <w:t>1.9</w:t>
      </w:r>
      <w:r w:rsidR="00D55908" w:rsidRPr="00DE7645">
        <w:rPr>
          <w:rFonts w:ascii="Segoe UI" w:hAnsi="Segoe UI" w:cs="Segoe UI"/>
          <w:sz w:val="28"/>
          <w:lang w:val="en-GB"/>
        </w:rPr>
        <w:t xml:space="preserve"> </w:t>
      </w:r>
      <w:bookmarkEnd w:id="5"/>
      <w:bookmarkEnd w:id="6"/>
      <w:bookmarkEnd w:id="16"/>
      <w:r w:rsidR="00756B78" w:rsidRPr="00DE7645">
        <w:rPr>
          <w:rFonts w:ascii="Segoe UI" w:hAnsi="Segoe UI" w:cs="Segoe UI"/>
          <w:sz w:val="28"/>
          <w:lang w:val="en-GB" w:eastAsia="sl-SI"/>
        </w:rPr>
        <w:t>EXAMINATION AND EVALUATION OF THE BIDS</w:t>
      </w:r>
    </w:p>
    <w:p w14:paraId="7DDEEC31" w14:textId="347B9A7A" w:rsidR="005A2577" w:rsidRPr="00DE7645" w:rsidRDefault="00494EA4" w:rsidP="00C2797A">
      <w:pPr>
        <w:tabs>
          <w:tab w:val="num" w:pos="709"/>
        </w:tabs>
        <w:jc w:val="both"/>
        <w:rPr>
          <w:rFonts w:ascii="Segoe UI" w:hAnsi="Segoe UI" w:cs="Segoe UI"/>
          <w:sz w:val="22"/>
          <w:lang w:val="en-GB"/>
        </w:rPr>
      </w:pPr>
      <w:bookmarkStart w:id="17" w:name="_Toc336851732"/>
      <w:bookmarkStart w:id="18" w:name="_Toc336851780"/>
      <w:r w:rsidRPr="00DE7645">
        <w:rPr>
          <w:rFonts w:ascii="Segoe UI" w:hAnsi="Segoe UI" w:cs="Segoe UI"/>
          <w:sz w:val="22"/>
          <w:lang w:val="en-GB"/>
        </w:rPr>
        <w:t xml:space="preserve">Based on the conditions and criteria specified in the tender documentation, the </w:t>
      </w:r>
      <w:r w:rsidR="000A0332" w:rsidRPr="00DE7645">
        <w:rPr>
          <w:rFonts w:ascii="Segoe UI" w:hAnsi="Segoe UI" w:cs="Segoe UI"/>
          <w:sz w:val="22"/>
          <w:lang w:val="en-GB"/>
        </w:rPr>
        <w:t xml:space="preserve">Contracting Authority </w:t>
      </w:r>
      <w:r w:rsidRPr="00DE7645">
        <w:rPr>
          <w:rFonts w:ascii="Segoe UI" w:hAnsi="Segoe UI" w:cs="Segoe UI"/>
          <w:sz w:val="22"/>
          <w:lang w:val="en-GB"/>
        </w:rPr>
        <w:t xml:space="preserve">will select the </w:t>
      </w:r>
      <w:r w:rsidR="000A0332" w:rsidRPr="00DE7645">
        <w:rPr>
          <w:rFonts w:ascii="Segoe UI" w:hAnsi="Segoe UI" w:cs="Segoe UI"/>
          <w:sz w:val="22"/>
          <w:lang w:val="en-GB"/>
        </w:rPr>
        <w:t>Bidder</w:t>
      </w:r>
      <w:r w:rsidRPr="00DE7645">
        <w:rPr>
          <w:rFonts w:ascii="Segoe UI" w:hAnsi="Segoe UI" w:cs="Segoe UI"/>
          <w:sz w:val="22"/>
          <w:lang w:val="en-GB"/>
        </w:rPr>
        <w:t xml:space="preserve"> with whom he will enter into a contract for the supply of goods/performance of the service.</w:t>
      </w:r>
    </w:p>
    <w:p w14:paraId="47740BAC" w14:textId="77777777" w:rsidR="00494EA4" w:rsidRPr="00DE7645" w:rsidRDefault="00494EA4" w:rsidP="00C2797A">
      <w:pPr>
        <w:tabs>
          <w:tab w:val="num" w:pos="709"/>
        </w:tabs>
        <w:jc w:val="both"/>
        <w:rPr>
          <w:rFonts w:ascii="Segoe UI" w:hAnsi="Segoe UI" w:cs="Segoe UI"/>
          <w:sz w:val="22"/>
          <w:lang w:val="en-GB"/>
        </w:rPr>
      </w:pPr>
    </w:p>
    <w:p w14:paraId="2943621E" w14:textId="1ABED8A5" w:rsidR="00B42EBA" w:rsidRPr="00DE7645" w:rsidRDefault="00B42EBA" w:rsidP="00C2797A">
      <w:pPr>
        <w:tabs>
          <w:tab w:val="num" w:pos="709"/>
        </w:tabs>
        <w:jc w:val="both"/>
        <w:rPr>
          <w:rFonts w:ascii="Segoe UI" w:hAnsi="Segoe UI" w:cs="Segoe UI"/>
          <w:sz w:val="22"/>
          <w:lang w:val="en-GB"/>
        </w:rPr>
      </w:pPr>
      <w:r w:rsidRPr="00DE7645">
        <w:rPr>
          <w:rFonts w:ascii="Segoe UI" w:hAnsi="Segoe UI" w:cs="Segoe UI"/>
          <w:sz w:val="22"/>
          <w:lang w:val="en-GB"/>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1DAEE42D" w14:textId="1B264024" w:rsidR="00731CB1" w:rsidRPr="00DE7645" w:rsidRDefault="00731CB1" w:rsidP="00C2797A">
      <w:pPr>
        <w:tabs>
          <w:tab w:val="num" w:pos="709"/>
        </w:tabs>
        <w:jc w:val="both"/>
        <w:rPr>
          <w:rFonts w:ascii="Segoe UI" w:hAnsi="Segoe UI" w:cs="Segoe UI"/>
          <w:sz w:val="10"/>
          <w:szCs w:val="10"/>
          <w:lang w:val="en-GB"/>
        </w:rPr>
      </w:pPr>
    </w:p>
    <w:p w14:paraId="73099054" w14:textId="2B1C6243"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9" w:name="_Toc464638490"/>
      <w:bookmarkStart w:id="20" w:name="_Toc464638491"/>
      <w:bookmarkStart w:id="21" w:name="_Toc92966427"/>
      <w:bookmarkEnd w:id="19"/>
      <w:bookmarkEnd w:id="20"/>
      <w:r w:rsidRPr="00DE7645">
        <w:rPr>
          <w:rFonts w:ascii="Segoe UI" w:hAnsi="Segoe UI" w:cs="Segoe UI"/>
          <w:sz w:val="28"/>
          <w:lang w:val="en-GB"/>
        </w:rPr>
        <w:t>1</w:t>
      </w:r>
      <w:r w:rsidR="00A435A8" w:rsidRPr="00DE7645">
        <w:rPr>
          <w:rFonts w:ascii="Segoe UI" w:hAnsi="Segoe UI" w:cs="Segoe UI"/>
          <w:sz w:val="28"/>
          <w:lang w:val="en-GB"/>
        </w:rPr>
        <w:t xml:space="preserve">.10 </w:t>
      </w:r>
      <w:bookmarkEnd w:id="17"/>
      <w:bookmarkEnd w:id="18"/>
      <w:bookmarkEnd w:id="21"/>
      <w:r w:rsidR="00DC17FD" w:rsidRPr="00DE7645">
        <w:rPr>
          <w:rFonts w:ascii="Segoe UI" w:hAnsi="Segoe UI" w:cs="Segoe UI"/>
          <w:sz w:val="28"/>
          <w:lang w:val="en-GB"/>
        </w:rPr>
        <w:t>submission and delivery of the bid</w:t>
      </w:r>
    </w:p>
    <w:p w14:paraId="270323D4" w14:textId="44D0D444" w:rsidR="00DC17FD" w:rsidRPr="00DE7645" w:rsidRDefault="00DC17FD" w:rsidP="00DC17FD">
      <w:pPr>
        <w:jc w:val="both"/>
        <w:rPr>
          <w:rFonts w:ascii="Segoe UI" w:hAnsi="Segoe UI" w:cs="Segoe UI"/>
          <w:sz w:val="22"/>
          <w:lang w:val="en-GB"/>
        </w:rPr>
      </w:pPr>
      <w:r w:rsidRPr="00DE7645">
        <w:rPr>
          <w:rFonts w:ascii="Segoe UI" w:hAnsi="Segoe UI" w:cs="Segoe UI"/>
          <w:sz w:val="22"/>
          <w:lang w:val="en-GB"/>
        </w:rPr>
        <w:t xml:space="preserve">Bidders must submit their bids through the IT ePonudbe.si system at the web address </w:t>
      </w:r>
      <w:hyperlink r:id="rId14" w:history="1">
        <w:r w:rsidRPr="00DE7645">
          <w:rPr>
            <w:rStyle w:val="Hyperlink"/>
            <w:rFonts w:ascii="Segoe UI" w:hAnsi="Segoe UI" w:cs="Segoe UI"/>
            <w:lang w:val="en-GB"/>
          </w:rPr>
          <w:t>http://eponudbe.si/en</w:t>
        </w:r>
      </w:hyperlink>
      <w:r w:rsidRPr="00DE7645">
        <w:rPr>
          <w:rFonts w:ascii="Segoe UI" w:hAnsi="Segoe UI" w:cs="Segoe UI"/>
          <w:sz w:val="22"/>
          <w:lang w:val="en-GB"/>
        </w:rPr>
        <w:t xml:space="preserve">  </w:t>
      </w:r>
    </w:p>
    <w:p w14:paraId="3E825362" w14:textId="77777777" w:rsidR="00DC17FD" w:rsidRPr="00DE7645" w:rsidRDefault="00DC17FD" w:rsidP="00DC17FD">
      <w:pPr>
        <w:jc w:val="both"/>
        <w:rPr>
          <w:rFonts w:ascii="Segoe UI" w:hAnsi="Segoe UI" w:cs="Segoe UI"/>
          <w:sz w:val="10"/>
          <w:szCs w:val="10"/>
          <w:lang w:val="en-GB"/>
        </w:rPr>
      </w:pPr>
    </w:p>
    <w:p w14:paraId="28C5A880" w14:textId="288F737E" w:rsidR="00DC17FD" w:rsidRPr="00DE7645" w:rsidRDefault="00DC17FD" w:rsidP="00DC17FD">
      <w:pPr>
        <w:jc w:val="both"/>
        <w:rPr>
          <w:rFonts w:ascii="Segoe UI" w:hAnsi="Segoe UI" w:cs="Segoe UI"/>
          <w:sz w:val="22"/>
          <w:lang w:val="en-GB"/>
        </w:rPr>
      </w:pPr>
      <w:r w:rsidRPr="00DE7645">
        <w:rPr>
          <w:rFonts w:ascii="Segoe UI" w:hAnsi="Segoe UI" w:cs="Segoe UI"/>
          <w:sz w:val="22"/>
          <w:lang w:val="en-GB"/>
        </w:rPr>
        <w:t xml:space="preserve">Before submitting their bids, Bidders must register at the web address </w:t>
      </w:r>
      <w:hyperlink r:id="rId15" w:history="1">
        <w:r w:rsidRPr="00DE7645">
          <w:rPr>
            <w:rStyle w:val="Hyperlink"/>
            <w:rFonts w:ascii="Segoe UI" w:hAnsi="Segoe UI" w:cs="Segoe UI"/>
            <w:sz w:val="22"/>
            <w:lang w:val="en-GB"/>
          </w:rPr>
          <w:t>http://eponudbe.si/</w:t>
        </w:r>
      </w:hyperlink>
      <w:r w:rsidRPr="00DE7645">
        <w:rPr>
          <w:rFonts w:ascii="Segoe UI" w:hAnsi="Segoe UI" w:cs="Segoe UI"/>
          <w:sz w:val="22"/>
          <w:lang w:val="en-GB"/>
        </w:rPr>
        <w:t xml:space="preserve"> . If the Bidder is already registered in the IT ePonudbe.si, they must sign in at the same address.</w:t>
      </w:r>
    </w:p>
    <w:p w14:paraId="41DDFE6E" w14:textId="77777777" w:rsidR="00DC17FD" w:rsidRPr="00DE7645" w:rsidRDefault="00DC17FD" w:rsidP="00DC17FD">
      <w:pPr>
        <w:jc w:val="both"/>
        <w:rPr>
          <w:rFonts w:ascii="Segoe UI" w:hAnsi="Segoe UI" w:cs="Segoe UI"/>
          <w:sz w:val="10"/>
          <w:szCs w:val="10"/>
          <w:lang w:val="en-GB"/>
        </w:rPr>
      </w:pPr>
    </w:p>
    <w:p w14:paraId="7C76AA2F" w14:textId="1126C3B4" w:rsidR="00DC17FD" w:rsidRPr="00DE7645" w:rsidRDefault="00DC17FD" w:rsidP="00DC17FD">
      <w:pPr>
        <w:jc w:val="both"/>
        <w:rPr>
          <w:rFonts w:ascii="Segoe UI" w:hAnsi="Segoe UI" w:cs="Segoe UI"/>
          <w:sz w:val="22"/>
          <w:lang w:val="en-GB"/>
        </w:rPr>
      </w:pPr>
      <w:r w:rsidRPr="00DE7645">
        <w:rPr>
          <w:rFonts w:ascii="Segoe UI" w:hAnsi="Segoe UI" w:cs="Segoe UI"/>
          <w:sz w:val="22"/>
          <w:lang w:val="en-GB"/>
        </w:rPr>
        <w:t xml:space="preserve">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w:t>
      </w:r>
      <w:r w:rsidR="00DE7645">
        <w:rPr>
          <w:rFonts w:ascii="Segoe UI" w:hAnsi="Segoe UI" w:cs="Segoe UI"/>
          <w:sz w:val="22"/>
          <w:lang w:val="en-GB"/>
        </w:rPr>
        <w:t>dec</w:t>
      </w:r>
      <w:r w:rsidRPr="00DE7645">
        <w:rPr>
          <w:rFonts w:ascii="Segoe UI" w:hAnsi="Segoe UI" w:cs="Segoe UI"/>
          <w:sz w:val="22"/>
          <w:lang w:val="en-GB"/>
        </w:rPr>
        <w:t>. US and 20/18 – OROZ631). With its submission, the tender is binding for the time stated in the tender except if the user withdraws or changes it before the time for submitting the tenders has expired.</w:t>
      </w:r>
    </w:p>
    <w:p w14:paraId="6F6BC050" w14:textId="77777777" w:rsidR="00DC17FD" w:rsidRPr="00DE7645" w:rsidRDefault="00DC17FD" w:rsidP="00DC17FD">
      <w:pPr>
        <w:jc w:val="both"/>
        <w:rPr>
          <w:rFonts w:ascii="Segoe UI" w:hAnsi="Segoe UI" w:cs="Segoe UI"/>
          <w:sz w:val="14"/>
          <w:szCs w:val="14"/>
          <w:lang w:val="en-GB"/>
        </w:rPr>
      </w:pPr>
    </w:p>
    <w:p w14:paraId="13BDA4FE" w14:textId="5C7232BD" w:rsidR="00DC17FD" w:rsidRPr="00DE7645" w:rsidRDefault="00DC17FD" w:rsidP="00DC17FD">
      <w:pPr>
        <w:jc w:val="both"/>
        <w:rPr>
          <w:rFonts w:ascii="Segoe UI" w:hAnsi="Segoe UI" w:cs="Segoe UI"/>
          <w:sz w:val="22"/>
          <w:lang w:val="en-GB"/>
        </w:rPr>
      </w:pPr>
      <w:r w:rsidRPr="00DE7645">
        <w:rPr>
          <w:rFonts w:ascii="Segoe UI" w:hAnsi="Segoe UI" w:cs="Segoe UI"/>
          <w:sz w:val="22"/>
          <w:lang w:val="en-GB"/>
        </w:rPr>
        <w:t xml:space="preserve">A bid is deemed to be submitted on time if the Contracting Authority receives it via the ePonudbe.si system http://eponudbe.si/en  by </w:t>
      </w:r>
      <w:r w:rsidR="00D86910">
        <w:rPr>
          <w:rFonts w:ascii="Segoe UI" w:hAnsi="Segoe UI" w:cs="Segoe UI"/>
          <w:b/>
          <w:bCs/>
          <w:sz w:val="22"/>
          <w:lang w:val="en-GB"/>
        </w:rPr>
        <w:t>2</w:t>
      </w:r>
      <w:r w:rsidR="00FD6B4A">
        <w:rPr>
          <w:rFonts w:ascii="Segoe UI" w:hAnsi="Segoe UI" w:cs="Segoe UI"/>
          <w:b/>
          <w:bCs/>
          <w:sz w:val="22"/>
          <w:lang w:val="en-GB"/>
        </w:rPr>
        <w:t>0</w:t>
      </w:r>
      <w:r w:rsidR="00D86910">
        <w:rPr>
          <w:rFonts w:ascii="Segoe UI" w:hAnsi="Segoe UI" w:cs="Segoe UI"/>
          <w:b/>
          <w:bCs/>
          <w:sz w:val="22"/>
          <w:lang w:val="en-GB"/>
        </w:rPr>
        <w:t xml:space="preserve"> </w:t>
      </w:r>
      <w:r w:rsidR="00FD6B4A">
        <w:rPr>
          <w:rFonts w:ascii="Segoe UI" w:hAnsi="Segoe UI" w:cs="Segoe UI"/>
          <w:b/>
          <w:bCs/>
          <w:sz w:val="22"/>
          <w:lang w:val="en-GB"/>
        </w:rPr>
        <w:t>June</w:t>
      </w:r>
      <w:r w:rsidR="00D86910">
        <w:rPr>
          <w:rFonts w:ascii="Segoe UI" w:hAnsi="Segoe UI" w:cs="Segoe UI"/>
          <w:b/>
          <w:bCs/>
          <w:sz w:val="22"/>
          <w:lang w:val="en-GB"/>
        </w:rPr>
        <w:t xml:space="preserve"> </w:t>
      </w:r>
      <w:r w:rsidR="008E420F" w:rsidRPr="00DE7645">
        <w:rPr>
          <w:rFonts w:ascii="Segoe UI" w:hAnsi="Segoe UI" w:cs="Segoe UI"/>
          <w:b/>
          <w:bCs/>
          <w:sz w:val="22"/>
          <w:lang w:val="en-GB"/>
        </w:rPr>
        <w:t>202</w:t>
      </w:r>
      <w:r w:rsidR="007C09E3" w:rsidRPr="00DE7645">
        <w:rPr>
          <w:rFonts w:ascii="Segoe UI" w:hAnsi="Segoe UI" w:cs="Segoe UI"/>
          <w:b/>
          <w:bCs/>
          <w:sz w:val="22"/>
          <w:lang w:val="en-GB"/>
        </w:rPr>
        <w:t>4</w:t>
      </w:r>
      <w:r w:rsidR="00C25797" w:rsidRPr="00DE7645">
        <w:rPr>
          <w:rFonts w:ascii="Segoe UI" w:hAnsi="Segoe UI" w:cs="Segoe UI"/>
          <w:b/>
          <w:bCs/>
          <w:sz w:val="22"/>
          <w:lang w:val="en-GB"/>
        </w:rPr>
        <w:t xml:space="preserve"> </w:t>
      </w:r>
      <w:r w:rsidRPr="00DE7645">
        <w:rPr>
          <w:rFonts w:ascii="Segoe UI" w:hAnsi="Segoe UI" w:cs="Segoe UI"/>
          <w:sz w:val="22"/>
          <w:lang w:val="en-GB"/>
        </w:rPr>
        <w:t xml:space="preserve">at </w:t>
      </w:r>
      <w:r w:rsidRPr="00DE7645">
        <w:rPr>
          <w:rFonts w:ascii="Segoe UI" w:hAnsi="Segoe UI" w:cs="Segoe UI"/>
          <w:b/>
          <w:bCs/>
          <w:sz w:val="22"/>
          <w:lang w:val="en-GB"/>
        </w:rPr>
        <w:t>1</w:t>
      </w:r>
      <w:r w:rsidR="00B33B64" w:rsidRPr="00DE7645">
        <w:rPr>
          <w:rFonts w:ascii="Segoe UI" w:hAnsi="Segoe UI" w:cs="Segoe UI"/>
          <w:b/>
          <w:bCs/>
          <w:sz w:val="22"/>
          <w:lang w:val="en-GB"/>
        </w:rPr>
        <w:t>0</w:t>
      </w:r>
      <w:r w:rsidRPr="00DE7645">
        <w:rPr>
          <w:rFonts w:ascii="Segoe UI" w:hAnsi="Segoe UI" w:cs="Segoe UI"/>
          <w:b/>
          <w:bCs/>
          <w:sz w:val="22"/>
          <w:lang w:val="en-GB"/>
        </w:rPr>
        <w:t>.00 AM</w:t>
      </w:r>
      <w:r w:rsidRPr="00DE7645">
        <w:rPr>
          <w:rFonts w:ascii="Segoe UI" w:hAnsi="Segoe UI" w:cs="Segoe UI"/>
          <w:sz w:val="22"/>
          <w:lang w:val="en-GB"/>
        </w:rPr>
        <w:t>. A bid is deemed submitted if it is marked with the status "SUBMITTED" (“ODDANO”) in the IT ePonudbe.si system.</w:t>
      </w:r>
    </w:p>
    <w:p w14:paraId="6D6F5559" w14:textId="77777777" w:rsidR="00DC17FD" w:rsidRPr="00DE7645" w:rsidRDefault="00DC17FD" w:rsidP="00DC17FD">
      <w:pPr>
        <w:jc w:val="both"/>
        <w:rPr>
          <w:rFonts w:ascii="Segoe UI" w:hAnsi="Segoe UI" w:cs="Segoe UI"/>
          <w:sz w:val="14"/>
          <w:szCs w:val="14"/>
          <w:lang w:val="en-GB"/>
        </w:rPr>
      </w:pPr>
    </w:p>
    <w:p w14:paraId="657BF645" w14:textId="712F7170" w:rsidR="00DC17FD" w:rsidRPr="00DE7645" w:rsidRDefault="00DC17FD" w:rsidP="00DC17FD">
      <w:pPr>
        <w:jc w:val="both"/>
        <w:rPr>
          <w:rFonts w:ascii="Segoe UI" w:hAnsi="Segoe UI" w:cs="Segoe UI"/>
          <w:sz w:val="22"/>
          <w:lang w:val="en-GB"/>
        </w:rPr>
      </w:pPr>
      <w:r w:rsidRPr="00DE7645">
        <w:rPr>
          <w:rFonts w:ascii="Segoe UI" w:hAnsi="Segoe UI" w:cs="Segoe UI"/>
          <w:sz w:val="22"/>
          <w:lang w:val="en-GB"/>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DE7645" w:rsidRDefault="003B5981" w:rsidP="00DC17FD">
      <w:pPr>
        <w:jc w:val="both"/>
        <w:rPr>
          <w:rFonts w:ascii="Segoe UI" w:hAnsi="Segoe UI" w:cs="Segoe UI"/>
          <w:sz w:val="18"/>
          <w:szCs w:val="18"/>
          <w:lang w:val="en-GB"/>
        </w:rPr>
      </w:pPr>
    </w:p>
    <w:p w14:paraId="24FB1A6C" w14:textId="1380079C" w:rsidR="00DC17FD" w:rsidRPr="00DE7645" w:rsidRDefault="00DC17FD" w:rsidP="00DC17FD">
      <w:pPr>
        <w:jc w:val="both"/>
        <w:rPr>
          <w:rFonts w:ascii="Segoe UI" w:hAnsi="Segoe UI" w:cs="Segoe UI"/>
          <w:sz w:val="22"/>
          <w:lang w:val="en-GB"/>
        </w:rPr>
      </w:pPr>
      <w:r w:rsidRPr="00DE7645">
        <w:rPr>
          <w:rFonts w:ascii="Segoe UI" w:hAnsi="Segoe UI" w:cs="Segoe UI"/>
          <w:sz w:val="22"/>
          <w:lang w:val="en-GB"/>
        </w:rPr>
        <w:t>It is not possible to submit any bid after the expiry of the deadline for the submission of bids.</w:t>
      </w:r>
    </w:p>
    <w:p w14:paraId="2FD7F992" w14:textId="50F63ABA" w:rsidR="00DC17FD" w:rsidRPr="00DE7645" w:rsidRDefault="00DC17FD" w:rsidP="00DC17FD">
      <w:pPr>
        <w:jc w:val="both"/>
        <w:rPr>
          <w:rFonts w:ascii="Segoe UI" w:hAnsi="Segoe UI" w:cs="Segoe UI"/>
          <w:lang w:val="en-GB"/>
        </w:rPr>
      </w:pPr>
      <w:r w:rsidRPr="00DE7645">
        <w:rPr>
          <w:rFonts w:ascii="Segoe UI" w:hAnsi="Segoe UI" w:cs="Segoe UI"/>
          <w:sz w:val="22"/>
          <w:lang w:val="en-GB"/>
        </w:rPr>
        <w:t xml:space="preserve">The page for submitting an e-bid in this e-procurement procedure can be accessed here </w:t>
      </w:r>
      <w:hyperlink r:id="rId16" w:history="1">
        <w:r w:rsidRPr="00DE7645">
          <w:rPr>
            <w:rStyle w:val="Hyperlink"/>
            <w:rFonts w:ascii="Segoe UI" w:hAnsi="Segoe UI" w:cs="Segoe UI"/>
            <w:lang w:val="en-GB"/>
          </w:rPr>
          <w:t>http://eponudbe.si/en</w:t>
        </w:r>
      </w:hyperlink>
      <w:r w:rsidRPr="00DE7645">
        <w:rPr>
          <w:rFonts w:ascii="Segoe UI" w:hAnsi="Segoe UI" w:cs="Segoe UI"/>
          <w:lang w:val="en-GB"/>
        </w:rPr>
        <w:t>.</w:t>
      </w:r>
    </w:p>
    <w:p w14:paraId="3DC546A3" w14:textId="77777777" w:rsidR="0036120B" w:rsidRPr="00DE7645" w:rsidRDefault="0036120B" w:rsidP="00DC17FD">
      <w:pPr>
        <w:jc w:val="both"/>
        <w:rPr>
          <w:rFonts w:ascii="Segoe UI" w:hAnsi="Segoe UI" w:cs="Segoe UI"/>
          <w:lang w:val="en-GB"/>
        </w:rPr>
      </w:pPr>
    </w:p>
    <w:p w14:paraId="0585D767" w14:textId="73135CD6" w:rsidR="0036120B" w:rsidRPr="00DE7645" w:rsidRDefault="0036120B" w:rsidP="0036120B">
      <w:pPr>
        <w:jc w:val="both"/>
        <w:rPr>
          <w:rFonts w:ascii="Segoe UI" w:hAnsi="Segoe UI" w:cs="Segoe UI"/>
          <w:b/>
          <w:bCs/>
          <w:sz w:val="22"/>
          <w:lang w:val="en-GB"/>
        </w:rPr>
      </w:pPr>
      <w:r w:rsidRPr="00DE7645">
        <w:rPr>
          <w:rFonts w:ascii="Segoe UI" w:hAnsi="Segoe UI" w:cs="Segoe UI"/>
          <w:b/>
          <w:bCs/>
          <w:sz w:val="22"/>
          <w:lang w:val="en-GB"/>
        </w:rPr>
        <w:t xml:space="preserve">Instructions for foreign </w:t>
      </w:r>
      <w:r w:rsidR="00A8389F" w:rsidRPr="00DE7645">
        <w:rPr>
          <w:rFonts w:ascii="Segoe UI" w:hAnsi="Segoe UI" w:cs="Segoe UI"/>
          <w:b/>
          <w:bCs/>
          <w:sz w:val="22"/>
          <w:lang w:val="en-GB"/>
        </w:rPr>
        <w:t>bidder</w:t>
      </w:r>
      <w:r w:rsidRPr="00DE7645">
        <w:rPr>
          <w:rFonts w:ascii="Segoe UI" w:hAnsi="Segoe UI" w:cs="Segoe UI"/>
          <w:b/>
          <w:bCs/>
          <w:sz w:val="22"/>
          <w:lang w:val="en-GB"/>
        </w:rPr>
        <w:t>s:</w:t>
      </w:r>
    </w:p>
    <w:p w14:paraId="7AA534F9" w14:textId="77777777" w:rsidR="0036120B" w:rsidRPr="00DE7645" w:rsidRDefault="0036120B" w:rsidP="0036120B">
      <w:pPr>
        <w:jc w:val="both"/>
        <w:rPr>
          <w:rFonts w:ascii="Segoe UI" w:hAnsi="Segoe UI" w:cs="Segoe UI"/>
          <w:sz w:val="22"/>
          <w:lang w:val="en-GB"/>
        </w:rPr>
      </w:pPr>
      <w:r w:rsidRPr="00DE7645">
        <w:rPr>
          <w:rFonts w:ascii="Segoe UI" w:hAnsi="Segoe UI" w:cs="Segoe UI"/>
          <w:sz w:val="22"/>
          <w:lang w:val="en-GB"/>
        </w:rPr>
        <w:lastRenderedPageBreak/>
        <w:t xml:space="preserve">We kindly ask foreign providers to start the process at least three days before the deadline. Please follow the instructions </w:t>
      </w:r>
      <w:hyperlink r:id="rId17" w:history="1">
        <w:r w:rsidRPr="00DE7645">
          <w:rPr>
            <w:rStyle w:val="Hyperlink"/>
            <w:rFonts w:ascii="Segoe UI" w:hAnsi="Segoe UI" w:cs="Segoe UI"/>
            <w:sz w:val="22"/>
            <w:lang w:val="en-GB"/>
          </w:rPr>
          <w:t>https://eponudbe.si/en/General-Terms-of-Use</w:t>
        </w:r>
      </w:hyperlink>
      <w:r w:rsidRPr="00DE7645">
        <w:rPr>
          <w:rFonts w:ascii="Segoe UI" w:hAnsi="Segoe UI" w:cs="Segoe UI"/>
          <w:sz w:val="22"/>
          <w:lang w:val="en-GB"/>
        </w:rPr>
        <w:t xml:space="preserve"> (Article 5)</w:t>
      </w:r>
    </w:p>
    <w:p w14:paraId="30BAB386" w14:textId="04775D9C" w:rsidR="0036120B" w:rsidRPr="001B21B0" w:rsidRDefault="0036120B" w:rsidP="00DC17FD">
      <w:pPr>
        <w:jc w:val="both"/>
        <w:rPr>
          <w:rFonts w:ascii="Segoe UI" w:hAnsi="Segoe UI" w:cs="Segoe UI"/>
          <w:szCs w:val="18"/>
          <w:lang w:val="en-GB"/>
        </w:rPr>
      </w:pPr>
    </w:p>
    <w:p w14:paraId="626F05E0" w14:textId="67A74D71" w:rsidR="00623268" w:rsidRPr="00DE7645" w:rsidRDefault="00623268" w:rsidP="00623268">
      <w:pPr>
        <w:keepNext/>
        <w:keepLines/>
        <w:shd w:val="clear" w:color="auto" w:fill="DEEAF6" w:themeFill="accent5" w:themeFillTint="33"/>
        <w:spacing w:before="100" w:beforeAutospacing="1" w:after="100" w:afterAutospacing="1"/>
        <w:jc w:val="both"/>
        <w:outlineLvl w:val="0"/>
        <w:rPr>
          <w:rFonts w:ascii="Segoe UI" w:hAnsi="Segoe UI" w:cs="Segoe UI"/>
          <w:b/>
          <w:bCs/>
          <w:caps/>
          <w:sz w:val="28"/>
          <w:szCs w:val="28"/>
          <w:lang w:val="en-GB"/>
        </w:rPr>
      </w:pPr>
      <w:r w:rsidRPr="00DE7645">
        <w:rPr>
          <w:rFonts w:ascii="Segoe UI" w:hAnsi="Segoe UI" w:cs="Segoe UI"/>
          <w:b/>
          <w:bCs/>
          <w:caps/>
          <w:sz w:val="28"/>
          <w:szCs w:val="28"/>
          <w:lang w:val="en-GB"/>
        </w:rPr>
        <w:t>1</w:t>
      </w:r>
      <w:r w:rsidR="0050783A" w:rsidRPr="00DE7645">
        <w:rPr>
          <w:rFonts w:ascii="Segoe UI" w:hAnsi="Segoe UI" w:cs="Segoe UI"/>
          <w:b/>
          <w:bCs/>
          <w:caps/>
          <w:sz w:val="28"/>
          <w:szCs w:val="28"/>
          <w:lang w:val="en-GB"/>
        </w:rPr>
        <w:t>.</w:t>
      </w:r>
      <w:r w:rsidRPr="00DE7645">
        <w:rPr>
          <w:rFonts w:ascii="Segoe UI" w:hAnsi="Segoe UI" w:cs="Segoe UI"/>
          <w:b/>
          <w:bCs/>
          <w:caps/>
          <w:sz w:val="28"/>
          <w:szCs w:val="28"/>
          <w:lang w:val="en-GB"/>
        </w:rPr>
        <w:t>1</w:t>
      </w:r>
      <w:r w:rsidR="0050783A" w:rsidRPr="00DE7645">
        <w:rPr>
          <w:rFonts w:ascii="Segoe UI" w:hAnsi="Segoe UI" w:cs="Segoe UI"/>
          <w:b/>
          <w:bCs/>
          <w:caps/>
          <w:sz w:val="28"/>
          <w:szCs w:val="28"/>
          <w:lang w:val="en-GB"/>
        </w:rPr>
        <w:t>1</w:t>
      </w:r>
      <w:r w:rsidR="00695C0F" w:rsidRPr="00DE7645">
        <w:rPr>
          <w:rFonts w:ascii="Segoe UI" w:hAnsi="Segoe UI" w:cs="Segoe UI"/>
          <w:b/>
          <w:bCs/>
          <w:caps/>
          <w:sz w:val="28"/>
          <w:szCs w:val="28"/>
          <w:lang w:val="en-GB"/>
        </w:rPr>
        <w:t xml:space="preserve"> </w:t>
      </w:r>
      <w:r w:rsidRPr="00DE7645">
        <w:rPr>
          <w:rFonts w:ascii="Segoe UI" w:hAnsi="Segoe UI" w:cs="Segoe UI"/>
          <w:b/>
          <w:bCs/>
          <w:caps/>
          <w:sz w:val="28"/>
          <w:szCs w:val="28"/>
          <w:lang w:val="en-GB"/>
        </w:rPr>
        <w:t xml:space="preserve"> </w:t>
      </w:r>
      <w:r w:rsidR="0050783A" w:rsidRPr="00DE7645">
        <w:rPr>
          <w:rFonts w:ascii="Segoe UI" w:hAnsi="Segoe UI" w:cs="Segoe UI"/>
          <w:b/>
          <w:bCs/>
          <w:caps/>
          <w:sz w:val="28"/>
          <w:szCs w:val="28"/>
          <w:lang w:val="en-GB"/>
        </w:rPr>
        <w:t>THE PUBLIC OPENING OF THE BIDS</w:t>
      </w:r>
    </w:p>
    <w:p w14:paraId="558B546F" w14:textId="011FCD59" w:rsidR="00695C0F" w:rsidRPr="00DE7645" w:rsidRDefault="00695C0F" w:rsidP="00695C0F">
      <w:pPr>
        <w:jc w:val="both"/>
        <w:rPr>
          <w:rFonts w:ascii="Segoe UI" w:hAnsi="Segoe UI" w:cs="Segoe UI"/>
          <w:sz w:val="22"/>
          <w:lang w:val="en-GB"/>
        </w:rPr>
      </w:pPr>
      <w:r w:rsidRPr="00DE7645">
        <w:rPr>
          <w:rFonts w:ascii="Segoe UI" w:hAnsi="Segoe UI" w:cs="Segoe UI"/>
          <w:sz w:val="22"/>
          <w:lang w:val="en-GB"/>
        </w:rPr>
        <w:t xml:space="preserve">Bids shall be opened automatically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hAnsi="Segoe UI" w:cs="Segoe UI"/>
          <w:sz w:val="22"/>
          <w:lang w:val="en-GB"/>
        </w:rPr>
        <w:t xml:space="preserve">system on </w:t>
      </w:r>
      <w:r w:rsidR="00D86910">
        <w:rPr>
          <w:rFonts w:ascii="Segoe UI" w:hAnsi="Segoe UI" w:cs="Segoe UI"/>
          <w:b/>
          <w:sz w:val="22"/>
          <w:lang w:val="en-GB"/>
        </w:rPr>
        <w:t>2</w:t>
      </w:r>
      <w:r w:rsidR="00FD6B4A">
        <w:rPr>
          <w:rFonts w:ascii="Segoe UI" w:hAnsi="Segoe UI" w:cs="Segoe UI"/>
          <w:b/>
          <w:sz w:val="22"/>
          <w:lang w:val="en-GB"/>
        </w:rPr>
        <w:t>0 June</w:t>
      </w:r>
      <w:r w:rsidRPr="00DE7645">
        <w:rPr>
          <w:rFonts w:ascii="Segoe UI" w:hAnsi="Segoe UI" w:cs="Segoe UI"/>
          <w:b/>
          <w:sz w:val="22"/>
          <w:lang w:val="en-GB"/>
        </w:rPr>
        <w:t xml:space="preserve"> 202</w:t>
      </w:r>
      <w:r w:rsidR="007C09E3" w:rsidRPr="00DE7645">
        <w:rPr>
          <w:rFonts w:ascii="Segoe UI" w:hAnsi="Segoe UI" w:cs="Segoe UI"/>
          <w:b/>
          <w:sz w:val="22"/>
          <w:lang w:val="en-GB"/>
        </w:rPr>
        <w:t>4</w:t>
      </w:r>
      <w:r w:rsidRPr="00DE7645">
        <w:rPr>
          <w:rFonts w:ascii="Segoe UI" w:hAnsi="Segoe UI" w:cs="Segoe UI"/>
          <w:b/>
          <w:sz w:val="22"/>
          <w:lang w:val="en-GB"/>
        </w:rPr>
        <w:t xml:space="preserve"> </w:t>
      </w:r>
      <w:r w:rsidRPr="00DE7645">
        <w:rPr>
          <w:rFonts w:ascii="Segoe UI" w:hAnsi="Segoe UI" w:cs="Segoe UI"/>
          <w:sz w:val="22"/>
          <w:lang w:val="en-GB"/>
        </w:rPr>
        <w:t xml:space="preserve">and will start at </w:t>
      </w:r>
      <w:r w:rsidRPr="00DE7645">
        <w:rPr>
          <w:rFonts w:ascii="Segoe UI" w:hAnsi="Segoe UI" w:cs="Segoe UI"/>
          <w:b/>
          <w:sz w:val="22"/>
          <w:lang w:val="en-GB"/>
        </w:rPr>
        <w:t>1</w:t>
      </w:r>
      <w:r w:rsidR="006F6621" w:rsidRPr="00DE7645">
        <w:rPr>
          <w:rFonts w:ascii="Segoe UI" w:hAnsi="Segoe UI" w:cs="Segoe UI"/>
          <w:b/>
          <w:sz w:val="22"/>
          <w:lang w:val="en-GB"/>
        </w:rPr>
        <w:t>2</w:t>
      </w:r>
      <w:r w:rsidRPr="00DE7645">
        <w:rPr>
          <w:rFonts w:ascii="Segoe UI" w:hAnsi="Segoe UI" w:cs="Segoe UI"/>
          <w:b/>
          <w:sz w:val="22"/>
          <w:lang w:val="en-GB"/>
        </w:rPr>
        <w:t>.00</w:t>
      </w:r>
      <w:r w:rsidRPr="00DE7645">
        <w:rPr>
          <w:rFonts w:ascii="Segoe UI" w:hAnsi="Segoe UI" w:cs="Segoe UI"/>
          <w:sz w:val="22"/>
          <w:lang w:val="en-GB"/>
        </w:rPr>
        <w:t xml:space="preserve"> </w:t>
      </w:r>
      <w:r w:rsidRPr="00DE7645">
        <w:rPr>
          <w:rFonts w:ascii="Segoe UI" w:hAnsi="Segoe UI" w:cs="Segoe UI"/>
          <w:b/>
          <w:sz w:val="22"/>
          <w:lang w:val="en-GB"/>
        </w:rPr>
        <w:t>PM</w:t>
      </w:r>
      <w:r w:rsidRPr="00DE7645">
        <w:rPr>
          <w:rFonts w:ascii="Segoe UI" w:hAnsi="Segoe UI" w:cs="Segoe UI"/>
          <w:sz w:val="22"/>
          <w:lang w:val="en-GB"/>
        </w:rPr>
        <w:t xml:space="preserve"> at the web address </w:t>
      </w:r>
      <w:hyperlink r:id="rId18" w:history="1">
        <w:r w:rsidRPr="00DE7645">
          <w:rPr>
            <w:rFonts w:ascii="Segoe UI" w:hAnsi="Segoe UI" w:cs="Segoe UI"/>
            <w:color w:val="0000FF"/>
            <w:sz w:val="22"/>
            <w:u w:val="single"/>
            <w:lang w:val="en-GB" w:eastAsia="sl-SI"/>
          </w:rPr>
          <w:t>http://eponudbe.si/en</w:t>
        </w:r>
      </w:hyperlink>
      <w:r w:rsidRPr="00DE7645">
        <w:rPr>
          <w:rFonts w:ascii="Segoe UI" w:hAnsi="Segoe UI" w:cs="Segoe UI"/>
          <w:sz w:val="22"/>
          <w:lang w:val="en-GB"/>
        </w:rPr>
        <w:t xml:space="preserve">. </w:t>
      </w:r>
    </w:p>
    <w:p w14:paraId="12C3EE47" w14:textId="77777777" w:rsidR="008E26D1" w:rsidRPr="00DE7645" w:rsidRDefault="008E26D1" w:rsidP="008E26D1">
      <w:pPr>
        <w:jc w:val="both"/>
        <w:rPr>
          <w:rFonts w:ascii="Segoe UI" w:hAnsi="Segoe UI" w:cs="Segoe UI"/>
          <w:sz w:val="14"/>
          <w:szCs w:val="14"/>
          <w:lang w:val="en-GB"/>
        </w:rPr>
      </w:pPr>
    </w:p>
    <w:p w14:paraId="513B13AF" w14:textId="197E6DF4" w:rsidR="00623268" w:rsidRPr="00DE7645" w:rsidRDefault="008E26D1" w:rsidP="000C5C55">
      <w:pPr>
        <w:jc w:val="both"/>
        <w:rPr>
          <w:rFonts w:cs="Arial"/>
          <w:sz w:val="22"/>
          <w:lang w:val="en-GB"/>
        </w:rPr>
      </w:pPr>
      <w:r w:rsidRPr="00DE7645">
        <w:rPr>
          <w:rFonts w:ascii="Segoe UI" w:hAnsi="Segoe UI" w:cs="Segoe UI"/>
          <w:sz w:val="22"/>
          <w:lang w:val="en-GB"/>
        </w:rPr>
        <w:t xml:space="preserve">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(»Predračun«) section. The public display automatically ends after 60 minutes. The Bidders that submitted bids have these data available in the IT </w:t>
      </w:r>
      <w:r w:rsidRPr="00DE7645">
        <w:rPr>
          <w:rFonts w:ascii="Segoe UI" w:eastAsia="Calibri" w:hAnsi="Segoe UI" w:cs="Segoe UI"/>
          <w:sz w:val="22"/>
          <w:lang w:val="en-GB"/>
        </w:rPr>
        <w:t>ePonudbe.si</w:t>
      </w:r>
      <w:r w:rsidRPr="00DE7645">
        <w:rPr>
          <w:rFonts w:ascii="Segoe UI" w:eastAsia="Calibri" w:hAnsi="Segoe UI" w:cs="Segoe UI"/>
          <w:b/>
          <w:sz w:val="22"/>
          <w:lang w:val="en-GB"/>
        </w:rPr>
        <w:t xml:space="preserve"> </w:t>
      </w:r>
      <w:r w:rsidRPr="00DE7645">
        <w:rPr>
          <w:rFonts w:ascii="Segoe UI" w:hAnsi="Segoe UI" w:cs="Segoe UI"/>
          <w:sz w:val="22"/>
          <w:lang w:val="en-GB"/>
        </w:rPr>
        <w:t>system under the "Minutes on the bid opening" (»Zapisnik o odpiranju ponudb«) section</w:t>
      </w:r>
      <w:r w:rsidRPr="00DE7645">
        <w:rPr>
          <w:rFonts w:cs="Arial"/>
          <w:sz w:val="22"/>
          <w:lang w:val="en-GB"/>
        </w:rPr>
        <w:t xml:space="preserve">. </w:t>
      </w:r>
    </w:p>
    <w:p w14:paraId="224CEE5A" w14:textId="77777777" w:rsidR="006D60B4" w:rsidRPr="00DE7645" w:rsidRDefault="006D60B4" w:rsidP="000C5C55">
      <w:pPr>
        <w:jc w:val="both"/>
        <w:rPr>
          <w:rFonts w:cs="Arial"/>
          <w:sz w:val="22"/>
          <w:lang w:val="en-GB"/>
        </w:rPr>
      </w:pPr>
    </w:p>
    <w:p w14:paraId="491FB5A0" w14:textId="0C7D342E" w:rsidR="005209CC" w:rsidRPr="00DE7645" w:rsidRDefault="004E25B8" w:rsidP="000C5C55">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464638497"/>
      <w:bookmarkStart w:id="60" w:name="_Toc464638498"/>
      <w:bookmarkStart w:id="61" w:name="_Toc371662750"/>
      <w:bookmarkStart w:id="62" w:name="_Toc92966429"/>
      <w:bookmarkStart w:id="63" w:name="_Toc336851736"/>
      <w:bookmarkStart w:id="64" w:name="_Toc33685178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.12 </w:t>
      </w:r>
      <w:bookmarkEnd w:id="61"/>
      <w:bookmarkEnd w:id="62"/>
      <w:r w:rsidR="00AC5643" w:rsidRPr="00DE7645">
        <w:rPr>
          <w:rFonts w:ascii="Segoe UI" w:hAnsi="Segoe UI" w:cs="Segoe UI"/>
          <w:caps w:val="0"/>
          <w:sz w:val="28"/>
          <w:lang w:val="en-GB"/>
        </w:rPr>
        <w:t>QUERIES RELATING TO THE TENDER DOCUMENTATION</w:t>
      </w:r>
    </w:p>
    <w:bookmarkEnd w:id="63"/>
    <w:bookmarkEnd w:id="64"/>
    <w:p w14:paraId="14764FDB" w14:textId="56069560" w:rsidR="00AC5643" w:rsidRPr="00DE7645" w:rsidRDefault="00AC5643" w:rsidP="000C5C55">
      <w:pPr>
        <w:jc w:val="both"/>
        <w:rPr>
          <w:rFonts w:ascii="Segoe UI" w:hAnsi="Segoe UI" w:cs="Segoe UI"/>
          <w:sz w:val="22"/>
          <w:lang w:val="en-GB"/>
        </w:rPr>
      </w:pPr>
      <w:r w:rsidRPr="00DE7645">
        <w:rPr>
          <w:rFonts w:ascii="Segoe UI" w:hAnsi="Segoe UI" w:cs="Segoe UI"/>
          <w:sz w:val="22"/>
          <w:lang w:val="en-GB"/>
        </w:rPr>
        <w:t xml:space="preserve">Communication with the Bidders concerning queries about the tender and the preparation of a bid shall be organised through the Public-Procurement Portal of the Official Gazette of the Republic of Slovenia: </w:t>
      </w:r>
      <w:hyperlink r:id="rId19" w:history="1">
        <w:r w:rsidRPr="00DE7645">
          <w:rPr>
            <w:rStyle w:val="Hyperlink"/>
            <w:rFonts w:ascii="Segoe UI" w:hAnsi="Segoe UI" w:cs="Segoe UI"/>
            <w:sz w:val="22"/>
            <w:lang w:val="en-GB"/>
          </w:rPr>
          <w:t>www.enarocanje.si</w:t>
        </w:r>
      </w:hyperlink>
      <w:r w:rsidRPr="00DE7645">
        <w:rPr>
          <w:rFonts w:ascii="Segoe UI" w:hAnsi="Segoe UI" w:cs="Segoe UI"/>
          <w:sz w:val="22"/>
          <w:lang w:val="en-GB"/>
        </w:rPr>
        <w:t xml:space="preserve">. </w:t>
      </w:r>
    </w:p>
    <w:p w14:paraId="559D6AFA" w14:textId="131DD044" w:rsidR="00AC5643" w:rsidRPr="00DE7645" w:rsidRDefault="00AC5643" w:rsidP="000C5C55">
      <w:pPr>
        <w:jc w:val="both"/>
        <w:rPr>
          <w:rFonts w:ascii="Segoe UI" w:hAnsi="Segoe UI" w:cs="Segoe UI"/>
          <w:sz w:val="18"/>
          <w:szCs w:val="18"/>
          <w:lang w:val="en-GB"/>
        </w:rPr>
      </w:pPr>
    </w:p>
    <w:p w14:paraId="79CB7334" w14:textId="5EE70E5B" w:rsidR="00AC5643" w:rsidRPr="00DE7645" w:rsidRDefault="00AC5643" w:rsidP="000C5C55">
      <w:pPr>
        <w:jc w:val="both"/>
        <w:rPr>
          <w:rFonts w:ascii="Segoe UI" w:hAnsi="Segoe UI" w:cs="Segoe UI"/>
          <w:sz w:val="22"/>
          <w:lang w:val="en-GB"/>
        </w:rPr>
      </w:pPr>
      <w:r w:rsidRPr="00DE7645">
        <w:rPr>
          <w:rFonts w:ascii="Segoe UI" w:hAnsi="Segoe UI" w:cs="Segoe UI"/>
          <w:sz w:val="22"/>
          <w:lang w:val="en-GB"/>
        </w:rPr>
        <w:t xml:space="preserve">Queries about the tender documentation or any other query about the call for tender placed through the Public-Procurement Portal by </w:t>
      </w:r>
      <w:r w:rsidRPr="00DE7645">
        <w:rPr>
          <w:rFonts w:ascii="Segoe UI" w:hAnsi="Segoe UI" w:cs="Segoe UI"/>
          <w:b/>
          <w:bCs/>
          <w:sz w:val="22"/>
          <w:lang w:val="en-GB"/>
        </w:rPr>
        <w:t>1</w:t>
      </w:r>
      <w:r w:rsidR="003E43D6" w:rsidRPr="00DE7645">
        <w:rPr>
          <w:rFonts w:ascii="Segoe UI" w:hAnsi="Segoe UI" w:cs="Segoe UI"/>
          <w:b/>
          <w:bCs/>
          <w:sz w:val="22"/>
          <w:lang w:val="en-GB"/>
        </w:rPr>
        <w:t>6</w:t>
      </w:r>
      <w:r w:rsidRPr="00DE7645">
        <w:rPr>
          <w:rFonts w:ascii="Segoe UI" w:hAnsi="Segoe UI" w:cs="Segoe UI"/>
          <w:b/>
          <w:bCs/>
          <w:sz w:val="22"/>
          <w:lang w:val="en-GB"/>
        </w:rPr>
        <w:t>:00</w:t>
      </w:r>
      <w:r w:rsidRPr="00DE7645">
        <w:rPr>
          <w:rFonts w:ascii="Segoe UI" w:hAnsi="Segoe UI" w:cs="Segoe UI"/>
          <w:sz w:val="22"/>
          <w:lang w:val="en-GB"/>
        </w:rPr>
        <w:t xml:space="preserve"> on </w:t>
      </w:r>
      <w:r w:rsidR="00415A6D">
        <w:rPr>
          <w:rFonts w:ascii="Segoe UI" w:hAnsi="Segoe UI" w:cs="Segoe UI"/>
          <w:b/>
          <w:sz w:val="22"/>
          <w:lang w:val="en-GB"/>
        </w:rPr>
        <w:t>1</w:t>
      </w:r>
      <w:r w:rsidR="00FD6B4A">
        <w:rPr>
          <w:rFonts w:ascii="Segoe UI" w:hAnsi="Segoe UI" w:cs="Segoe UI"/>
          <w:b/>
          <w:sz w:val="22"/>
          <w:lang w:val="en-GB"/>
        </w:rPr>
        <w:t>2</w:t>
      </w:r>
      <w:r w:rsidR="00415A6D">
        <w:rPr>
          <w:rFonts w:ascii="Segoe UI" w:hAnsi="Segoe UI" w:cs="Segoe UI"/>
          <w:b/>
          <w:sz w:val="22"/>
          <w:lang w:val="en-GB"/>
        </w:rPr>
        <w:t xml:space="preserve"> </w:t>
      </w:r>
      <w:r w:rsidR="00FD6B4A">
        <w:rPr>
          <w:rFonts w:ascii="Segoe UI" w:hAnsi="Segoe UI" w:cs="Segoe UI"/>
          <w:b/>
          <w:sz w:val="22"/>
          <w:lang w:val="en-GB"/>
        </w:rPr>
        <w:t>June</w:t>
      </w:r>
      <w:r w:rsidR="008E420F" w:rsidRPr="00DE7645">
        <w:rPr>
          <w:rFonts w:ascii="Segoe UI" w:hAnsi="Segoe UI" w:cs="Segoe UI"/>
          <w:b/>
          <w:sz w:val="22"/>
          <w:lang w:val="en-GB"/>
        </w:rPr>
        <w:t xml:space="preserve"> 202</w:t>
      </w:r>
      <w:r w:rsidR="00FD6B4A">
        <w:rPr>
          <w:rFonts w:ascii="Segoe UI" w:hAnsi="Segoe UI" w:cs="Segoe UI"/>
          <w:b/>
          <w:sz w:val="22"/>
          <w:lang w:val="en-GB"/>
        </w:rPr>
        <w:t>4</w:t>
      </w:r>
      <w:r w:rsidRPr="00DE7645">
        <w:rPr>
          <w:rFonts w:ascii="Segoe UI" w:hAnsi="Segoe UI" w:cs="Segoe UI"/>
          <w:sz w:val="22"/>
          <w:lang w:val="en-GB"/>
        </w:rPr>
        <w:t xml:space="preserve"> shall be considered as timely. After this time, the Contracting Authority shall not answer any queries about the tender.</w:t>
      </w:r>
    </w:p>
    <w:p w14:paraId="4DFA276D" w14:textId="77777777" w:rsidR="005209CC" w:rsidRPr="00DE7645" w:rsidRDefault="005209CC" w:rsidP="000C5C55">
      <w:pPr>
        <w:jc w:val="both"/>
        <w:rPr>
          <w:rFonts w:ascii="Segoe UI" w:hAnsi="Segoe UI" w:cs="Segoe UI"/>
          <w:sz w:val="18"/>
          <w:szCs w:val="18"/>
          <w:lang w:val="en-GB"/>
        </w:rPr>
      </w:pPr>
    </w:p>
    <w:p w14:paraId="2822B0EC" w14:textId="7254828A" w:rsidR="00AC5643" w:rsidRPr="00DE7645" w:rsidRDefault="00AC5643" w:rsidP="000C5C55">
      <w:pPr>
        <w:jc w:val="both"/>
        <w:rPr>
          <w:rFonts w:ascii="Segoe UI" w:hAnsi="Segoe UI" w:cs="Segoe UI"/>
          <w:sz w:val="22"/>
          <w:lang w:val="en-GB"/>
        </w:rPr>
      </w:pPr>
      <w:r w:rsidRPr="00DE7645">
        <w:rPr>
          <w:rFonts w:ascii="Segoe UI" w:hAnsi="Segoe UI" w:cs="Segoe UI"/>
          <w:sz w:val="22"/>
          <w:lang w:val="en-GB"/>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4ABF2D3E" w14:textId="77777777" w:rsidR="00BE394A" w:rsidRPr="00DE7645" w:rsidRDefault="00BE394A" w:rsidP="000C5C55">
      <w:pPr>
        <w:jc w:val="both"/>
        <w:rPr>
          <w:rFonts w:ascii="Segoe UI" w:hAnsi="Segoe UI" w:cs="Segoe UI"/>
          <w:sz w:val="12"/>
          <w:szCs w:val="12"/>
          <w:lang w:val="en-GB"/>
        </w:rPr>
      </w:pPr>
    </w:p>
    <w:p w14:paraId="25612496" w14:textId="34DF03B3" w:rsidR="004240DD" w:rsidRPr="00DE7645" w:rsidRDefault="004E25B8" w:rsidP="002245D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65" w:name="_Toc467133853"/>
      <w:bookmarkStart w:id="66" w:name="_Toc467501167"/>
      <w:bookmarkStart w:id="67" w:name="_Toc467133854"/>
      <w:bookmarkStart w:id="68" w:name="_Toc467501168"/>
      <w:bookmarkStart w:id="69" w:name="_Toc467133855"/>
      <w:bookmarkStart w:id="70" w:name="_Toc467501169"/>
      <w:bookmarkStart w:id="71" w:name="_Toc467133856"/>
      <w:bookmarkStart w:id="72" w:name="_Toc467501170"/>
      <w:bookmarkStart w:id="73" w:name="_Toc467133857"/>
      <w:bookmarkStart w:id="74" w:name="_Toc467501171"/>
      <w:bookmarkStart w:id="75" w:name="_Toc467133858"/>
      <w:bookmarkStart w:id="76" w:name="_Toc467501172"/>
      <w:bookmarkStart w:id="77" w:name="_Toc467133859"/>
      <w:bookmarkStart w:id="78" w:name="_Toc467501173"/>
      <w:bookmarkStart w:id="79" w:name="_Toc467133862"/>
      <w:bookmarkStart w:id="80" w:name="_Toc467501176"/>
      <w:bookmarkStart w:id="81" w:name="_Toc467133865"/>
      <w:bookmarkStart w:id="82" w:name="_Toc467501179"/>
      <w:bookmarkStart w:id="83" w:name="_Toc467133866"/>
      <w:bookmarkStart w:id="84" w:name="_Toc467501180"/>
      <w:bookmarkStart w:id="85" w:name="_Toc929664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E7645">
        <w:rPr>
          <w:rFonts w:ascii="Segoe UI" w:hAnsi="Segoe UI" w:cs="Segoe UI"/>
          <w:caps w:val="0"/>
          <w:sz w:val="28"/>
          <w:lang w:val="en-GB"/>
        </w:rPr>
        <w:t>1</w:t>
      </w:r>
      <w:r w:rsidR="00A435A8" w:rsidRPr="00DE7645">
        <w:rPr>
          <w:rFonts w:ascii="Segoe UI" w:hAnsi="Segoe UI" w:cs="Segoe UI"/>
          <w:caps w:val="0"/>
          <w:sz w:val="28"/>
          <w:lang w:val="en-GB"/>
        </w:rPr>
        <w:t xml:space="preserve">.13 </w:t>
      </w:r>
      <w:bookmarkEnd w:id="85"/>
      <w:r w:rsidR="00280E5B" w:rsidRPr="00DE7645">
        <w:rPr>
          <w:rFonts w:ascii="Segoe UI" w:hAnsi="Segoe UI" w:cs="Segoe UI"/>
          <w:caps w:val="0"/>
          <w:sz w:val="28"/>
          <w:lang w:val="en-GB"/>
        </w:rPr>
        <w:t>GROUND FOR EXCLUSION OF THE BID</w:t>
      </w:r>
    </w:p>
    <w:p w14:paraId="1E49D85A" w14:textId="398BCA38" w:rsidR="002245DC" w:rsidRPr="00DE7645" w:rsidRDefault="002245DC" w:rsidP="006134EE">
      <w:pPr>
        <w:spacing w:before="240"/>
        <w:jc w:val="both"/>
        <w:rPr>
          <w:rFonts w:ascii="Segoe UI" w:hAnsi="Segoe UI" w:cs="Segoe UI"/>
          <w:bCs/>
          <w:sz w:val="22"/>
          <w:lang w:val="en-GB"/>
        </w:rPr>
      </w:pPr>
      <w:r w:rsidRPr="00DE7645">
        <w:rPr>
          <w:rFonts w:ascii="Segoe UI" w:hAnsi="Segoe UI" w:cs="Segoe UI"/>
          <w:bCs/>
          <w:sz w:val="22"/>
          <w:lang w:val="en-GB"/>
        </w:rPr>
        <w:t xml:space="preserve">The economic operator shall verify compliance with the conditions by submitting the completed FORM </w:t>
      </w:r>
      <w:r w:rsidR="009C0B17" w:rsidRPr="00DE7645">
        <w:rPr>
          <w:rFonts w:ascii="Segoe UI" w:hAnsi="Segoe UI" w:cs="Segoe UI"/>
          <w:bCs/>
          <w:sz w:val="22"/>
          <w:lang w:val="en-GB"/>
        </w:rPr>
        <w:t>ESPD</w:t>
      </w:r>
      <w:r w:rsidR="006134EE" w:rsidRPr="00DE7645">
        <w:rPr>
          <w:rFonts w:ascii="Segoe UI" w:hAnsi="Segoe UI" w:cs="Segoe UI"/>
          <w:bCs/>
          <w:sz w:val="22"/>
          <w:lang w:val="en-GB"/>
        </w:rPr>
        <w:t>.</w:t>
      </w:r>
    </w:p>
    <w:p w14:paraId="4C238668" w14:textId="09E80FE9" w:rsidR="002245DC" w:rsidRPr="00DE7645" w:rsidRDefault="002245DC" w:rsidP="000C5C55">
      <w:pPr>
        <w:jc w:val="both"/>
        <w:rPr>
          <w:rFonts w:ascii="Segoe UI" w:hAnsi="Segoe UI" w:cs="Segoe UI"/>
          <w:sz w:val="10"/>
          <w:szCs w:val="10"/>
          <w:lang w:val="en-GB"/>
        </w:rPr>
      </w:pPr>
    </w:p>
    <w:tbl>
      <w:tblPr>
        <w:tblStyle w:val="TableGrid"/>
        <w:tblW w:w="10201" w:type="dxa"/>
        <w:tblLook w:val="04A0" w:firstRow="1" w:lastRow="0" w:firstColumn="1" w:lastColumn="0" w:noHBand="0" w:noVBand="1"/>
      </w:tblPr>
      <w:tblGrid>
        <w:gridCol w:w="6516"/>
        <w:gridCol w:w="3685"/>
      </w:tblGrid>
      <w:tr w:rsidR="002245DC" w:rsidRPr="00DE7645"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DE7645" w:rsidRDefault="002245DC" w:rsidP="00841EDD">
            <w:pPr>
              <w:jc w:val="both"/>
              <w:rPr>
                <w:rFonts w:ascii="Segoe UI" w:hAnsi="Segoe UI" w:cs="Segoe UI"/>
                <w:b/>
                <w:lang w:val="en-GB"/>
              </w:rPr>
            </w:pPr>
            <w:r w:rsidRPr="00DE7645">
              <w:rPr>
                <w:rFonts w:ascii="Segoe UI" w:hAnsi="Segoe UI" w:cs="Segoe UI"/>
                <w:b/>
                <w:caps/>
                <w:lang w:val="en-GB"/>
              </w:rPr>
              <w:t xml:space="preserve">P1: </w:t>
            </w:r>
            <w:r w:rsidR="00D01899" w:rsidRPr="00DE7645">
              <w:rPr>
                <w:rFonts w:ascii="Segoe UI" w:hAnsi="Segoe UI" w:cs="Segoe UI"/>
                <w:b/>
                <w:bCs/>
                <w:lang w:val="en-GB"/>
              </w:rPr>
              <w:t>Reasons related to criminal convictions</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DE7645" w:rsidRDefault="006411E3" w:rsidP="00841EDD">
            <w:pPr>
              <w:jc w:val="both"/>
              <w:rPr>
                <w:rFonts w:ascii="Segoe UI" w:hAnsi="Segoe UI" w:cs="Segoe UI"/>
                <w:b/>
                <w:lang w:val="en-GB"/>
              </w:rPr>
            </w:pPr>
            <w:r w:rsidRPr="00DE7645">
              <w:rPr>
                <w:rFonts w:ascii="Segoe UI" w:hAnsi="Segoe UI" w:cs="Segoe UI"/>
                <w:b/>
                <w:lang w:val="en-GB"/>
              </w:rPr>
              <w:t>Proof</w:t>
            </w:r>
          </w:p>
        </w:tc>
      </w:tr>
      <w:tr w:rsidR="002245DC" w:rsidRPr="00DE7645"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3EF85153" w14:textId="3AAC7790" w:rsidR="002245DC" w:rsidRPr="00DE7645" w:rsidRDefault="002245DC" w:rsidP="00841EDD">
            <w:pPr>
              <w:jc w:val="both"/>
              <w:rPr>
                <w:rFonts w:ascii="Segoe UI" w:hAnsi="Segoe UI" w:cs="Segoe UI"/>
                <w:sz w:val="21"/>
                <w:szCs w:val="21"/>
                <w:lang w:val="en-GB"/>
              </w:rPr>
            </w:pPr>
            <w:r w:rsidRPr="00DE7645">
              <w:rPr>
                <w:rFonts w:ascii="Segoe UI" w:hAnsi="Segoe UI" w:cs="Segoe UI"/>
                <w:sz w:val="21"/>
                <w:szCs w:val="21"/>
                <w:lang w:val="en-GB"/>
              </w:rPr>
              <w:t xml:space="preserve">The Economic Operator must be excluded by the Contracting Authority from participation in a public procurement procedure in </w:t>
            </w:r>
            <w:r w:rsidRPr="00DE7645">
              <w:rPr>
                <w:rFonts w:ascii="Segoe UI" w:hAnsi="Segoe UI" w:cs="Segoe UI"/>
                <w:sz w:val="21"/>
                <w:szCs w:val="21"/>
                <w:lang w:val="en-GB"/>
              </w:rPr>
              <w:lastRenderedPageBreak/>
              <w:t>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DE7645" w:rsidRDefault="00983E57" w:rsidP="00841EDD">
            <w:pPr>
              <w:jc w:val="both"/>
              <w:rPr>
                <w:rFonts w:ascii="Segoe UI" w:hAnsi="Segoe UI" w:cs="Segoe UI"/>
                <w:sz w:val="10"/>
                <w:szCs w:val="10"/>
                <w:lang w:val="en-GB"/>
              </w:rPr>
            </w:pPr>
          </w:p>
          <w:p w14:paraId="34F139CA" w14:textId="77777777" w:rsidR="00337803" w:rsidRPr="00DE7645" w:rsidRDefault="00337803" w:rsidP="00337803">
            <w:pPr>
              <w:tabs>
                <w:tab w:val="left" w:pos="887"/>
              </w:tabs>
              <w:jc w:val="both"/>
              <w:rPr>
                <w:rFonts w:ascii="Segoe UI" w:hAnsi="Segoe UI" w:cs="Segoe UI"/>
                <w:sz w:val="21"/>
                <w:szCs w:val="21"/>
                <w:lang w:val="en-GB"/>
              </w:rPr>
            </w:pPr>
            <w:r w:rsidRPr="00DE7645">
              <w:rPr>
                <w:rFonts w:ascii="Segoe UI" w:hAnsi="Segoe UI" w:cs="Segoe UI"/>
                <w:sz w:val="21"/>
                <w:szCs w:val="21"/>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DE7645" w:rsidRDefault="00337803" w:rsidP="00337803">
            <w:pPr>
              <w:tabs>
                <w:tab w:val="left" w:pos="887"/>
              </w:tabs>
              <w:jc w:val="both"/>
              <w:rPr>
                <w:rFonts w:ascii="Segoe UI" w:hAnsi="Segoe UI" w:cs="Segoe UI"/>
                <w:sz w:val="10"/>
                <w:szCs w:val="10"/>
                <w:lang w:val="en-GB"/>
              </w:rPr>
            </w:pPr>
          </w:p>
          <w:p w14:paraId="6CD19C6E" w14:textId="77777777" w:rsidR="002245DC" w:rsidRPr="00DE7645" w:rsidRDefault="00337803" w:rsidP="00337803">
            <w:pPr>
              <w:tabs>
                <w:tab w:val="left" w:pos="887"/>
              </w:tabs>
              <w:jc w:val="both"/>
              <w:rPr>
                <w:rFonts w:ascii="Segoe UI" w:hAnsi="Segoe UI" w:cs="Segoe UI"/>
                <w:sz w:val="21"/>
                <w:szCs w:val="21"/>
                <w:lang w:val="en-GB"/>
              </w:rPr>
            </w:pPr>
            <w:r w:rsidRPr="00DE7645">
              <w:rPr>
                <w:rFonts w:ascii="Segoe UI" w:hAnsi="Segoe UI" w:cs="Segoe UI"/>
                <w:sz w:val="21"/>
                <w:szCs w:val="21"/>
                <w:lang w:val="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DE7645" w:rsidRDefault="008706DF" w:rsidP="00337803">
            <w:pPr>
              <w:tabs>
                <w:tab w:val="left" w:pos="887"/>
              </w:tabs>
              <w:jc w:val="both"/>
              <w:rPr>
                <w:rFonts w:ascii="Segoe UI"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DE7645" w:rsidRDefault="008706DF" w:rsidP="00841EDD">
            <w:pPr>
              <w:pStyle w:val="NoSpacing"/>
              <w:rPr>
                <w:rFonts w:ascii="Segoe UI" w:hAnsi="Segoe UI" w:cs="Segoe UI"/>
                <w:sz w:val="10"/>
                <w:szCs w:val="10"/>
                <w:lang w:val="en-GB"/>
              </w:rPr>
            </w:pPr>
          </w:p>
          <w:p w14:paraId="39629462" w14:textId="5CA7656F" w:rsidR="002245DC" w:rsidRPr="00DE7645" w:rsidRDefault="002F0281" w:rsidP="002F0281">
            <w:pPr>
              <w:pStyle w:val="NoSpacing"/>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lang w:val="en-GB"/>
              </w:rPr>
              <w:t>ESPD form</w:t>
            </w:r>
            <w:r w:rsidRPr="00DE7645">
              <w:rPr>
                <w:rFonts w:ascii="Segoe UI" w:hAnsi="Segoe UI" w:cs="Segoe UI"/>
                <w:iCs/>
                <w:lang w:val="en-GB"/>
              </w:rPr>
              <w:t xml:space="preserve">. </w:t>
            </w:r>
            <w:r w:rsidRPr="00DE7645">
              <w:rPr>
                <w:rFonts w:ascii="Segoe UI" w:eastAsia="MS Mincho" w:hAnsi="Segoe UI" w:cs="Segoe UI"/>
                <w:lang w:val="en-GB"/>
              </w:rPr>
              <w:t xml:space="preserve">(»Part III: Exclusion grounds, Section A: Grounds </w:t>
            </w:r>
            <w:r w:rsidRPr="00DE7645">
              <w:rPr>
                <w:rFonts w:ascii="Segoe UI" w:eastAsia="MS Mincho" w:hAnsi="Segoe UI" w:cs="Segoe UI"/>
                <w:lang w:val="en-GB"/>
              </w:rPr>
              <w:lastRenderedPageBreak/>
              <w:t xml:space="preserve">relating to criminal convictions«) for all economic operators involved in procedure and </w:t>
            </w:r>
            <w:r w:rsidRPr="00DE7645">
              <w:rPr>
                <w:rFonts w:ascii="Segoe UI" w:hAnsi="Segoe UI" w:cs="Segoe UI"/>
                <w:lang w:val="en-GB"/>
              </w:rPr>
              <w:t xml:space="preserve"> Section D: Purely national exclusion grounds«) for all economic operators involved in procedure.</w:t>
            </w:r>
          </w:p>
        </w:tc>
      </w:tr>
      <w:tr w:rsidR="00FA2012" w:rsidRPr="00DE7645"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DE7645" w:rsidRDefault="00FA2012" w:rsidP="00841EDD">
            <w:pPr>
              <w:jc w:val="both"/>
              <w:rPr>
                <w:rFonts w:ascii="Segoe UI" w:hAnsi="Segoe UI" w:cs="Segoe UI"/>
                <w:b/>
                <w:lang w:val="en-GB"/>
              </w:rPr>
            </w:pPr>
            <w:r w:rsidRPr="00DE7645">
              <w:rPr>
                <w:rFonts w:ascii="Segoe UI" w:hAnsi="Segoe UI" w:cs="Segoe UI"/>
                <w:b/>
                <w:lang w:val="en-GB"/>
              </w:rPr>
              <w:lastRenderedPageBreak/>
              <w:t>P2: Reasons related to the payment of taxes or contributions for social security                 Proof</w:t>
            </w:r>
            <w:r w:rsidRPr="00DE7645">
              <w:rPr>
                <w:rFonts w:ascii="Segoe UI" w:hAnsi="Segoe UI" w:cs="Segoe UI"/>
                <w:b/>
                <w:lang w:val="en-GB"/>
              </w:rPr>
              <w:tab/>
            </w:r>
          </w:p>
        </w:tc>
      </w:tr>
      <w:tr w:rsidR="002245DC" w:rsidRPr="00DE7645"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DE7645" w:rsidRDefault="008706DF" w:rsidP="00841EDD">
            <w:pPr>
              <w:jc w:val="both"/>
              <w:rPr>
                <w:rFonts w:ascii="Segoe UI" w:hAnsi="Segoe UI" w:cs="Segoe UI"/>
                <w:sz w:val="10"/>
                <w:szCs w:val="10"/>
                <w:lang w:val="en-GB"/>
              </w:rPr>
            </w:pPr>
          </w:p>
          <w:p w14:paraId="4E0F4B06" w14:textId="406B1BF4" w:rsidR="002245DC" w:rsidRPr="00DE7645" w:rsidRDefault="002245DC" w:rsidP="00841EDD">
            <w:pPr>
              <w:jc w:val="both"/>
              <w:rPr>
                <w:rFonts w:ascii="Segoe UI" w:hAnsi="Segoe UI" w:cs="Segoe UI"/>
                <w:lang w:val="en-GB"/>
              </w:rPr>
            </w:pPr>
            <w:r w:rsidRPr="00DE7645">
              <w:rPr>
                <w:rFonts w:ascii="Segoe UI" w:hAnsi="Segoe UI" w:cs="Segoe UI"/>
                <w:lang w:val="en-GB"/>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DE7645" w:rsidRDefault="008706DF" w:rsidP="00841EDD">
            <w:pPr>
              <w:jc w:val="both"/>
              <w:rPr>
                <w:rFonts w:ascii="Segoe UI" w:hAnsi="Segoe UI" w:cs="Segoe UI"/>
                <w:sz w:val="10"/>
                <w:szCs w:val="10"/>
                <w:lang w:val="en-GB"/>
              </w:rPr>
            </w:pPr>
          </w:p>
          <w:p w14:paraId="0CEFFE37" w14:textId="1E7A1F4B" w:rsidR="00BE394A" w:rsidRPr="00DE7645" w:rsidRDefault="00BE394A" w:rsidP="00841EDD">
            <w:pPr>
              <w:jc w:val="both"/>
              <w:rPr>
                <w:rFonts w:ascii="Segoe UI" w:hAnsi="Segoe UI" w:cs="Segoe UI"/>
                <w:sz w:val="18"/>
                <w:szCs w:val="18"/>
                <w:lang w:val="en-GB"/>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DE7645" w:rsidRDefault="008706DF" w:rsidP="00841EDD">
            <w:pPr>
              <w:jc w:val="both"/>
              <w:rPr>
                <w:rFonts w:ascii="Segoe UI" w:hAnsi="Segoe UI" w:cs="Segoe UI"/>
                <w:sz w:val="10"/>
                <w:szCs w:val="10"/>
                <w:lang w:val="en-GB"/>
              </w:rPr>
            </w:pPr>
          </w:p>
          <w:p w14:paraId="67548B16" w14:textId="61109795" w:rsidR="002245DC" w:rsidRPr="00DE7645" w:rsidRDefault="002F0281" w:rsidP="002F0281">
            <w:pPr>
              <w:jc w:val="both"/>
              <w:rPr>
                <w:rFonts w:ascii="Segoe UI" w:hAnsi="Segoe UI" w:cs="Segoe UI"/>
                <w:sz w:val="18"/>
                <w:szCs w:val="18"/>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B: Grounds relating to the payment of taxes or social security contributions«) for all economic operators involved in procedure</w:t>
            </w:r>
            <w:r w:rsidRPr="00DE7645">
              <w:rPr>
                <w:rFonts w:ascii="Segoe UI" w:eastAsia="MS Mincho" w:hAnsi="Segoe UI" w:cs="Segoe UI"/>
                <w:lang w:val="en-GB"/>
              </w:rPr>
              <w:t>.</w:t>
            </w:r>
          </w:p>
        </w:tc>
      </w:tr>
      <w:tr w:rsidR="003C4CF5" w:rsidRPr="00DE764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DE7645" w:rsidRDefault="003C4CF5" w:rsidP="003C4CF5">
            <w:pPr>
              <w:autoSpaceDE w:val="0"/>
              <w:autoSpaceDN w:val="0"/>
              <w:adjustRightInd w:val="0"/>
              <w:jc w:val="both"/>
              <w:rPr>
                <w:rFonts w:ascii="Segoe UI" w:hAnsi="Segoe UI" w:cs="Segoe UI"/>
                <w:b/>
                <w:bCs/>
                <w:lang w:val="en-GB"/>
              </w:rPr>
            </w:pPr>
            <w:r w:rsidRPr="00DE7645">
              <w:rPr>
                <w:rFonts w:ascii="Segoe UI" w:hAnsi="Segoe UI" w:cs="Segoe UI"/>
                <w:b/>
                <w:lang w:val="en-GB"/>
              </w:rPr>
              <w:t xml:space="preserve">P3: </w:t>
            </w:r>
            <w:r w:rsidRPr="00DE7645">
              <w:rPr>
                <w:rFonts w:ascii="Segoe UI" w:hAnsi="Segoe UI" w:cs="Segoe UI"/>
                <w:b/>
                <w:bCs/>
                <w:lang w:val="en-GB"/>
              </w:rPr>
              <w:t xml:space="preserve">National provision – Register of economic operators with negative references                           </w:t>
            </w:r>
            <w:r w:rsidRPr="00DE7645">
              <w:rPr>
                <w:rFonts w:ascii="Segoe UI" w:hAnsi="Segoe UI" w:cs="Segoe UI"/>
                <w:b/>
                <w:lang w:val="en-GB"/>
              </w:rPr>
              <w:t>Proof</w:t>
            </w:r>
          </w:p>
        </w:tc>
      </w:tr>
      <w:tr w:rsidR="002245DC" w:rsidRPr="00DE7645"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DE7645" w:rsidRDefault="008706DF" w:rsidP="00841EDD">
            <w:pPr>
              <w:jc w:val="both"/>
              <w:rPr>
                <w:rFonts w:ascii="Segoe UI" w:hAnsi="Segoe UI" w:cs="Segoe UI"/>
                <w:sz w:val="10"/>
                <w:szCs w:val="10"/>
                <w:lang w:val="en-GB"/>
              </w:rPr>
            </w:pPr>
          </w:p>
          <w:p w14:paraId="09017FCB" w14:textId="03DEADA3" w:rsidR="002245DC" w:rsidRPr="00DE7645" w:rsidRDefault="002245DC" w:rsidP="00841EDD">
            <w:pPr>
              <w:jc w:val="both"/>
              <w:rPr>
                <w:rFonts w:ascii="Segoe UI" w:hAnsi="Segoe UI" w:cs="Segoe UI"/>
                <w:lang w:val="en-GB"/>
              </w:rPr>
            </w:pPr>
            <w:r w:rsidRPr="00DE7645">
              <w:rPr>
                <w:rFonts w:ascii="Segoe UI" w:hAnsi="Segoe UI" w:cs="Segoe UI"/>
                <w:lang w:val="en-GB"/>
              </w:rPr>
              <w:t xml:space="preserve">The Economic Operator must be excluded by the Contracting Authority from participation in a public procurement procedure in the case it is on </w:t>
            </w:r>
            <w:r w:rsidRPr="00DE7645">
              <w:rPr>
                <w:rFonts w:ascii="Segoe UI" w:hAnsi="Segoe UI" w:cs="Segoe UI"/>
                <w:lang w:val="en-GB"/>
              </w:rPr>
              <w:lastRenderedPageBreak/>
              <w:t>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DE7645" w:rsidRDefault="000516D1" w:rsidP="00841EDD">
            <w:pPr>
              <w:jc w:val="both"/>
              <w:rPr>
                <w:rFonts w:ascii="Segoe UI" w:hAnsi="Segoe UI" w:cs="Segoe UI"/>
                <w:sz w:val="10"/>
                <w:szCs w:val="10"/>
                <w:lang w:val="en-GB"/>
              </w:rPr>
            </w:pPr>
          </w:p>
          <w:p w14:paraId="223B0EB9" w14:textId="1EA05C4C" w:rsidR="008706DF" w:rsidRPr="00DE7645" w:rsidRDefault="008706DF" w:rsidP="00841EDD">
            <w:pPr>
              <w:jc w:val="both"/>
              <w:rPr>
                <w:rFonts w:ascii="Segoe UI"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DE7645" w:rsidRDefault="008706DF" w:rsidP="00841EDD">
            <w:pPr>
              <w:jc w:val="both"/>
              <w:rPr>
                <w:rFonts w:ascii="Segoe UI" w:hAnsi="Segoe UI" w:cs="Segoe UI"/>
                <w:sz w:val="10"/>
                <w:szCs w:val="10"/>
                <w:lang w:val="en-GB"/>
              </w:rPr>
            </w:pPr>
          </w:p>
          <w:p w14:paraId="5489046D" w14:textId="77777777" w:rsidR="002F0281" w:rsidRPr="00DE7645" w:rsidRDefault="002F0281" w:rsidP="002F0281">
            <w:pPr>
              <w:jc w:val="both"/>
              <w:rPr>
                <w:rFonts w:ascii="Segoe UI" w:eastAsia="MS Mincho" w:hAnsi="Segoe UI" w:cs="Segoe UI"/>
                <w:lang w:val="en-GB"/>
              </w:rPr>
            </w:pPr>
            <w:r w:rsidRPr="00DE7645">
              <w:rPr>
                <w:rFonts w:ascii="Segoe UI" w:eastAsia="MS Mincho" w:hAnsi="Segoe UI" w:cs="Segoe UI"/>
                <w:b/>
                <w:lang w:val="en-GB"/>
              </w:rPr>
              <w:t xml:space="preserve">The proof: </w:t>
            </w: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 xml:space="preserve">(»Part III: Exclusion grounds, Section D: </w:t>
            </w:r>
            <w:r w:rsidRPr="00DE7645">
              <w:rPr>
                <w:rFonts w:ascii="Segoe UI" w:eastAsia="MS Mincho" w:hAnsi="Segoe UI" w:cs="Segoe UI"/>
                <w:color w:val="000000"/>
                <w:lang w:val="en-GB"/>
              </w:rPr>
              <w:lastRenderedPageBreak/>
              <w:t>Purely national exclusion grounds«) for all economic operators involved in procedure</w:t>
            </w:r>
            <w:r w:rsidRPr="00DE7645">
              <w:rPr>
                <w:rFonts w:ascii="Segoe UI" w:eastAsia="MS Mincho" w:hAnsi="Segoe UI" w:cs="Segoe UI"/>
                <w:lang w:val="en-GB"/>
              </w:rPr>
              <w:t>.</w:t>
            </w:r>
          </w:p>
          <w:p w14:paraId="4EB08501" w14:textId="2822A7B8" w:rsidR="002245DC" w:rsidRPr="00DE7645" w:rsidRDefault="002245DC" w:rsidP="00841EDD">
            <w:pPr>
              <w:jc w:val="both"/>
              <w:rPr>
                <w:rFonts w:ascii="Segoe UI" w:hAnsi="Segoe UI" w:cs="Segoe UI"/>
                <w:lang w:val="en-GB"/>
              </w:rPr>
            </w:pPr>
          </w:p>
        </w:tc>
      </w:tr>
      <w:tr w:rsidR="002245DC" w:rsidRPr="00DE7645"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DE7645" w:rsidRDefault="002245DC" w:rsidP="00841EDD">
            <w:pPr>
              <w:rPr>
                <w:rFonts w:ascii="Segoe UI" w:hAnsi="Segoe UI" w:cs="Segoe UI"/>
                <w:b/>
                <w:lang w:val="en-GB"/>
              </w:rPr>
            </w:pPr>
            <w:r w:rsidRPr="00DE7645">
              <w:rPr>
                <w:rFonts w:ascii="Segoe UI" w:hAnsi="Segoe UI" w:cs="Segoe UI"/>
                <w:b/>
                <w:lang w:val="en-GB"/>
              </w:rPr>
              <w:lastRenderedPageBreak/>
              <w:t xml:space="preserve">P4: </w:t>
            </w:r>
            <w:r w:rsidR="00D01899" w:rsidRPr="00DE7645">
              <w:rPr>
                <w:rFonts w:ascii="Segoe UI" w:hAnsi="Segoe UI" w:cs="Segoe UI"/>
                <w:b/>
                <w:lang w:val="en-GB"/>
              </w:rPr>
              <w:t>National provision – offence related to payment for work</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DE7645" w:rsidRDefault="00D926FD" w:rsidP="00841EDD">
            <w:pPr>
              <w:rPr>
                <w:rFonts w:ascii="Segoe UI" w:hAnsi="Segoe UI" w:cs="Segoe UI"/>
                <w:b/>
                <w:lang w:val="en-GB"/>
              </w:rPr>
            </w:pPr>
            <w:r w:rsidRPr="00DE7645">
              <w:rPr>
                <w:rFonts w:ascii="Segoe UI" w:hAnsi="Segoe UI" w:cs="Segoe UI"/>
                <w:b/>
                <w:lang w:val="en-GB"/>
              </w:rPr>
              <w:t>Proof</w:t>
            </w:r>
          </w:p>
        </w:tc>
      </w:tr>
      <w:tr w:rsidR="002245DC" w:rsidRPr="00DE7645"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DE7645" w:rsidRDefault="000516D1" w:rsidP="00841EDD">
            <w:pPr>
              <w:jc w:val="both"/>
              <w:rPr>
                <w:rFonts w:ascii="Segoe UI" w:hAnsi="Segoe UI" w:cs="Segoe UI"/>
                <w:sz w:val="10"/>
                <w:szCs w:val="10"/>
                <w:lang w:val="en-GB"/>
              </w:rPr>
            </w:pPr>
          </w:p>
          <w:p w14:paraId="161D8B5B" w14:textId="16BA8E6F" w:rsidR="002245DC" w:rsidRPr="00DE7645" w:rsidRDefault="002245DC" w:rsidP="00841EDD">
            <w:pPr>
              <w:jc w:val="both"/>
              <w:rPr>
                <w:rFonts w:ascii="Segoe UI" w:hAnsi="Segoe UI" w:cs="Segoe UI"/>
                <w:sz w:val="21"/>
                <w:szCs w:val="21"/>
                <w:lang w:val="en-GB"/>
              </w:rPr>
            </w:pPr>
            <w:r w:rsidRPr="00DE7645">
              <w:rPr>
                <w:rFonts w:ascii="Segoe UI" w:hAnsi="Segoe UI" w:cs="Segoe UI"/>
                <w:sz w:val="21"/>
                <w:szCs w:val="21"/>
                <w:lang w:val="en-GB"/>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0AD41268" w14:textId="77777777" w:rsidR="005D02F1" w:rsidRPr="00DE7645" w:rsidRDefault="005D02F1" w:rsidP="005D02F1">
            <w:pPr>
              <w:jc w:val="both"/>
              <w:rPr>
                <w:rFonts w:ascii="Segoe UI" w:hAnsi="Segoe UI" w:cs="Segoe UI"/>
                <w:sz w:val="10"/>
                <w:szCs w:val="10"/>
                <w:lang w:val="en-GB"/>
              </w:rPr>
            </w:pPr>
          </w:p>
          <w:p w14:paraId="6B692656" w14:textId="77777777" w:rsidR="00337803" w:rsidRPr="00DE7645" w:rsidRDefault="00337803" w:rsidP="00337803">
            <w:pPr>
              <w:jc w:val="both"/>
              <w:rPr>
                <w:rFonts w:ascii="Segoe UI" w:hAnsi="Segoe UI" w:cs="Segoe UI"/>
                <w:sz w:val="21"/>
                <w:szCs w:val="21"/>
                <w:lang w:val="en-GB"/>
              </w:rPr>
            </w:pPr>
            <w:r w:rsidRPr="00DE7645">
              <w:rPr>
                <w:rFonts w:ascii="Segoe UI" w:hAnsi="Segoe UI" w:cs="Segoe UI"/>
                <w:sz w:val="21"/>
                <w:szCs w:val="21"/>
                <w:lang w:val="en-GB"/>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DE7645" w:rsidRDefault="00337803" w:rsidP="00337803">
            <w:pPr>
              <w:jc w:val="both"/>
              <w:rPr>
                <w:rFonts w:ascii="Segoe UI" w:hAnsi="Segoe UI" w:cs="Segoe UI"/>
                <w:sz w:val="10"/>
                <w:szCs w:val="10"/>
                <w:lang w:val="en-GB"/>
              </w:rPr>
            </w:pPr>
          </w:p>
          <w:p w14:paraId="7CE6C054" w14:textId="77777777" w:rsidR="005D02F1" w:rsidRPr="00DE7645" w:rsidRDefault="00337803" w:rsidP="00337803">
            <w:pPr>
              <w:jc w:val="both"/>
              <w:rPr>
                <w:rFonts w:ascii="Segoe UI" w:hAnsi="Segoe UI" w:cs="Segoe UI"/>
                <w:sz w:val="21"/>
                <w:szCs w:val="21"/>
                <w:lang w:val="en-GB"/>
              </w:rPr>
            </w:pPr>
            <w:r w:rsidRPr="00DE7645">
              <w:rPr>
                <w:rFonts w:ascii="Segoe UI" w:hAnsi="Segoe UI" w:cs="Segoe UI"/>
                <w:sz w:val="21"/>
                <w:szCs w:val="21"/>
                <w:lang w:val="en-GB"/>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DE7645" w:rsidRDefault="00757888" w:rsidP="00337803">
            <w:pPr>
              <w:jc w:val="both"/>
              <w:rPr>
                <w:rFonts w:ascii="Segoe UI" w:hAnsi="Segoe UI" w:cs="Segoe UI"/>
                <w:sz w:val="10"/>
                <w:szCs w:val="10"/>
                <w:lang w:val="en-GB"/>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DE7645" w:rsidRDefault="000516D1" w:rsidP="00841EDD">
            <w:pPr>
              <w:jc w:val="both"/>
              <w:rPr>
                <w:rFonts w:ascii="Segoe UI" w:hAnsi="Segoe UI" w:cs="Segoe UI"/>
                <w:sz w:val="10"/>
                <w:szCs w:val="10"/>
                <w:lang w:val="en-GB"/>
              </w:rPr>
            </w:pPr>
          </w:p>
          <w:p w14:paraId="167F7CF0" w14:textId="45F52406" w:rsidR="003253AC" w:rsidRPr="00DE7645" w:rsidRDefault="002F0281" w:rsidP="002F0281">
            <w:pPr>
              <w:jc w:val="both"/>
              <w:rPr>
                <w:rFonts w:ascii="Segoe UI" w:eastAsia="MS Mincho" w:hAnsi="Segoe UI" w:cs="Segoe UI"/>
                <w:sz w:val="22"/>
                <w:szCs w:val="22"/>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sz w:val="22"/>
                <w:szCs w:val="22"/>
                <w:lang w:val="en-GB"/>
              </w:rPr>
              <w:t>.</w:t>
            </w:r>
            <w:r w:rsidR="003253AC" w:rsidRPr="00DE7645">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Pr="00DE7645"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E7645" w:rsidRDefault="002245DC" w:rsidP="003253AC">
            <w:pPr>
              <w:jc w:val="both"/>
              <w:rPr>
                <w:rFonts w:ascii="Segoe UI" w:hAnsi="Segoe UI" w:cs="Segoe UI"/>
                <w:lang w:val="en-GB"/>
              </w:rPr>
            </w:pPr>
          </w:p>
        </w:tc>
      </w:tr>
    </w:tbl>
    <w:p w14:paraId="43FAA787" w14:textId="01F9C1FC" w:rsidR="00886AF3" w:rsidRPr="00DE7645" w:rsidRDefault="00886AF3" w:rsidP="000C5C55">
      <w:pPr>
        <w:jc w:val="both"/>
        <w:rPr>
          <w:rFonts w:ascii="Segoe UI" w:hAnsi="Segoe UI" w:cs="Segoe UI"/>
          <w:sz w:val="10"/>
          <w:szCs w:val="10"/>
          <w:lang w:val="en-GB"/>
        </w:rPr>
      </w:pPr>
    </w:p>
    <w:p w14:paraId="140D09CD" w14:textId="101D1609" w:rsidR="00964B0C" w:rsidRPr="00DE7645" w:rsidRDefault="00964B0C" w:rsidP="000C5C55">
      <w:pPr>
        <w:jc w:val="both"/>
        <w:rPr>
          <w:rFonts w:ascii="Segoe UI" w:hAnsi="Segoe UI" w:cs="Segoe UI"/>
          <w:sz w:val="18"/>
          <w:szCs w:val="18"/>
          <w:lang w:val="en-GB"/>
        </w:rPr>
      </w:pPr>
    </w:p>
    <w:p w14:paraId="525F32C1" w14:textId="7E3BF1E2" w:rsidR="005209CC" w:rsidRPr="00DE7645" w:rsidRDefault="0014552C" w:rsidP="003A3D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6" w:name="_Toc336851744"/>
      <w:bookmarkStart w:id="87" w:name="_Toc336851792"/>
      <w:bookmarkStart w:id="88" w:name="_Toc92966436"/>
      <w:r w:rsidRPr="00DE7645">
        <w:rPr>
          <w:rFonts w:ascii="Segoe UI" w:hAnsi="Segoe UI" w:cs="Segoe UI"/>
          <w:caps w:val="0"/>
          <w:sz w:val="28"/>
          <w:lang w:val="en-GB"/>
        </w:rPr>
        <w:t>1</w:t>
      </w:r>
      <w:bookmarkEnd w:id="86"/>
      <w:bookmarkEnd w:id="87"/>
      <w:r w:rsidR="00A435A8" w:rsidRPr="00DE7645">
        <w:rPr>
          <w:rFonts w:ascii="Segoe UI" w:hAnsi="Segoe UI" w:cs="Segoe UI"/>
          <w:caps w:val="0"/>
          <w:sz w:val="28"/>
          <w:lang w:val="en-GB"/>
        </w:rPr>
        <w:t>.1</w:t>
      </w:r>
      <w:r w:rsidR="00292F91">
        <w:rPr>
          <w:rFonts w:ascii="Segoe UI" w:hAnsi="Segoe UI" w:cs="Segoe UI"/>
          <w:caps w:val="0"/>
          <w:sz w:val="28"/>
          <w:lang w:val="en-GB"/>
        </w:rPr>
        <w:t>4</w:t>
      </w:r>
      <w:r w:rsidR="00A435A8" w:rsidRPr="00DE7645">
        <w:rPr>
          <w:rFonts w:ascii="Segoe UI" w:hAnsi="Segoe UI" w:cs="Segoe UI"/>
          <w:caps w:val="0"/>
          <w:sz w:val="28"/>
          <w:lang w:val="en-GB"/>
        </w:rPr>
        <w:t xml:space="preserve"> </w:t>
      </w:r>
      <w:bookmarkEnd w:id="88"/>
      <w:r w:rsidR="00484F7C" w:rsidRPr="00DE7645">
        <w:rPr>
          <w:rFonts w:ascii="Segoe UI" w:hAnsi="Segoe UI" w:cs="Segoe UI"/>
          <w:caps w:val="0"/>
          <w:sz w:val="28"/>
          <w:lang w:val="en-GB"/>
        </w:rPr>
        <w:t>COMPLETION OF THE BID – ADMISSIBLE TENDER</w:t>
      </w:r>
    </w:p>
    <w:p w14:paraId="732C884E" w14:textId="23E58106" w:rsidR="00C2797A" w:rsidRPr="00DE7645" w:rsidRDefault="00532093" w:rsidP="00751757">
      <w:pPr>
        <w:jc w:val="both"/>
        <w:rPr>
          <w:rFonts w:ascii="Segoe UI" w:hAnsi="Segoe UI" w:cs="Segoe UI"/>
          <w:sz w:val="22"/>
          <w:lang w:val="en-GB"/>
        </w:rPr>
      </w:pPr>
      <w:r w:rsidRPr="00DE7645">
        <w:rPr>
          <w:rFonts w:ascii="Segoe UI" w:hAnsi="Segoe UI" w:cs="Segoe UI"/>
          <w:sz w:val="22"/>
          <w:lang w:val="en-GB"/>
        </w:rPr>
        <w:t xml:space="preserve">»Admissible tender« shall mean a tender that is submitted by a tenderer for which there are no grounds for exclusion and which meets the selection criteria, which meets the needs and requirements of the </w:t>
      </w:r>
      <w:r w:rsidRPr="00DE7645">
        <w:rPr>
          <w:rFonts w:ascii="Segoe UI" w:hAnsi="Segoe UI" w:cs="Segoe UI"/>
          <w:sz w:val="22"/>
          <w:lang w:val="en-GB"/>
        </w:rPr>
        <w:lastRenderedPageBreak/>
        <w:t>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7FFA4F05" w14:textId="77777777" w:rsidR="00457C68" w:rsidRPr="00DE7645" w:rsidRDefault="00457C68" w:rsidP="00751757">
      <w:pPr>
        <w:jc w:val="both"/>
        <w:rPr>
          <w:rFonts w:ascii="Segoe UI" w:hAnsi="Segoe UI" w:cs="Segoe UI"/>
          <w:b/>
          <w:sz w:val="18"/>
          <w:szCs w:val="18"/>
          <w:lang w:val="en-GB"/>
        </w:rPr>
      </w:pPr>
    </w:p>
    <w:p w14:paraId="03103F87" w14:textId="41C4A6F2" w:rsidR="006E55D9" w:rsidRPr="00DE7645" w:rsidRDefault="006E55D9" w:rsidP="00C2797A">
      <w:pPr>
        <w:rPr>
          <w:rFonts w:ascii="Segoe UI" w:hAnsi="Segoe UI" w:cs="Segoe UI"/>
          <w:sz w:val="22"/>
          <w:lang w:val="en-GB"/>
        </w:rPr>
      </w:pPr>
      <w:r w:rsidRPr="00DE7645">
        <w:rPr>
          <w:rFonts w:ascii="Segoe UI" w:hAnsi="Segoe UI" w:cs="Segoe UI"/>
          <w:sz w:val="22"/>
          <w:lang w:val="en-GB"/>
        </w:rPr>
        <w:t>Tender documentation must consist of the forms submitted in the following order:</w:t>
      </w:r>
    </w:p>
    <w:p w14:paraId="52F62258" w14:textId="77777777" w:rsidR="00193AF1" w:rsidRPr="00DE7645" w:rsidRDefault="00193AF1" w:rsidP="00E424C3">
      <w:pPr>
        <w:numPr>
          <w:ilvl w:val="1"/>
          <w:numId w:val="6"/>
        </w:numPr>
        <w:tabs>
          <w:tab w:val="num" w:pos="709"/>
        </w:tabs>
        <w:jc w:val="both"/>
        <w:rPr>
          <w:rFonts w:ascii="Segoe UI" w:hAnsi="Segoe UI" w:cs="Segoe UI"/>
          <w:b/>
          <w:sz w:val="22"/>
          <w:lang w:val="en-GB"/>
        </w:rPr>
      </w:pPr>
      <w:r w:rsidRPr="00DE7645">
        <w:rPr>
          <w:rFonts w:ascii="Segoe UI" w:hAnsi="Segoe UI" w:cs="Segoe UI"/>
          <w:b/>
          <w:sz w:val="22"/>
          <w:lang w:val="en-GB"/>
        </w:rPr>
        <w:t xml:space="preserve">FORM 1 – </w:t>
      </w:r>
      <w:r w:rsidRPr="00DE7645">
        <w:rPr>
          <w:rFonts w:ascii="Segoe UI" w:hAnsi="Segoe UI" w:cs="Segoe UI"/>
          <w:sz w:val="22"/>
          <w:lang w:val="en-GB"/>
        </w:rPr>
        <w:t>The bid (Proforma invoice)</w:t>
      </w:r>
    </w:p>
    <w:p w14:paraId="47905EDD" w14:textId="77777777" w:rsidR="00193AF1" w:rsidRPr="00DE7645" w:rsidRDefault="00193AF1" w:rsidP="00E424C3">
      <w:pPr>
        <w:numPr>
          <w:ilvl w:val="1"/>
          <w:numId w:val="6"/>
        </w:numPr>
        <w:tabs>
          <w:tab w:val="num" w:pos="709"/>
        </w:tabs>
        <w:jc w:val="both"/>
        <w:rPr>
          <w:rFonts w:ascii="Segoe UI" w:hAnsi="Segoe UI" w:cs="Segoe UI"/>
          <w:b/>
          <w:sz w:val="22"/>
          <w:lang w:val="en-GB"/>
        </w:rPr>
      </w:pPr>
      <w:r w:rsidRPr="00DE7645">
        <w:rPr>
          <w:rFonts w:ascii="Segoe UI" w:hAnsi="Segoe UI" w:cs="Segoe UI"/>
          <w:b/>
          <w:sz w:val="22"/>
          <w:lang w:val="en-GB"/>
        </w:rPr>
        <w:t xml:space="preserve">FORM 2 – </w:t>
      </w:r>
      <w:r w:rsidRPr="00DE7645">
        <w:rPr>
          <w:rFonts w:ascii="Segoe UI" w:hAnsi="Segoe UI" w:cs="Segoe UI"/>
          <w:sz w:val="22"/>
          <w:lang w:val="en-GB"/>
        </w:rPr>
        <w:t xml:space="preserve">Details about the Bidder </w:t>
      </w:r>
    </w:p>
    <w:p w14:paraId="11B899F3" w14:textId="550CD43A" w:rsidR="00193AF1" w:rsidRPr="00DE7645" w:rsidRDefault="00193AF1"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A2DA6"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683689F6" w14:textId="12741439" w:rsidR="0051168B" w:rsidRPr="00DE7645" w:rsidRDefault="0051168B" w:rsidP="0051168B">
      <w:pPr>
        <w:pStyle w:val="ListParagraph"/>
        <w:numPr>
          <w:ilvl w:val="1"/>
          <w:numId w:val="6"/>
        </w:numPr>
        <w:rPr>
          <w:rFonts w:ascii="Segoe UI" w:hAnsi="Segoe UI" w:cs="Segoe UI"/>
          <w:sz w:val="22"/>
          <w:lang w:val="en-GB"/>
        </w:rPr>
      </w:pPr>
      <w:r w:rsidRPr="00DE7645">
        <w:rPr>
          <w:rFonts w:ascii="Segoe UI" w:eastAsia="Times New Roman" w:hAnsi="Segoe UI" w:cs="Segoe UI"/>
          <w:b/>
          <w:bCs/>
          <w:sz w:val="22"/>
          <w:lang w:val="en-GB"/>
        </w:rPr>
        <w:t>FORM 4</w:t>
      </w:r>
      <w:r w:rsidRPr="00DE7645">
        <w:rPr>
          <w:rFonts w:ascii="Segoe UI" w:eastAsia="Times New Roman" w:hAnsi="Segoe UI" w:cs="Segoe UI"/>
          <w:sz w:val="22"/>
          <w:lang w:val="en-GB"/>
        </w:rPr>
        <w:t xml:space="preserve"> – </w:t>
      </w:r>
      <w:r w:rsidRPr="00DE7645">
        <w:rPr>
          <w:rFonts w:ascii="Segoe UI" w:hAnsi="Segoe UI" w:cs="Segoe UI"/>
          <w:sz w:val="22"/>
          <w:lang w:val="en-GB"/>
        </w:rPr>
        <w:t xml:space="preserve">completed »ESPD« form </w:t>
      </w:r>
    </w:p>
    <w:p w14:paraId="27E93943" w14:textId="50055B57" w:rsidR="00193AF1" w:rsidRPr="00DE7645" w:rsidRDefault="00193AF1" w:rsidP="00E424C3">
      <w:pPr>
        <w:numPr>
          <w:ilvl w:val="1"/>
          <w:numId w:val="6"/>
        </w:numPr>
        <w:tabs>
          <w:tab w:val="num" w:pos="709"/>
        </w:tabs>
        <w:jc w:val="both"/>
        <w:rPr>
          <w:rFonts w:ascii="Segoe UI" w:hAnsi="Segoe UI" w:cs="Segoe UI"/>
          <w:sz w:val="22"/>
          <w:lang w:val="en-GB"/>
        </w:rPr>
      </w:pPr>
      <w:r w:rsidRPr="00DE7645">
        <w:rPr>
          <w:rFonts w:ascii="Segoe UI" w:hAnsi="Segoe UI" w:cs="Segoe UI"/>
          <w:b/>
          <w:bCs/>
          <w:sz w:val="22"/>
          <w:lang w:val="en-GB"/>
        </w:rPr>
        <w:t xml:space="preserve">FORM </w:t>
      </w:r>
      <w:r w:rsidR="00474D5F" w:rsidRPr="00DE7645">
        <w:rPr>
          <w:rFonts w:ascii="Segoe UI" w:hAnsi="Segoe UI" w:cs="Segoe UI"/>
          <w:b/>
          <w:bCs/>
          <w:sz w:val="22"/>
          <w:lang w:val="en-GB"/>
        </w:rPr>
        <w:t>5</w:t>
      </w:r>
      <w:r w:rsidRPr="00DE7645">
        <w:rPr>
          <w:rFonts w:ascii="Segoe UI" w:hAnsi="Segoe UI" w:cs="Segoe UI"/>
          <w:sz w:val="22"/>
          <w:lang w:val="en-GB"/>
        </w:rPr>
        <w:t xml:space="preserve"> – the completed, signed and stamped sample contract initialled on each page </w:t>
      </w:r>
    </w:p>
    <w:p w14:paraId="2398D787" w14:textId="22E78701" w:rsidR="00D604CB" w:rsidRPr="00DE7645" w:rsidRDefault="00682825" w:rsidP="00E424C3">
      <w:pPr>
        <w:numPr>
          <w:ilvl w:val="1"/>
          <w:numId w:val="6"/>
        </w:numPr>
        <w:tabs>
          <w:tab w:val="num" w:pos="709"/>
        </w:tabs>
        <w:jc w:val="both"/>
        <w:rPr>
          <w:rFonts w:ascii="Segoe UI" w:hAnsi="Segoe UI" w:cs="Segoe UI"/>
          <w:sz w:val="22"/>
          <w:lang w:val="en-GB"/>
        </w:rPr>
      </w:pPr>
      <w:r w:rsidRPr="00DE7645">
        <w:rPr>
          <w:rFonts w:ascii="Segoe UI" w:hAnsi="Segoe UI" w:cs="Segoe UI"/>
          <w:b/>
          <w:bCs/>
          <w:sz w:val="22"/>
          <w:lang w:val="en-GB"/>
        </w:rPr>
        <w:t xml:space="preserve">Appendix 2 </w:t>
      </w:r>
      <w:r w:rsidR="00D604CB" w:rsidRPr="00DE7645">
        <w:rPr>
          <w:rFonts w:ascii="Segoe UI" w:hAnsi="Segoe UI" w:cs="Segoe UI"/>
          <w:sz w:val="22"/>
          <w:lang w:val="en-GB"/>
        </w:rPr>
        <w:t xml:space="preserve">– </w:t>
      </w:r>
      <w:r w:rsidRPr="00DE7645">
        <w:rPr>
          <w:rFonts w:ascii="Segoe UI" w:hAnsi="Segoe UI" w:cs="Segoe UI"/>
          <w:sz w:val="22"/>
          <w:lang w:val="en-GB"/>
        </w:rPr>
        <w:t>S</w:t>
      </w:r>
      <w:r w:rsidR="00D604CB" w:rsidRPr="00DE7645">
        <w:rPr>
          <w:rFonts w:ascii="Segoe UI" w:hAnsi="Segoe UI" w:cs="Segoe UI"/>
          <w:sz w:val="22"/>
          <w:lang w:val="en-GB"/>
        </w:rPr>
        <w:t>tatement with details about the natural and legal entities owned by the bidder</w:t>
      </w:r>
    </w:p>
    <w:p w14:paraId="2392077A" w14:textId="0D20F748" w:rsidR="00C2797A" w:rsidRPr="00DE7645" w:rsidRDefault="00682825" w:rsidP="00E424C3">
      <w:pPr>
        <w:numPr>
          <w:ilvl w:val="1"/>
          <w:numId w:val="6"/>
        </w:numPr>
        <w:tabs>
          <w:tab w:val="num" w:pos="709"/>
        </w:tabs>
        <w:jc w:val="both"/>
        <w:rPr>
          <w:rFonts w:ascii="Segoe UI" w:hAnsi="Segoe UI" w:cs="Segoe UI"/>
          <w:sz w:val="22"/>
          <w:lang w:val="en-GB"/>
        </w:rPr>
      </w:pPr>
      <w:r w:rsidRPr="00DE7645">
        <w:rPr>
          <w:rFonts w:ascii="Segoe UI" w:hAnsi="Segoe UI" w:cs="Segoe UI"/>
          <w:sz w:val="22"/>
          <w:lang w:val="en-GB"/>
        </w:rPr>
        <w:t xml:space="preserve">Evidence relating to the </w:t>
      </w:r>
      <w:r w:rsidR="00DE7645" w:rsidRPr="00DE7645">
        <w:rPr>
          <w:rFonts w:ascii="Segoe UI" w:hAnsi="Segoe UI" w:cs="Segoe UI"/>
          <w:sz w:val="22"/>
          <w:lang w:val="en-GB"/>
        </w:rPr>
        <w:t>fulfilment</w:t>
      </w:r>
      <w:r w:rsidRPr="00DE7645">
        <w:rPr>
          <w:rFonts w:ascii="Segoe UI" w:hAnsi="Segoe UI" w:cs="Segoe UI"/>
          <w:sz w:val="22"/>
          <w:lang w:val="en-GB"/>
        </w:rPr>
        <w:t xml:space="preserve"> of the requirements of the technical specifications (</w:t>
      </w:r>
      <w:r w:rsidR="00DE7645" w:rsidRPr="00DE7645">
        <w:rPr>
          <w:rFonts w:ascii="Segoe UI" w:hAnsi="Segoe UI" w:cs="Segoe UI"/>
          <w:sz w:val="22"/>
          <w:lang w:val="en-GB"/>
        </w:rPr>
        <w:t>i.e.</w:t>
      </w:r>
      <w:r w:rsidRPr="00DE7645">
        <w:rPr>
          <w:rFonts w:ascii="Segoe UI"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500A7CD2" w14:textId="77777777" w:rsidR="003A7417" w:rsidRPr="00DE7645" w:rsidRDefault="003A7417" w:rsidP="003A7417">
      <w:pPr>
        <w:tabs>
          <w:tab w:val="num" w:pos="1080"/>
        </w:tabs>
        <w:ind w:left="1080"/>
        <w:jc w:val="both"/>
        <w:rPr>
          <w:rFonts w:ascii="Segoe UI" w:hAnsi="Segoe UI" w:cs="Segoe UI"/>
          <w:sz w:val="22"/>
          <w:lang w:val="en-GB"/>
        </w:rPr>
      </w:pPr>
    </w:p>
    <w:p w14:paraId="478DF897" w14:textId="7B569E28" w:rsidR="0047580F" w:rsidRPr="00DE7645" w:rsidRDefault="0047580F" w:rsidP="0047580F">
      <w:pPr>
        <w:rPr>
          <w:rFonts w:ascii="Segoe UI" w:hAnsi="Segoe UI" w:cs="Segoe UI"/>
          <w:sz w:val="22"/>
          <w:lang w:val="en-GB"/>
        </w:rPr>
      </w:pPr>
      <w:r w:rsidRPr="00DE7645">
        <w:rPr>
          <w:rFonts w:ascii="Segoe UI" w:hAnsi="Segoe UI" w:cs="Segoe UI"/>
          <w:sz w:val="22"/>
          <w:lang w:val="en-GB"/>
        </w:rPr>
        <w:t xml:space="preserve">Only </w:t>
      </w:r>
      <w:r w:rsidRPr="00DE7645">
        <w:rPr>
          <w:rFonts w:ascii="Segoe UI" w:hAnsi="Segoe UI" w:cs="Segoe UI"/>
          <w:sz w:val="22"/>
          <w:u w:val="single"/>
          <w:lang w:val="en-GB"/>
        </w:rPr>
        <w:t>when acting as consortium and/or with Subcontractors</w:t>
      </w:r>
      <w:r w:rsidRPr="00DE7645">
        <w:rPr>
          <w:rFonts w:ascii="Segoe UI" w:hAnsi="Segoe UI" w:cs="Segoe UI"/>
          <w:sz w:val="22"/>
          <w:lang w:val="en-GB"/>
        </w:rPr>
        <w:t xml:space="preserve"> the Bidder must submit the following forms:</w:t>
      </w:r>
    </w:p>
    <w:p w14:paraId="10D9A738" w14:textId="6ACC70CA"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sz w:val="22"/>
          <w:lang w:val="en-GB"/>
        </w:rPr>
        <w:t xml:space="preserve">Partnership Agreement </w:t>
      </w:r>
    </w:p>
    <w:p w14:paraId="2A127DCA" w14:textId="77777777" w:rsidR="0047580F" w:rsidRPr="00DE7645" w:rsidRDefault="0047580F" w:rsidP="00E424C3">
      <w:pPr>
        <w:numPr>
          <w:ilvl w:val="1"/>
          <w:numId w:val="6"/>
        </w:numPr>
        <w:tabs>
          <w:tab w:val="num" w:pos="709"/>
        </w:tabs>
        <w:jc w:val="both"/>
        <w:rPr>
          <w:rFonts w:ascii="Segoe UI" w:hAnsi="Segoe UI" w:cs="Segoe UI"/>
          <w:b/>
          <w:sz w:val="22"/>
          <w:lang w:val="en-GB"/>
        </w:rPr>
      </w:pPr>
      <w:r w:rsidRPr="00DE7645">
        <w:rPr>
          <w:rFonts w:ascii="Segoe UI" w:hAnsi="Segoe UI" w:cs="Segoe UI"/>
          <w:b/>
          <w:sz w:val="22"/>
          <w:lang w:val="en-GB"/>
        </w:rPr>
        <w:t xml:space="preserve">FORM 1 – </w:t>
      </w:r>
      <w:r w:rsidRPr="00DE7645">
        <w:rPr>
          <w:rFonts w:ascii="Segoe UI" w:hAnsi="Segoe UI" w:cs="Segoe UI"/>
          <w:sz w:val="22"/>
          <w:lang w:val="en-GB"/>
        </w:rPr>
        <w:t>The bid (Proforma invoice)</w:t>
      </w:r>
    </w:p>
    <w:p w14:paraId="227072A5" w14:textId="563D998C" w:rsidR="0047580F" w:rsidRPr="00DE7645" w:rsidRDefault="0047580F" w:rsidP="00E424C3">
      <w:pPr>
        <w:numPr>
          <w:ilvl w:val="1"/>
          <w:numId w:val="6"/>
        </w:numPr>
        <w:tabs>
          <w:tab w:val="num" w:pos="709"/>
        </w:tabs>
        <w:jc w:val="both"/>
        <w:rPr>
          <w:rFonts w:ascii="Segoe UI" w:hAnsi="Segoe UI" w:cs="Segoe UI"/>
          <w:b/>
          <w:sz w:val="22"/>
          <w:lang w:val="en-GB"/>
        </w:rPr>
      </w:pPr>
      <w:r w:rsidRPr="00DE7645">
        <w:rPr>
          <w:rFonts w:ascii="Segoe UI" w:hAnsi="Segoe UI" w:cs="Segoe UI"/>
          <w:b/>
          <w:sz w:val="22"/>
          <w:lang w:val="en-GB"/>
        </w:rPr>
        <w:t>FORM 2</w:t>
      </w:r>
      <w:r w:rsidR="00A1445E" w:rsidRPr="00DE7645">
        <w:rPr>
          <w:rFonts w:ascii="Segoe UI" w:hAnsi="Segoe UI" w:cs="Segoe UI"/>
          <w:b/>
          <w:sz w:val="22"/>
          <w:lang w:val="en-GB"/>
        </w:rPr>
        <w:t>.1</w:t>
      </w:r>
      <w:r w:rsidRPr="00DE7645">
        <w:rPr>
          <w:rFonts w:ascii="Segoe UI" w:hAnsi="Segoe UI" w:cs="Segoe UI"/>
          <w:b/>
          <w:sz w:val="22"/>
          <w:lang w:val="en-GB"/>
        </w:rPr>
        <w:t xml:space="preserve"> – </w:t>
      </w:r>
      <w:r w:rsidR="00A1445E" w:rsidRPr="00DE7645">
        <w:rPr>
          <w:rFonts w:ascii="Segoe UI" w:hAnsi="Segoe UI" w:cs="Segoe UI"/>
          <w:sz w:val="22"/>
          <w:lang w:val="en-GB"/>
        </w:rPr>
        <w:t>General data about the Bidder and the consortium</w:t>
      </w:r>
    </w:p>
    <w:p w14:paraId="0BB029F7" w14:textId="71E71449" w:rsidR="0047580F" w:rsidRPr="00DE7645" w:rsidRDefault="0047580F" w:rsidP="00E424C3">
      <w:pPr>
        <w:pStyle w:val="ListParagraph"/>
        <w:numPr>
          <w:ilvl w:val="1"/>
          <w:numId w:val="6"/>
        </w:numPr>
        <w:rPr>
          <w:rFonts w:ascii="Segoe UI" w:eastAsia="Times New Roman" w:hAnsi="Segoe UI" w:cs="Segoe UI"/>
          <w:sz w:val="22"/>
          <w:lang w:val="en-GB"/>
        </w:rPr>
      </w:pPr>
      <w:r w:rsidRPr="00DE7645">
        <w:rPr>
          <w:rFonts w:ascii="Segoe UI" w:eastAsia="Times New Roman" w:hAnsi="Segoe UI" w:cs="Segoe UI"/>
          <w:b/>
          <w:bCs/>
          <w:sz w:val="22"/>
          <w:lang w:val="en-GB"/>
        </w:rPr>
        <w:t xml:space="preserve">FORM </w:t>
      </w:r>
      <w:r w:rsidR="00B93C52" w:rsidRPr="00DE7645">
        <w:rPr>
          <w:rFonts w:ascii="Segoe UI" w:eastAsia="Times New Roman" w:hAnsi="Segoe UI" w:cs="Segoe UI"/>
          <w:b/>
          <w:bCs/>
          <w:sz w:val="22"/>
          <w:lang w:val="en-GB"/>
        </w:rPr>
        <w:t>3</w:t>
      </w:r>
      <w:r w:rsidRPr="00DE7645">
        <w:rPr>
          <w:rFonts w:ascii="Segoe UI" w:eastAsia="Times New Roman" w:hAnsi="Segoe UI" w:cs="Segoe UI"/>
          <w:sz w:val="22"/>
          <w:lang w:val="en-GB"/>
        </w:rPr>
        <w:t xml:space="preserve"> – </w:t>
      </w:r>
      <w:r w:rsidR="00474D5F" w:rsidRPr="00DE7645">
        <w:rPr>
          <w:rFonts w:ascii="Segoe UI" w:hAnsi="Segoe UI" w:cs="Segoe UI"/>
          <w:sz w:val="22"/>
          <w:lang w:val="en-GB"/>
        </w:rPr>
        <w:t>Acting with subcontractors/without subcontractors</w:t>
      </w:r>
    </w:p>
    <w:p w14:paraId="2625F368" w14:textId="5E3ABAB1" w:rsidR="00474D5F" w:rsidRPr="00DE7645" w:rsidRDefault="00474D5F" w:rsidP="00E424C3">
      <w:pPr>
        <w:numPr>
          <w:ilvl w:val="1"/>
          <w:numId w:val="6"/>
        </w:numPr>
        <w:tabs>
          <w:tab w:val="num" w:pos="709"/>
        </w:tabs>
        <w:jc w:val="both"/>
        <w:rPr>
          <w:rFonts w:ascii="Segoe UI" w:hAnsi="Segoe UI" w:cs="Segoe UI"/>
          <w:b/>
          <w:sz w:val="22"/>
          <w:lang w:val="en-GB"/>
        </w:rPr>
      </w:pPr>
      <w:r w:rsidRPr="00DE7645">
        <w:rPr>
          <w:rFonts w:ascii="Segoe UI" w:hAnsi="Segoe UI" w:cs="Segoe UI"/>
          <w:b/>
          <w:sz w:val="22"/>
          <w:lang w:val="en-GB"/>
        </w:rPr>
        <w:t xml:space="preserve">FORM 3.1 </w:t>
      </w:r>
      <w:r w:rsidRPr="00DE7645">
        <w:rPr>
          <w:rFonts w:ascii="Segoe UI" w:hAnsi="Segoe UI" w:cs="Segoe UI"/>
          <w:bCs/>
          <w:sz w:val="22"/>
          <w:lang w:val="en-GB"/>
        </w:rPr>
        <w:t>– T</w:t>
      </w:r>
      <w:r w:rsidRPr="00DE7645">
        <w:rPr>
          <w:rFonts w:ascii="Segoe UI" w:hAnsi="Segoe UI" w:cs="Segoe UI"/>
          <w:sz w:val="22"/>
          <w:lang w:val="en-GB"/>
        </w:rPr>
        <w:t>he subcontractor’s authorisation to direct payments made by the contracting authority to the subcontractor(s) and consent</w:t>
      </w:r>
    </w:p>
    <w:p w14:paraId="6B6BCA55" w14:textId="13FE128A" w:rsidR="009A3F52" w:rsidRPr="00DE7645" w:rsidRDefault="009A3F52" w:rsidP="009A3F52">
      <w:pPr>
        <w:pStyle w:val="ListParagraph"/>
        <w:numPr>
          <w:ilvl w:val="1"/>
          <w:numId w:val="6"/>
        </w:numPr>
        <w:rPr>
          <w:rFonts w:ascii="Segoe UI" w:hAnsi="Segoe UI" w:cs="Segoe UI"/>
          <w:sz w:val="22"/>
          <w:lang w:val="en-GB"/>
        </w:rPr>
      </w:pPr>
      <w:r w:rsidRPr="00DE7645">
        <w:rPr>
          <w:rFonts w:ascii="Segoe UI" w:eastAsia="Times New Roman" w:hAnsi="Segoe UI" w:cs="Segoe UI"/>
          <w:b/>
          <w:bCs/>
          <w:sz w:val="22"/>
          <w:lang w:val="en-GB"/>
        </w:rPr>
        <w:t>FORM 4</w:t>
      </w:r>
      <w:r w:rsidRPr="00DE7645">
        <w:rPr>
          <w:rFonts w:ascii="Segoe UI" w:eastAsia="Times New Roman" w:hAnsi="Segoe UI" w:cs="Segoe UI"/>
          <w:sz w:val="22"/>
          <w:lang w:val="en-GB"/>
        </w:rPr>
        <w:t xml:space="preserve"> – </w:t>
      </w:r>
      <w:r w:rsidRPr="00DE7645">
        <w:rPr>
          <w:rFonts w:ascii="Segoe UI" w:hAnsi="Segoe UI" w:cs="Segoe UI"/>
          <w:sz w:val="22"/>
          <w:lang w:val="en-GB"/>
        </w:rPr>
        <w:t>completed »ESPD« form (for all economic operators)</w:t>
      </w:r>
    </w:p>
    <w:p w14:paraId="0046A8B9" w14:textId="787292E5" w:rsidR="0047580F" w:rsidRPr="00DE7645" w:rsidRDefault="0047580F" w:rsidP="00E424C3">
      <w:pPr>
        <w:numPr>
          <w:ilvl w:val="1"/>
          <w:numId w:val="6"/>
        </w:numPr>
        <w:tabs>
          <w:tab w:val="num" w:pos="709"/>
        </w:tabs>
        <w:jc w:val="both"/>
        <w:rPr>
          <w:rFonts w:ascii="Segoe UI" w:hAnsi="Segoe UI" w:cs="Segoe UI"/>
          <w:sz w:val="22"/>
          <w:lang w:val="en-GB"/>
        </w:rPr>
      </w:pPr>
      <w:r w:rsidRPr="00DE7645">
        <w:rPr>
          <w:rFonts w:ascii="Segoe UI" w:hAnsi="Segoe UI" w:cs="Segoe UI"/>
          <w:b/>
          <w:bCs/>
          <w:sz w:val="22"/>
          <w:lang w:val="en-GB"/>
        </w:rPr>
        <w:t xml:space="preserve">FORM </w:t>
      </w:r>
      <w:r w:rsidR="00474D5F" w:rsidRPr="00DE7645">
        <w:rPr>
          <w:rFonts w:ascii="Segoe UI" w:hAnsi="Segoe UI" w:cs="Segoe UI"/>
          <w:b/>
          <w:bCs/>
          <w:sz w:val="22"/>
          <w:lang w:val="en-GB"/>
        </w:rPr>
        <w:t>5</w:t>
      </w:r>
      <w:r w:rsidRPr="00DE7645">
        <w:rPr>
          <w:rFonts w:ascii="Segoe UI" w:hAnsi="Segoe UI" w:cs="Segoe UI"/>
          <w:sz w:val="22"/>
          <w:lang w:val="en-GB"/>
        </w:rPr>
        <w:t xml:space="preserve"> – </w:t>
      </w:r>
      <w:r w:rsidR="00B73173" w:rsidRPr="00DE7645">
        <w:rPr>
          <w:rFonts w:ascii="Segoe UI" w:hAnsi="Segoe UI" w:cs="Segoe UI"/>
          <w:sz w:val="22"/>
          <w:lang w:val="en-GB"/>
        </w:rPr>
        <w:t>T</w:t>
      </w:r>
      <w:r w:rsidRPr="00DE7645">
        <w:rPr>
          <w:rFonts w:ascii="Segoe UI" w:hAnsi="Segoe UI" w:cs="Segoe UI"/>
          <w:sz w:val="22"/>
          <w:lang w:val="en-GB"/>
        </w:rPr>
        <w:t xml:space="preserve">he completed, signed and stamped sample contract initialled on each page </w:t>
      </w:r>
    </w:p>
    <w:p w14:paraId="3312673B" w14:textId="75B8F3F5" w:rsidR="0047580F" w:rsidRPr="00DE7645" w:rsidRDefault="0047580F" w:rsidP="00E424C3">
      <w:pPr>
        <w:numPr>
          <w:ilvl w:val="1"/>
          <w:numId w:val="6"/>
        </w:numPr>
        <w:tabs>
          <w:tab w:val="num" w:pos="709"/>
        </w:tabs>
        <w:jc w:val="both"/>
        <w:rPr>
          <w:rFonts w:ascii="Segoe UI" w:hAnsi="Segoe UI" w:cs="Segoe UI"/>
          <w:sz w:val="22"/>
          <w:lang w:val="en-GB"/>
        </w:rPr>
      </w:pPr>
      <w:r w:rsidRPr="00DE7645">
        <w:rPr>
          <w:rFonts w:ascii="Segoe UI" w:hAnsi="Segoe UI" w:cs="Segoe UI"/>
          <w:b/>
          <w:bCs/>
          <w:sz w:val="22"/>
          <w:lang w:val="en-GB"/>
        </w:rPr>
        <w:t xml:space="preserve">Appendix 2 </w:t>
      </w:r>
      <w:r w:rsidRPr="00DE7645">
        <w:rPr>
          <w:rFonts w:ascii="Segoe UI" w:hAnsi="Segoe UI" w:cs="Segoe UI"/>
          <w:sz w:val="22"/>
          <w:lang w:val="en-GB"/>
        </w:rPr>
        <w:t>– Statement with details about the natural and legal entities owned by the bidder</w:t>
      </w:r>
    </w:p>
    <w:p w14:paraId="640F10E2" w14:textId="2BDA36DD" w:rsidR="0047580F" w:rsidRPr="00DE7645" w:rsidRDefault="0047580F" w:rsidP="00E424C3">
      <w:pPr>
        <w:numPr>
          <w:ilvl w:val="1"/>
          <w:numId w:val="6"/>
        </w:numPr>
        <w:tabs>
          <w:tab w:val="num" w:pos="709"/>
        </w:tabs>
        <w:jc w:val="both"/>
        <w:rPr>
          <w:rFonts w:ascii="Segoe UI" w:hAnsi="Segoe UI" w:cs="Segoe UI"/>
          <w:sz w:val="22"/>
          <w:lang w:val="en-GB"/>
        </w:rPr>
      </w:pPr>
      <w:r w:rsidRPr="00DE7645">
        <w:rPr>
          <w:rFonts w:ascii="Segoe UI" w:hAnsi="Segoe UI" w:cs="Segoe UI"/>
          <w:sz w:val="22"/>
          <w:lang w:val="en-GB"/>
        </w:rPr>
        <w:t xml:space="preserve">Evidence relating to the </w:t>
      </w:r>
      <w:r w:rsidR="00DE7645" w:rsidRPr="00DE7645">
        <w:rPr>
          <w:rFonts w:ascii="Segoe UI" w:hAnsi="Segoe UI" w:cs="Segoe UI"/>
          <w:sz w:val="22"/>
          <w:lang w:val="en-GB"/>
        </w:rPr>
        <w:t>fulfilment</w:t>
      </w:r>
      <w:r w:rsidRPr="00DE7645">
        <w:rPr>
          <w:rFonts w:ascii="Segoe UI" w:hAnsi="Segoe UI" w:cs="Segoe UI"/>
          <w:sz w:val="22"/>
          <w:lang w:val="en-GB"/>
        </w:rPr>
        <w:t xml:space="preserve"> of the requirements of the technical specifications (</w:t>
      </w:r>
      <w:r w:rsidR="00DE7645" w:rsidRPr="00DE7645">
        <w:rPr>
          <w:rFonts w:ascii="Segoe UI" w:hAnsi="Segoe UI" w:cs="Segoe UI"/>
          <w:sz w:val="22"/>
          <w:lang w:val="en-GB"/>
        </w:rPr>
        <w:t>i.e.</w:t>
      </w:r>
      <w:r w:rsidRPr="00DE7645">
        <w:rPr>
          <w:rFonts w:ascii="Segoe UI"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7999629" w14:textId="77777777" w:rsidR="00EE4D2E" w:rsidRPr="00DE7645" w:rsidRDefault="00EE4D2E" w:rsidP="00EE4D2E">
      <w:pPr>
        <w:tabs>
          <w:tab w:val="num" w:pos="1080"/>
        </w:tabs>
        <w:ind w:left="1080"/>
        <w:jc w:val="both"/>
        <w:rPr>
          <w:rFonts w:ascii="Segoe UI" w:hAnsi="Segoe UI" w:cs="Segoe UI"/>
          <w:sz w:val="22"/>
          <w:lang w:val="en-GB"/>
        </w:rPr>
      </w:pPr>
    </w:p>
    <w:p w14:paraId="35F339ED" w14:textId="1A69FF9B" w:rsidR="007B297C" w:rsidRPr="00DE7645" w:rsidRDefault="007B297C" w:rsidP="004063C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89" w:name="_Toc92966437"/>
      <w:r w:rsidRPr="00DE7645">
        <w:rPr>
          <w:rFonts w:ascii="Segoe UI" w:hAnsi="Segoe UI" w:cs="Segoe UI"/>
          <w:caps w:val="0"/>
          <w:sz w:val="28"/>
          <w:lang w:val="en-GB"/>
        </w:rPr>
        <w:t>1.1</w:t>
      </w:r>
      <w:r w:rsidR="00292F91">
        <w:rPr>
          <w:rFonts w:ascii="Segoe UI" w:hAnsi="Segoe UI" w:cs="Segoe UI"/>
          <w:caps w:val="0"/>
          <w:sz w:val="28"/>
          <w:lang w:val="en-GB"/>
        </w:rPr>
        <w:t>5</w:t>
      </w:r>
      <w:r w:rsidRPr="00DE7645">
        <w:rPr>
          <w:rFonts w:ascii="Segoe UI" w:hAnsi="Segoe UI" w:cs="Segoe UI"/>
          <w:caps w:val="0"/>
          <w:sz w:val="28"/>
          <w:lang w:val="en-GB"/>
        </w:rPr>
        <w:t xml:space="preserve"> </w:t>
      </w:r>
      <w:bookmarkEnd w:id="89"/>
      <w:r w:rsidR="00A24EA2" w:rsidRPr="00DE7645">
        <w:rPr>
          <w:rFonts w:ascii="Segoe UI" w:hAnsi="Segoe UI" w:cs="Segoe UI"/>
          <w:caps w:val="0"/>
          <w:sz w:val="28"/>
          <w:lang w:val="en-GB"/>
        </w:rPr>
        <w:t>FORM »BID (PROFORMA INVOICE)«</w:t>
      </w:r>
    </w:p>
    <w:p w14:paraId="7E4B7446" w14:textId="77777777" w:rsidR="00A24EA2" w:rsidRPr="00F679FD" w:rsidRDefault="00A24EA2" w:rsidP="007F23E5">
      <w:pPr>
        <w:jc w:val="both"/>
        <w:rPr>
          <w:rFonts w:ascii="Segoe UI" w:eastAsia="Calibri" w:hAnsi="Segoe UI" w:cs="Segoe UI"/>
          <w:sz w:val="22"/>
          <w:lang w:val="en-GB" w:eastAsia="sl-SI"/>
        </w:rPr>
      </w:pPr>
      <w:bookmarkStart w:id="90" w:name="_Toc92966439"/>
      <w:r w:rsidRPr="00F679FD">
        <w:rPr>
          <w:rFonts w:ascii="Segoe UI" w:eastAsia="Calibri" w:hAnsi="Segoe UI" w:cs="Segoe UI"/>
          <w:sz w:val="22"/>
          <w:lang w:val="en-GB"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F679FD" w:rsidRDefault="00A24EA2" w:rsidP="007F23E5">
      <w:pPr>
        <w:jc w:val="both"/>
        <w:rPr>
          <w:rFonts w:ascii="Segoe UI" w:eastAsia="Calibri" w:hAnsi="Segoe UI" w:cs="Segoe UI"/>
          <w:sz w:val="22"/>
          <w:lang w:val="en-GB" w:eastAsia="sl-SI"/>
        </w:rPr>
      </w:pPr>
    </w:p>
    <w:p w14:paraId="004EFCE3" w14:textId="28AE4810" w:rsidR="00A24EA2" w:rsidRPr="00F679FD" w:rsidRDefault="00A24EA2" w:rsidP="007F23E5">
      <w:pPr>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completes all the listed items in the Proforma invoice, to a maximum of two decimal places.</w:t>
      </w:r>
    </w:p>
    <w:p w14:paraId="7148304F" w14:textId="77777777" w:rsidR="00A24EA2" w:rsidRPr="00F679FD" w:rsidRDefault="00A24EA2" w:rsidP="007F23E5">
      <w:pPr>
        <w:jc w:val="both"/>
        <w:rPr>
          <w:rFonts w:ascii="Segoe UI" w:eastAsia="Calibri" w:hAnsi="Segoe UI" w:cs="Segoe UI"/>
          <w:sz w:val="22"/>
          <w:lang w:val="en-GB" w:eastAsia="sl-SI"/>
        </w:rPr>
      </w:pPr>
      <w:r w:rsidRPr="00F679FD">
        <w:rPr>
          <w:rFonts w:ascii="Segoe UI" w:eastAsia="Calibri" w:hAnsi="Segoe UI" w:cs="Segoe UI"/>
          <w:sz w:val="22"/>
          <w:lang w:val="en-GB" w:eastAsia="sl-SI"/>
        </w:rPr>
        <w:lastRenderedPageBreak/>
        <w:t>If the Bidder declares a price of zero (0) EUR, it is understood this item is offered free of charge.</w:t>
      </w:r>
    </w:p>
    <w:p w14:paraId="7972281B" w14:textId="77777777" w:rsidR="00A24EA2" w:rsidRPr="00F679FD" w:rsidRDefault="00A24EA2" w:rsidP="007F23E5">
      <w:pPr>
        <w:jc w:val="both"/>
        <w:rPr>
          <w:rFonts w:ascii="Segoe UI" w:eastAsia="Calibri" w:hAnsi="Segoe UI" w:cs="Segoe UI"/>
          <w:sz w:val="22"/>
          <w:lang w:val="en-GB" w:eastAsia="sl-SI"/>
        </w:rPr>
      </w:pPr>
    </w:p>
    <w:p w14:paraId="6F5BA96D" w14:textId="410F46D5" w:rsidR="00A24EA2" w:rsidRPr="00F679FD" w:rsidRDefault="00A24EA2" w:rsidP="007F23E5">
      <w:pPr>
        <w:jc w:val="both"/>
        <w:rPr>
          <w:rFonts w:ascii="Segoe UI" w:eastAsia="Calibri" w:hAnsi="Segoe UI" w:cs="Segoe UI"/>
          <w:sz w:val="22"/>
          <w:lang w:val="en-GB" w:eastAsia="sl-SI"/>
        </w:rPr>
      </w:pPr>
      <w:r w:rsidRPr="00F679FD">
        <w:rPr>
          <w:rFonts w:ascii="Segoe UI" w:eastAsia="Calibri" w:hAnsi="Segoe UI" w:cs="Segoe UI"/>
          <w:sz w:val="22"/>
          <w:lang w:val="en-GB" w:eastAsia="sl-SI"/>
        </w:rPr>
        <w:t>The Bidder must not change the content of Form 1.</w:t>
      </w:r>
    </w:p>
    <w:p w14:paraId="2A7F9DA8" w14:textId="77777777" w:rsidR="00A24EA2" w:rsidRPr="00F679FD" w:rsidRDefault="00A24EA2" w:rsidP="007F23E5">
      <w:pPr>
        <w:jc w:val="both"/>
        <w:rPr>
          <w:rFonts w:ascii="Segoe UI" w:eastAsia="Calibri" w:hAnsi="Segoe UI" w:cs="Segoe UI"/>
          <w:sz w:val="22"/>
          <w:lang w:val="en-GB" w:eastAsia="sl-SI"/>
        </w:rPr>
      </w:pPr>
      <w:r w:rsidRPr="00F679FD">
        <w:rPr>
          <w:rFonts w:ascii="Segoe UI" w:eastAsia="Calibri" w:hAnsi="Segoe UI" w:cs="Segoe UI"/>
          <w:sz w:val="22"/>
          <w:lang w:val="en-GB" w:eastAsia="sl-SI"/>
        </w:rPr>
        <w:t>The price must include all discounts and costs.</w:t>
      </w:r>
    </w:p>
    <w:p w14:paraId="7CCFEE99" w14:textId="77777777" w:rsidR="00A24EA2" w:rsidRPr="00F679FD" w:rsidRDefault="00A24EA2" w:rsidP="007F23E5">
      <w:pPr>
        <w:jc w:val="both"/>
        <w:rPr>
          <w:rFonts w:ascii="Segoe UI" w:eastAsia="Calibri" w:hAnsi="Segoe UI" w:cs="Segoe UI"/>
          <w:sz w:val="22"/>
          <w:lang w:val="en-GB" w:eastAsia="sl-SI"/>
        </w:rPr>
      </w:pPr>
    </w:p>
    <w:p w14:paraId="5001691B" w14:textId="77777777" w:rsidR="00A24EA2" w:rsidRPr="00F679FD" w:rsidRDefault="00A24EA2" w:rsidP="007F23E5">
      <w:pPr>
        <w:jc w:val="both"/>
        <w:rPr>
          <w:rFonts w:ascii="Segoe UI" w:hAnsi="Segoe UI" w:cs="Segoe UI"/>
          <w:sz w:val="22"/>
          <w:lang w:val="en-GB" w:eastAsia="sl-SI"/>
        </w:rPr>
      </w:pPr>
      <w:r w:rsidRPr="00F679FD">
        <w:rPr>
          <w:rFonts w:ascii="Segoe UI"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F679FD" w:rsidRDefault="00A24EA2" w:rsidP="00A24EA2">
      <w:pPr>
        <w:jc w:val="both"/>
        <w:rPr>
          <w:rFonts w:ascii="Segoe UI" w:hAnsi="Segoe UI" w:cs="Segoe UI"/>
          <w:sz w:val="22"/>
          <w:lang w:val="en-GB" w:eastAsia="sl-SI"/>
        </w:rPr>
      </w:pPr>
    </w:p>
    <w:p w14:paraId="01F0C981" w14:textId="2C6C74C4" w:rsidR="0003052D" w:rsidRPr="00F679FD" w:rsidRDefault="00A24EA2" w:rsidP="00A24EA2">
      <w:pPr>
        <w:jc w:val="both"/>
        <w:rPr>
          <w:rFonts w:ascii="Segoe UI" w:hAnsi="Segoe UI" w:cs="Segoe UI"/>
          <w:b/>
          <w:sz w:val="22"/>
          <w:lang w:val="en-GB" w:eastAsia="sl-SI"/>
        </w:rPr>
      </w:pPr>
      <w:r w:rsidRPr="00F679FD">
        <w:rPr>
          <w:rFonts w:ascii="Segoe UI" w:hAnsi="Segoe UI" w:cs="Segoe UI"/>
          <w:b/>
          <w:sz w:val="22"/>
          <w:lang w:val="en-GB" w:eastAsia="sl-SI"/>
        </w:rPr>
        <w:t>Bidder uploads in the IT ePonudbe.si system under the section »Pro-forma Invoice« (»Predračun«) in a pdf file the Proforma Invoice.</w:t>
      </w:r>
    </w:p>
    <w:p w14:paraId="57C859BF" w14:textId="77777777" w:rsidR="00E41830" w:rsidRPr="00DE7645" w:rsidRDefault="00E41830" w:rsidP="00A24EA2">
      <w:pPr>
        <w:jc w:val="both"/>
        <w:rPr>
          <w:rFonts w:ascii="Segoe UI" w:hAnsi="Segoe UI" w:cs="Segoe UI"/>
          <w:b/>
          <w:sz w:val="22"/>
          <w:lang w:val="en-GB" w:eastAsia="sl-SI"/>
        </w:rPr>
      </w:pPr>
    </w:p>
    <w:p w14:paraId="3E236A9C" w14:textId="0EE1BE2A" w:rsidR="007F23E5" w:rsidRPr="00DE7645"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1" w:name="_Toc92966438"/>
      <w:r w:rsidRPr="00DE7645">
        <w:rPr>
          <w:rFonts w:ascii="Segoe UI" w:hAnsi="Segoe UI" w:cs="Segoe UI"/>
          <w:caps w:val="0"/>
          <w:sz w:val="28"/>
          <w:lang w:val="en-GB"/>
        </w:rPr>
        <w:t>1.1</w:t>
      </w:r>
      <w:r w:rsidR="00292F91">
        <w:rPr>
          <w:rFonts w:ascii="Segoe UI" w:hAnsi="Segoe UI" w:cs="Segoe UI"/>
          <w:caps w:val="0"/>
          <w:sz w:val="28"/>
          <w:lang w:val="en-GB"/>
        </w:rPr>
        <w:t>6</w:t>
      </w:r>
      <w:r w:rsidRPr="00DE7645">
        <w:rPr>
          <w:rFonts w:ascii="Segoe UI" w:hAnsi="Segoe UI" w:cs="Segoe UI"/>
          <w:caps w:val="0"/>
          <w:sz w:val="28"/>
          <w:lang w:val="en-GB"/>
        </w:rPr>
        <w:t xml:space="preserve"> FORM »ESPD« </w:t>
      </w:r>
      <w:bookmarkEnd w:id="91"/>
      <w:r w:rsidRPr="00DE7645">
        <w:rPr>
          <w:rFonts w:ascii="Segoe UI" w:hAnsi="Segoe UI" w:cs="Segoe UI"/>
          <w:caps w:val="0"/>
          <w:sz w:val="28"/>
          <w:lang w:val="en-GB"/>
        </w:rPr>
        <w:t>FOR ALL ECONOMIC OPERATORS</w:t>
      </w:r>
    </w:p>
    <w:p w14:paraId="729CDDA5" w14:textId="014AA9DC" w:rsidR="007F23E5" w:rsidRPr="00DE7645" w:rsidRDefault="007F23E5" w:rsidP="007F23E5">
      <w:pPr>
        <w:jc w:val="both"/>
        <w:rPr>
          <w:rFonts w:ascii="Segoe UI" w:hAnsi="Segoe UI" w:cs="Segoe UI"/>
          <w:color w:val="212121"/>
          <w:sz w:val="22"/>
          <w:lang w:val="en-GB"/>
        </w:rPr>
      </w:pPr>
      <w:r w:rsidRPr="00DE7645">
        <w:rPr>
          <w:rFonts w:ascii="Segoe UI" w:hAnsi="Segoe UI" w:cs="Segoe UI"/>
          <w:sz w:val="22"/>
          <w:lang w:val="en-GB"/>
        </w:rPr>
        <w:t xml:space="preserve">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w:t>
      </w:r>
      <w:r w:rsidR="00666F34" w:rsidRPr="00DE7645">
        <w:rPr>
          <w:rFonts w:ascii="Segoe UI" w:hAnsi="Segoe UI" w:cs="Segoe UI"/>
          <w:sz w:val="22"/>
          <w:lang w:val="en-GB"/>
        </w:rPr>
        <w:t>entity.</w:t>
      </w:r>
      <w:r w:rsidR="00666F34" w:rsidRPr="00DE7645">
        <w:rPr>
          <w:rFonts w:ascii="Segoe UI" w:hAnsi="Segoe UI" w:cs="Segoe UI"/>
          <w:color w:val="212121"/>
          <w:sz w:val="22"/>
          <w:lang w:val="en-GB"/>
        </w:rPr>
        <w:t xml:space="preserve"> The</w:t>
      </w:r>
      <w:r w:rsidRPr="00DE7645">
        <w:rPr>
          <w:rFonts w:ascii="Segoe UI" w:hAnsi="Segoe UI" w:cs="Segoe UI"/>
          <w:color w:val="212121"/>
          <w:sz w:val="22"/>
          <w:lang w:val="en-GB"/>
        </w:rPr>
        <w:t xml:space="preserv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06EFEBB2" w14:textId="77777777" w:rsidR="007F23E5" w:rsidRPr="00DE7645" w:rsidRDefault="007F23E5" w:rsidP="007F23E5">
      <w:pPr>
        <w:jc w:val="both"/>
        <w:rPr>
          <w:rFonts w:ascii="Segoe UI" w:hAnsi="Segoe UI" w:cs="Segoe UI"/>
          <w:sz w:val="10"/>
          <w:szCs w:val="10"/>
          <w:lang w:val="en-GB"/>
        </w:rPr>
      </w:pPr>
    </w:p>
    <w:p w14:paraId="3D31BCBE"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The entries in the ESPD form and/or the evidence submitted by the economic operator must be valid.</w:t>
      </w:r>
    </w:p>
    <w:p w14:paraId="38229DE4" w14:textId="77777777" w:rsidR="007F23E5" w:rsidRPr="00DE7645" w:rsidRDefault="007F23E5" w:rsidP="007F23E5">
      <w:pPr>
        <w:jc w:val="both"/>
        <w:rPr>
          <w:rFonts w:ascii="Segoe UI" w:hAnsi="Segoe UI" w:cs="Segoe UI"/>
          <w:sz w:val="10"/>
          <w:szCs w:val="10"/>
          <w:lang w:val="en-GB"/>
        </w:rPr>
      </w:pPr>
    </w:p>
    <w:p w14:paraId="230FF7A4" w14:textId="7B22AE9B"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XML.file </w:t>
      </w:r>
      <w:r w:rsidR="00666F34" w:rsidRPr="00DE7645">
        <w:rPr>
          <w:rFonts w:ascii="Segoe UI" w:hAnsi="Segoe UI" w:cs="Segoe UI"/>
          <w:color w:val="212121"/>
          <w:sz w:val="22"/>
          <w:lang w:val="en-GB"/>
        </w:rPr>
        <w:t>prepared</w:t>
      </w:r>
      <w:r w:rsidRPr="00DE7645">
        <w:rPr>
          <w:rFonts w:ascii="Segoe UI" w:hAnsi="Segoe UI" w:cs="Segoe UI"/>
          <w:color w:val="212121"/>
          <w:sz w:val="22"/>
          <w:lang w:val="en-GB"/>
        </w:rPr>
        <w:t xml:space="preserve"> by the contracting authority to the ESPD file on the website:</w:t>
      </w:r>
      <w:r w:rsidR="00C462F3" w:rsidRPr="00DE7645">
        <w:rPr>
          <w:rFonts w:ascii="Segoe UI" w:hAnsi="Segoe UI" w:cs="Segoe UI"/>
          <w:color w:val="212121"/>
          <w:sz w:val="22"/>
          <w:lang w:val="en-GB"/>
        </w:rPr>
        <w:t xml:space="preserve"> </w:t>
      </w:r>
      <w:hyperlink r:id="rId20" w:history="1">
        <w:r w:rsidR="00C462F3" w:rsidRPr="00DE7645">
          <w:rPr>
            <w:rStyle w:val="Hyperlink"/>
            <w:rFonts w:ascii="Segoe UI" w:hAnsi="Segoe UI" w:cs="Segoe UI"/>
            <w:sz w:val="22"/>
            <w:lang w:val="en-GB"/>
          </w:rPr>
          <w:t>https://ejn.gov.si/espd</w:t>
        </w:r>
      </w:hyperlink>
      <w:r w:rsidR="00C462F3" w:rsidRPr="00DE7645">
        <w:rPr>
          <w:rStyle w:val="Hyperlink"/>
          <w:rFonts w:ascii="Segoe UI" w:hAnsi="Segoe UI" w:cs="Segoe UI"/>
          <w:sz w:val="22"/>
          <w:lang w:val="en-GB"/>
        </w:rPr>
        <w:t xml:space="preserve"> </w:t>
      </w:r>
      <w:r w:rsidRPr="00DE7645">
        <w:rPr>
          <w:rFonts w:ascii="Segoe UI" w:hAnsi="Segoe UI" w:cs="Segoe UI"/>
          <w:color w:val="212121"/>
          <w:sz w:val="22"/>
          <w:lang w:val="en-GB"/>
        </w:rPr>
        <w:t>and directly enters the requested data into it.</w:t>
      </w:r>
    </w:p>
    <w:p w14:paraId="369C10D1"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10"/>
          <w:szCs w:val="10"/>
          <w:lang w:val="en-GB"/>
        </w:rPr>
      </w:pPr>
    </w:p>
    <w:p w14:paraId="1C3DEB48"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0E77FC54"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lang w:val="en-GB"/>
        </w:rPr>
      </w:pPr>
    </w:p>
    <w:p w14:paraId="2C17ED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E7645">
        <w:rPr>
          <w:rFonts w:ascii="Segoe UI" w:hAnsi="Segoe UI" w:cs="Segoe UI"/>
          <w:b/>
          <w:color w:val="212121"/>
          <w:sz w:val="22"/>
          <w:lang w:val="en-GB"/>
        </w:rPr>
        <w:t xml:space="preserve">ePonudbe.si </w:t>
      </w:r>
      <w:r w:rsidRPr="00DE7645">
        <w:rPr>
          <w:rFonts w:ascii="Segoe UI"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16"/>
          <w:szCs w:val="16"/>
          <w:lang w:val="en-GB"/>
        </w:rPr>
      </w:pPr>
    </w:p>
    <w:p w14:paraId="2781A089" w14:textId="77777777" w:rsidR="007F23E5" w:rsidRPr="00DE764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2"/>
          <w:lang w:val="en-GB"/>
        </w:rPr>
      </w:pPr>
      <w:r w:rsidRPr="00DE7645">
        <w:rPr>
          <w:rFonts w:ascii="Segoe UI" w:hAnsi="Segoe UI" w:cs="Segoe UI"/>
          <w:color w:val="212121"/>
          <w:sz w:val="22"/>
          <w:lang w:val="en-GB"/>
        </w:rPr>
        <w:t>For the other participating economic operators from the group, the bidder attaches signed ESPDs in the pdf. form or electronically signed xml. in the »ESPD – Other Participants« section.</w:t>
      </w:r>
    </w:p>
    <w:p w14:paraId="3830AB2B" w14:textId="77777777" w:rsidR="007F23E5" w:rsidRPr="00DE7645" w:rsidRDefault="007F23E5" w:rsidP="00A24EA2">
      <w:pPr>
        <w:jc w:val="both"/>
        <w:rPr>
          <w:rFonts w:ascii="Segoe UI" w:hAnsi="Segoe UI" w:cs="Segoe UI"/>
          <w:b/>
          <w:sz w:val="22"/>
          <w:lang w:val="en-GB" w:eastAsia="sl-SI"/>
        </w:rPr>
      </w:pPr>
    </w:p>
    <w:p w14:paraId="7529A51A" w14:textId="5F0D9D89" w:rsidR="003E3259" w:rsidRPr="00DE7645"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r w:rsidRPr="00DE7645">
        <w:rPr>
          <w:rFonts w:ascii="Segoe UI" w:hAnsi="Segoe UI" w:cs="Segoe UI"/>
          <w:caps w:val="0"/>
          <w:sz w:val="28"/>
          <w:lang w:val="en-GB"/>
        </w:rPr>
        <w:lastRenderedPageBreak/>
        <w:t>1</w:t>
      </w:r>
      <w:r w:rsidR="00A435A8" w:rsidRPr="00DE7645">
        <w:rPr>
          <w:rFonts w:ascii="Segoe UI" w:hAnsi="Segoe UI" w:cs="Segoe UI"/>
          <w:caps w:val="0"/>
          <w:sz w:val="28"/>
          <w:lang w:val="en-GB"/>
        </w:rPr>
        <w:t>.1</w:t>
      </w:r>
      <w:r w:rsidR="00292F91">
        <w:rPr>
          <w:rFonts w:ascii="Segoe UI" w:hAnsi="Segoe UI" w:cs="Segoe UI"/>
          <w:caps w:val="0"/>
          <w:sz w:val="28"/>
          <w:lang w:val="en-GB"/>
        </w:rPr>
        <w:t>7</w:t>
      </w:r>
      <w:r w:rsidR="00A435A8" w:rsidRPr="00DE7645">
        <w:rPr>
          <w:rFonts w:ascii="Segoe UI" w:hAnsi="Segoe UI" w:cs="Segoe UI"/>
          <w:caps w:val="0"/>
          <w:sz w:val="28"/>
          <w:lang w:val="en-GB"/>
        </w:rPr>
        <w:t xml:space="preserve"> </w:t>
      </w:r>
      <w:bookmarkEnd w:id="90"/>
      <w:r w:rsidR="00A41371" w:rsidRPr="00DE7645">
        <w:rPr>
          <w:rFonts w:ascii="Segoe UI" w:hAnsi="Segoe UI" w:cs="Segoe UI"/>
          <w:caps w:val="0"/>
          <w:sz w:val="28"/>
          <w:lang w:val="en-GB"/>
        </w:rPr>
        <w:t xml:space="preserve"> CRITERIA FOR ASSESSING AND EVALUATING THE BIDS</w:t>
      </w:r>
    </w:p>
    <w:p w14:paraId="3149EB6B" w14:textId="77777777" w:rsidR="00A41371" w:rsidRPr="00F679FD" w:rsidRDefault="00A41371" w:rsidP="00A41371">
      <w:pPr>
        <w:jc w:val="both"/>
        <w:rPr>
          <w:rFonts w:ascii="Segoe UI" w:hAnsi="Segoe UI" w:cs="Segoe UI"/>
          <w:bCs/>
          <w:sz w:val="22"/>
          <w:lang w:val="en-GB"/>
        </w:rPr>
      </w:pPr>
      <w:r w:rsidRPr="00F679FD">
        <w:rPr>
          <w:rFonts w:ascii="Segoe UI" w:hAnsi="Segoe UI" w:cs="Segoe UI"/>
          <w:bCs/>
          <w:sz w:val="22"/>
          <w:lang w:val="en-GB"/>
        </w:rPr>
        <w:t>The criterion for the best Bidder selection is the most economically advantageous bid, determined on the basis of the lowest bidding price in euros without the VAT, provided that all the requirements are fulfilled.</w:t>
      </w:r>
    </w:p>
    <w:p w14:paraId="59F4B984" w14:textId="77777777" w:rsidR="00FC67F3" w:rsidRPr="00F679FD" w:rsidRDefault="00FC67F3" w:rsidP="00A41371">
      <w:pPr>
        <w:jc w:val="both"/>
        <w:rPr>
          <w:rFonts w:ascii="Segoe UI" w:hAnsi="Segoe UI" w:cs="Segoe UI"/>
          <w:bCs/>
          <w:sz w:val="22"/>
          <w:lang w:val="en-GB"/>
        </w:rPr>
      </w:pPr>
    </w:p>
    <w:p w14:paraId="57217981" w14:textId="1CF14D00" w:rsidR="008648CB" w:rsidRPr="00F679FD" w:rsidRDefault="00A41371" w:rsidP="00A41371">
      <w:pPr>
        <w:jc w:val="both"/>
        <w:rPr>
          <w:rFonts w:ascii="Segoe UI" w:hAnsi="Segoe UI" w:cs="Segoe UI"/>
          <w:bCs/>
          <w:sz w:val="22"/>
          <w:lang w:val="en-GB"/>
        </w:rPr>
      </w:pPr>
      <w:r w:rsidRPr="00F679FD">
        <w:rPr>
          <w:rFonts w:ascii="Segoe UI" w:hAnsi="Segoe UI" w:cs="Segoe UI"/>
          <w:bCs/>
          <w:sz w:val="22"/>
          <w:lang w:val="en-GB"/>
        </w:rPr>
        <w:t xml:space="preserve">In the case of two or more Bidder having equally economically advantageous bid, the Bidder with the shorter delivery date and exact requested specifications will be selected. If the bids are tied after this, the bidder with the most </w:t>
      </w:r>
      <w:r w:rsidR="00666F34" w:rsidRPr="00F679FD">
        <w:rPr>
          <w:rFonts w:ascii="Segoe UI" w:hAnsi="Segoe UI" w:cs="Segoe UI"/>
          <w:bCs/>
          <w:sz w:val="22"/>
          <w:lang w:val="en-GB"/>
        </w:rPr>
        <w:t>favourable</w:t>
      </w:r>
      <w:r w:rsidRPr="00F679FD">
        <w:rPr>
          <w:rFonts w:ascii="Segoe UI" w:hAnsi="Segoe UI" w:cs="Segoe UI"/>
          <w:bCs/>
          <w:sz w:val="22"/>
          <w:lang w:val="en-GB"/>
        </w:rPr>
        <w:t xml:space="preserve"> warranty terms and conditions will be selected.</w:t>
      </w:r>
    </w:p>
    <w:p w14:paraId="72FD49C3" w14:textId="77777777" w:rsidR="00457C68" w:rsidRPr="00DE7645" w:rsidRDefault="00457C68" w:rsidP="00A41371">
      <w:pPr>
        <w:jc w:val="both"/>
        <w:rPr>
          <w:rFonts w:ascii="Segoe UI" w:hAnsi="Segoe UI" w:cs="Segoe UI"/>
          <w:bCs/>
          <w:sz w:val="10"/>
          <w:szCs w:val="10"/>
          <w:lang w:val="en-GB"/>
        </w:rPr>
      </w:pPr>
    </w:p>
    <w:p w14:paraId="417FB05A" w14:textId="3C5AB34F" w:rsidR="005B653C" w:rsidRPr="00DE7645" w:rsidRDefault="00CC5278" w:rsidP="005B653C">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92" w:name="_Toc92966444"/>
      <w:r w:rsidRPr="00DE7645">
        <w:rPr>
          <w:rFonts w:ascii="Segoe UI" w:hAnsi="Segoe UI" w:cs="Segoe UI"/>
          <w:caps w:val="0"/>
          <w:sz w:val="28"/>
          <w:lang w:val="en-GB"/>
        </w:rPr>
        <w:t>1.</w:t>
      </w:r>
      <w:r w:rsidR="008502CE" w:rsidRPr="00DE7645">
        <w:rPr>
          <w:rFonts w:ascii="Segoe UI" w:hAnsi="Segoe UI" w:cs="Segoe UI"/>
          <w:caps w:val="0"/>
          <w:sz w:val="28"/>
          <w:lang w:val="en-GB"/>
        </w:rPr>
        <w:t>1</w:t>
      </w:r>
      <w:r w:rsidR="00292F91">
        <w:rPr>
          <w:rFonts w:ascii="Segoe UI" w:hAnsi="Segoe UI" w:cs="Segoe UI"/>
          <w:caps w:val="0"/>
          <w:sz w:val="28"/>
          <w:lang w:val="en-GB"/>
        </w:rPr>
        <w:t>8</w:t>
      </w:r>
      <w:r w:rsidRPr="00DE7645">
        <w:rPr>
          <w:rFonts w:ascii="Segoe UI" w:hAnsi="Segoe UI" w:cs="Segoe UI"/>
          <w:caps w:val="0"/>
          <w:sz w:val="28"/>
          <w:lang w:val="en-GB"/>
        </w:rPr>
        <w:t xml:space="preserve"> </w:t>
      </w:r>
      <w:bookmarkEnd w:id="92"/>
      <w:r w:rsidR="00FF2900" w:rsidRPr="00DE7645">
        <w:rPr>
          <w:rFonts w:ascii="Segoe UI" w:hAnsi="Segoe UI" w:cs="Segoe UI"/>
          <w:caps w:val="0"/>
          <w:sz w:val="28"/>
          <w:lang w:val="en-GB"/>
        </w:rPr>
        <w:t>ANTI-CORRUPTION CLAUSE</w:t>
      </w:r>
    </w:p>
    <w:p w14:paraId="22F625D1" w14:textId="2813BAAD" w:rsidR="008648CB" w:rsidRPr="00DE7645" w:rsidRDefault="005B653C" w:rsidP="000C5C55">
      <w:pPr>
        <w:jc w:val="both"/>
        <w:rPr>
          <w:rFonts w:ascii="Segoe UI" w:hAnsi="Segoe UI" w:cs="Segoe UI"/>
          <w:sz w:val="22"/>
          <w:lang w:val="en-GB"/>
        </w:rPr>
      </w:pPr>
      <w:r w:rsidRPr="00DE7645">
        <w:rPr>
          <w:rFonts w:ascii="Segoe UI" w:hAnsi="Segoe UI" w:cs="Segoe UI"/>
          <w:sz w:val="22"/>
          <w:lang w:val="en-GB"/>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17ED4223" w14:textId="77777777" w:rsidR="0020064F" w:rsidRPr="00DE7645" w:rsidRDefault="0020064F" w:rsidP="000C5C55">
      <w:pPr>
        <w:jc w:val="both"/>
        <w:rPr>
          <w:rFonts w:ascii="Segoe UI" w:hAnsi="Segoe UI" w:cs="Segoe UI"/>
          <w:sz w:val="22"/>
          <w:lang w:val="en-GB"/>
        </w:rPr>
      </w:pPr>
    </w:p>
    <w:p w14:paraId="1AE5ACC4" w14:textId="1F104EAE"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sidRPr="00DE7645">
        <w:rPr>
          <w:rFonts w:ascii="Segoe UI" w:hAnsi="Segoe UI" w:cs="Segoe UI"/>
          <w:caps w:val="0"/>
          <w:sz w:val="28"/>
          <w:lang w:val="en-GB"/>
        </w:rPr>
        <w:t>1.</w:t>
      </w:r>
      <w:r w:rsidR="00292F91">
        <w:rPr>
          <w:rFonts w:ascii="Segoe UI" w:hAnsi="Segoe UI" w:cs="Segoe UI"/>
          <w:caps w:val="0"/>
          <w:sz w:val="28"/>
          <w:lang w:val="en-GB"/>
        </w:rPr>
        <w:t>19</w:t>
      </w:r>
      <w:r w:rsidRPr="00DE7645">
        <w:rPr>
          <w:rFonts w:ascii="Segoe UI" w:hAnsi="Segoe UI" w:cs="Segoe UI"/>
          <w:caps w:val="0"/>
          <w:sz w:val="28"/>
          <w:lang w:val="en-GB"/>
        </w:rPr>
        <w:t xml:space="preserve"> </w:t>
      </w:r>
      <w:bookmarkEnd w:id="95"/>
      <w:bookmarkEnd w:id="96"/>
      <w:bookmarkEnd w:id="97"/>
      <w:r w:rsidR="0003052D" w:rsidRPr="00DE7645">
        <w:rPr>
          <w:rFonts w:ascii="Segoe UI" w:hAnsi="Segoe UI" w:cs="Segoe UI"/>
          <w:caps w:val="0"/>
          <w:sz w:val="28"/>
          <w:lang w:val="en-GB"/>
        </w:rPr>
        <w:t>CONTRACT AWARD NOTICE</w:t>
      </w:r>
    </w:p>
    <w:p w14:paraId="6CCA9E5B" w14:textId="5E620AED" w:rsidR="008648CB" w:rsidRPr="00DE7645" w:rsidRDefault="00AD1497" w:rsidP="000C5C55">
      <w:pPr>
        <w:jc w:val="both"/>
        <w:rPr>
          <w:rFonts w:ascii="Segoe UI" w:hAnsi="Segoe UI" w:cs="Segoe UI"/>
          <w:sz w:val="22"/>
          <w:lang w:val="en-GB"/>
        </w:rPr>
      </w:pPr>
      <w:r w:rsidRPr="00DE7645">
        <w:rPr>
          <w:rFonts w:ascii="Segoe UI" w:hAnsi="Segoe UI" w:cs="Segoe UI"/>
          <w:sz w:val="22"/>
          <w:lang w:val="en-GB"/>
        </w:rPr>
        <w:t>The Contracting Authority will publish the signed decision on awarding the contract on the public procurement portal. The decision is considered to have been served on the date of its publication on the public procurement portal.</w:t>
      </w:r>
    </w:p>
    <w:p w14:paraId="3E878B8D" w14:textId="5C517796"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0" w:name="_Toc92966446"/>
      <w:r w:rsidRPr="00DE7645">
        <w:rPr>
          <w:rFonts w:ascii="Segoe UI" w:hAnsi="Segoe UI" w:cs="Segoe UI"/>
          <w:caps w:val="0"/>
          <w:sz w:val="28"/>
          <w:lang w:val="en-GB"/>
        </w:rPr>
        <w:t>1.</w:t>
      </w:r>
      <w:r w:rsidR="009C0B17" w:rsidRPr="00DE7645">
        <w:rPr>
          <w:rFonts w:ascii="Segoe UI" w:hAnsi="Segoe UI" w:cs="Segoe UI"/>
          <w:caps w:val="0"/>
          <w:sz w:val="28"/>
          <w:lang w:val="en-GB"/>
        </w:rPr>
        <w:t>2</w:t>
      </w:r>
      <w:r w:rsidR="00292F91">
        <w:rPr>
          <w:rFonts w:ascii="Segoe UI" w:hAnsi="Segoe UI" w:cs="Segoe UI"/>
          <w:caps w:val="0"/>
          <w:sz w:val="28"/>
          <w:lang w:val="en-GB"/>
        </w:rPr>
        <w:t>0</w:t>
      </w:r>
      <w:r w:rsidRPr="00DE7645">
        <w:rPr>
          <w:rFonts w:ascii="Segoe UI" w:hAnsi="Segoe UI" w:cs="Segoe UI"/>
          <w:caps w:val="0"/>
          <w:sz w:val="28"/>
          <w:lang w:val="en-GB"/>
        </w:rPr>
        <w:t xml:space="preserve"> </w:t>
      </w:r>
      <w:bookmarkEnd w:id="98"/>
      <w:bookmarkEnd w:id="99"/>
      <w:bookmarkEnd w:id="100"/>
      <w:r w:rsidR="00625E2F" w:rsidRPr="00DE7645">
        <w:rPr>
          <w:rFonts w:ascii="Segoe UI" w:hAnsi="Segoe UI" w:cs="Segoe UI"/>
          <w:caps w:val="0"/>
          <w:sz w:val="28"/>
          <w:lang w:val="en-GB"/>
        </w:rPr>
        <w:t>RIGHT OF WITHDRAWAL FROM THE PUBLIC CONTRACT</w:t>
      </w:r>
    </w:p>
    <w:p w14:paraId="71016D79" w14:textId="6FFB79C7" w:rsidR="005209CC" w:rsidRPr="00DE7645" w:rsidRDefault="00210AAD" w:rsidP="000C5C55">
      <w:pPr>
        <w:jc w:val="both"/>
        <w:rPr>
          <w:rFonts w:ascii="Segoe UI" w:hAnsi="Segoe UI" w:cs="Segoe UI"/>
          <w:sz w:val="21"/>
          <w:szCs w:val="21"/>
          <w:lang w:val="en-GB"/>
        </w:rPr>
      </w:pPr>
      <w:r w:rsidRPr="00DE7645">
        <w:rPr>
          <w:rFonts w:ascii="Segoe UI" w:hAnsi="Segoe UI" w:cs="Segoe UI"/>
          <w:sz w:val="21"/>
          <w:szCs w:val="21"/>
          <w:lang w:val="en-GB"/>
        </w:rPr>
        <w:t>The Contracting Authority may, according to the eighth paragraph of Article 90 of the ZJN-3, after the decision to award the contract has been made, 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4765088D" w14:textId="77777777" w:rsidR="009309C2" w:rsidRPr="00DE7645" w:rsidRDefault="009309C2" w:rsidP="000C5C55">
      <w:pPr>
        <w:jc w:val="both"/>
        <w:rPr>
          <w:rFonts w:ascii="Segoe UI" w:hAnsi="Segoe UI" w:cs="Segoe UI"/>
          <w:sz w:val="10"/>
          <w:szCs w:val="10"/>
          <w:lang w:val="en-GB"/>
        </w:rPr>
      </w:pPr>
    </w:p>
    <w:p w14:paraId="5ED19F36" w14:textId="218E66A7" w:rsidR="005209CC" w:rsidRPr="00DE764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101" w:name="_Toc336851762"/>
      <w:bookmarkStart w:id="102" w:name="_Toc336851810"/>
      <w:bookmarkStart w:id="103" w:name="_Toc92966447"/>
      <w:r w:rsidRPr="00DE7645">
        <w:rPr>
          <w:rFonts w:ascii="Segoe UI" w:hAnsi="Segoe UI" w:cs="Segoe UI"/>
          <w:caps w:val="0"/>
          <w:sz w:val="28"/>
          <w:lang w:val="en-GB"/>
        </w:rPr>
        <w:t>1.2</w:t>
      </w:r>
      <w:r w:rsidR="00292F91">
        <w:rPr>
          <w:rFonts w:ascii="Segoe UI" w:hAnsi="Segoe UI" w:cs="Segoe UI"/>
          <w:caps w:val="0"/>
          <w:sz w:val="28"/>
          <w:lang w:val="en-GB"/>
        </w:rPr>
        <w:t>1</w:t>
      </w:r>
      <w:r w:rsidRPr="00DE7645">
        <w:rPr>
          <w:rFonts w:ascii="Segoe UI" w:hAnsi="Segoe UI" w:cs="Segoe UI"/>
          <w:caps w:val="0"/>
          <w:sz w:val="28"/>
          <w:lang w:val="en-GB"/>
        </w:rPr>
        <w:t xml:space="preserve"> </w:t>
      </w:r>
      <w:r w:rsidR="00970EA4" w:rsidRPr="00DE7645">
        <w:rPr>
          <w:rFonts w:ascii="Segoe UI" w:hAnsi="Segoe UI" w:cs="Segoe UI"/>
          <w:caps w:val="0"/>
          <w:sz w:val="28"/>
          <w:lang w:val="en-GB"/>
        </w:rPr>
        <w:t xml:space="preserve">SIGNING OF THE CONTRACT  </w:t>
      </w:r>
      <w:bookmarkEnd w:id="101"/>
      <w:bookmarkEnd w:id="102"/>
      <w:bookmarkEnd w:id="103"/>
    </w:p>
    <w:p w14:paraId="1BBA6DF1" w14:textId="0F7CA6A5" w:rsidR="005209CC" w:rsidRPr="00DE7645" w:rsidRDefault="005F5D29" w:rsidP="000C5C55">
      <w:pPr>
        <w:jc w:val="both"/>
        <w:rPr>
          <w:rFonts w:ascii="Segoe UI" w:hAnsi="Segoe UI" w:cs="Segoe UI"/>
          <w:sz w:val="21"/>
          <w:szCs w:val="21"/>
          <w:lang w:val="en-GB"/>
        </w:rPr>
      </w:pPr>
      <w:r w:rsidRPr="00DE7645">
        <w:rPr>
          <w:rFonts w:ascii="Segoe UI" w:hAnsi="Segoe UI" w:cs="Segoe UI"/>
          <w:sz w:val="21"/>
          <w:szCs w:val="21"/>
          <w:lang w:val="en-GB"/>
        </w:rPr>
        <w:t xml:space="preserve">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Jožef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    </w:t>
      </w:r>
    </w:p>
    <w:p w14:paraId="7B398B22" w14:textId="77777777" w:rsidR="005F5D29" w:rsidRPr="00DE7645" w:rsidRDefault="005F5D29" w:rsidP="000C5C55">
      <w:pPr>
        <w:jc w:val="both"/>
        <w:rPr>
          <w:rFonts w:ascii="Segoe UI" w:hAnsi="Segoe UI" w:cs="Segoe UI"/>
          <w:sz w:val="10"/>
          <w:szCs w:val="10"/>
          <w:lang w:val="en-GB"/>
        </w:rPr>
      </w:pPr>
    </w:p>
    <w:p w14:paraId="786D68F8" w14:textId="77777777" w:rsidR="00175D57" w:rsidRPr="00DE7645" w:rsidRDefault="00175D57" w:rsidP="00175D57">
      <w:pPr>
        <w:jc w:val="both"/>
        <w:rPr>
          <w:rFonts w:ascii="Segoe UI" w:hAnsi="Segoe UI" w:cs="Segoe UI"/>
          <w:sz w:val="21"/>
          <w:szCs w:val="21"/>
          <w:lang w:val="en-GB"/>
        </w:rPr>
      </w:pPr>
      <w:r w:rsidRPr="00DE7645">
        <w:rPr>
          <w:rFonts w:ascii="Segoe UI" w:hAnsi="Segoe UI" w:cs="Segoe UI"/>
          <w:sz w:val="21"/>
          <w:szCs w:val="21"/>
          <w:lang w:val="en-GB"/>
        </w:rPr>
        <w:lastRenderedPageBreak/>
        <w:t xml:space="preserve">The selected bidder shall submit to the Contracting Authority, within 8 days of the receipt of the request, the details about: </w:t>
      </w:r>
    </w:p>
    <w:p w14:paraId="4407D96C" w14:textId="77777777" w:rsidR="00175D57" w:rsidRPr="00DE7645" w:rsidRDefault="00175D57" w:rsidP="00F679FD">
      <w:pPr>
        <w:pStyle w:val="ListParagraph"/>
        <w:numPr>
          <w:ilvl w:val="0"/>
          <w:numId w:val="41"/>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its founders, partners, shareholders, limited partnerships or other owners, as well as the equity shares of these entities; </w:t>
      </w:r>
    </w:p>
    <w:p w14:paraId="56AA087B" w14:textId="69E2FCC4" w:rsidR="00175D57" w:rsidRPr="00DE7645" w:rsidRDefault="00175D57" w:rsidP="00F679FD">
      <w:pPr>
        <w:pStyle w:val="ListParagraph"/>
        <w:numPr>
          <w:ilvl w:val="0"/>
          <w:numId w:val="41"/>
        </w:numPr>
        <w:spacing w:line="240" w:lineRule="auto"/>
        <w:rPr>
          <w:rFonts w:ascii="Segoe UI" w:hAnsi="Segoe UI" w:cs="Segoe UI"/>
          <w:sz w:val="21"/>
          <w:szCs w:val="21"/>
          <w:lang w:val="en-GB"/>
        </w:rPr>
      </w:pPr>
      <w:r w:rsidRPr="00DE7645">
        <w:rPr>
          <w:rFonts w:ascii="Segoe UI" w:hAnsi="Segoe UI" w:cs="Segoe UI"/>
          <w:sz w:val="21"/>
          <w:szCs w:val="21"/>
          <w:lang w:val="en-GB"/>
        </w:rPr>
        <w:t xml:space="preserve">business entities that are considered to be associated with the selected bidder on the basis of the law governing companies.  </w:t>
      </w:r>
    </w:p>
    <w:p w14:paraId="54143D2F" w14:textId="77777777" w:rsidR="00175D57" w:rsidRPr="00DE7645" w:rsidRDefault="00175D57" w:rsidP="00175D57">
      <w:pPr>
        <w:jc w:val="both"/>
        <w:rPr>
          <w:rFonts w:ascii="Segoe UI" w:hAnsi="Segoe UI" w:cs="Segoe UI"/>
          <w:sz w:val="10"/>
          <w:szCs w:val="10"/>
          <w:lang w:val="en-GB"/>
        </w:rPr>
      </w:pPr>
    </w:p>
    <w:p w14:paraId="1367387E" w14:textId="77777777" w:rsidR="003E7101" w:rsidRPr="00DE7645" w:rsidRDefault="003E7101" w:rsidP="003E7101">
      <w:pPr>
        <w:rPr>
          <w:rFonts w:ascii="Segoe UI" w:hAnsi="Segoe UI" w:cs="Segoe UI"/>
          <w:sz w:val="21"/>
          <w:szCs w:val="21"/>
          <w:lang w:val="en-GB"/>
        </w:rPr>
      </w:pPr>
      <w:r w:rsidRPr="00DE7645">
        <w:rPr>
          <w:rFonts w:ascii="Segoe UI" w:hAnsi="Segoe UI" w:cs="Segoe UI"/>
          <w:sz w:val="21"/>
          <w:szCs w:val="21"/>
          <w:lang w:val="en-GB"/>
        </w:rPr>
        <w:t>The selected Bidder shall sign the contract within 8 working days of the receipt of the contract signed by the Contracting Authority.</w:t>
      </w:r>
    </w:p>
    <w:p w14:paraId="5CD64D34" w14:textId="672B97A1" w:rsidR="005209CC" w:rsidRPr="00DE7645" w:rsidRDefault="005209CC" w:rsidP="000C5C55">
      <w:pPr>
        <w:jc w:val="both"/>
        <w:rPr>
          <w:rFonts w:ascii="Segoe UI" w:hAnsi="Segoe UI" w:cs="Segoe UI"/>
          <w:sz w:val="10"/>
          <w:szCs w:val="10"/>
          <w:lang w:val="en-GB"/>
        </w:rPr>
      </w:pPr>
    </w:p>
    <w:p w14:paraId="44E013C5" w14:textId="016EB80F" w:rsidR="009309C2" w:rsidRDefault="003E7101" w:rsidP="003E7101">
      <w:pPr>
        <w:jc w:val="both"/>
        <w:rPr>
          <w:rFonts w:ascii="Segoe UI" w:hAnsi="Segoe UI" w:cs="Segoe UI"/>
          <w:sz w:val="21"/>
          <w:szCs w:val="21"/>
          <w:lang w:val="en-GB"/>
        </w:rPr>
      </w:pPr>
      <w:r w:rsidRPr="00DE7645">
        <w:rPr>
          <w:rFonts w:ascii="Segoe UI" w:hAnsi="Segoe UI" w:cs="Segoe UI"/>
          <w:sz w:val="21"/>
          <w:szCs w:val="21"/>
          <w:lang w:val="en-GB"/>
        </w:rPr>
        <w:t>Prior to signing, the contract shall be modified depending on whether the selected Bidder submits a joint bid, a bid with Subcontractors, a bid consisting of different realisation phases and the similar.</w:t>
      </w:r>
    </w:p>
    <w:p w14:paraId="0F97CAB4" w14:textId="77777777" w:rsidR="00742B33" w:rsidRPr="00DE7645" w:rsidRDefault="00742B33" w:rsidP="003E7101">
      <w:pPr>
        <w:jc w:val="both"/>
        <w:rPr>
          <w:rFonts w:ascii="Segoe UI" w:hAnsi="Segoe UI" w:cs="Segoe UI"/>
          <w:sz w:val="21"/>
          <w:szCs w:val="21"/>
          <w:lang w:val="en-GB"/>
        </w:rPr>
      </w:pPr>
    </w:p>
    <w:p w14:paraId="723A346A" w14:textId="29339A70" w:rsidR="005209CC" w:rsidRPr="00DE7645" w:rsidRDefault="00A435A8" w:rsidP="00292F91">
      <w:pPr>
        <w:pStyle w:val="Heading1"/>
        <w:numPr>
          <w:ilvl w:val="0"/>
          <w:numId w:val="0"/>
        </w:numPr>
        <w:shd w:val="clear" w:color="auto" w:fill="DEEAF6" w:themeFill="accent5" w:themeFillTint="33"/>
        <w:spacing w:line="240" w:lineRule="auto"/>
        <w:rPr>
          <w:rFonts w:ascii="Segoe UI" w:hAnsi="Segoe UI" w:cs="Segoe UI"/>
          <w:sz w:val="28"/>
          <w:lang w:val="en-GB"/>
        </w:rPr>
      </w:pPr>
      <w:bookmarkStart w:id="104" w:name="_Toc336851764"/>
      <w:bookmarkStart w:id="105" w:name="_Toc336851812"/>
      <w:bookmarkStart w:id="106" w:name="_Toc92966448"/>
      <w:r w:rsidRPr="00DE7645">
        <w:rPr>
          <w:rFonts w:ascii="Segoe UI" w:hAnsi="Segoe UI" w:cs="Segoe UI"/>
          <w:caps w:val="0"/>
          <w:sz w:val="28"/>
          <w:lang w:val="en-GB"/>
        </w:rPr>
        <w:t>1.2</w:t>
      </w:r>
      <w:r w:rsidR="00292F91">
        <w:rPr>
          <w:rFonts w:ascii="Segoe UI" w:hAnsi="Segoe UI" w:cs="Segoe UI"/>
          <w:caps w:val="0"/>
          <w:sz w:val="28"/>
          <w:lang w:val="en-GB"/>
        </w:rPr>
        <w:t>2</w:t>
      </w:r>
      <w:r w:rsidR="008502CE" w:rsidRPr="00DE7645">
        <w:rPr>
          <w:rFonts w:ascii="Segoe UI" w:hAnsi="Segoe UI" w:cs="Segoe UI"/>
          <w:caps w:val="0"/>
          <w:sz w:val="28"/>
          <w:lang w:val="en-GB"/>
        </w:rPr>
        <w:t xml:space="preserve"> </w:t>
      </w:r>
      <w:bookmarkEnd w:id="104"/>
      <w:bookmarkEnd w:id="105"/>
      <w:bookmarkEnd w:id="106"/>
      <w:r w:rsidR="003E7101" w:rsidRPr="00DE7645">
        <w:rPr>
          <w:rFonts w:ascii="Segoe UI" w:hAnsi="Segoe UI" w:cs="Segoe UI"/>
          <w:caps w:val="0"/>
          <w:sz w:val="28"/>
          <w:lang w:val="en-GB"/>
        </w:rPr>
        <w:t>LEGAL INSTRUCTION</w:t>
      </w:r>
    </w:p>
    <w:p w14:paraId="3300FD97" w14:textId="0AFD9F31" w:rsidR="005209CC" w:rsidRPr="00DE7645" w:rsidRDefault="00FF74A1" w:rsidP="000C5C55">
      <w:pPr>
        <w:jc w:val="both"/>
        <w:rPr>
          <w:rFonts w:ascii="Segoe UI" w:hAnsi="Segoe UI" w:cs="Segoe UI"/>
          <w:sz w:val="21"/>
          <w:szCs w:val="21"/>
          <w:lang w:val="en-GB"/>
        </w:rPr>
      </w:pPr>
      <w:r w:rsidRPr="00DE7645">
        <w:rPr>
          <w:rFonts w:ascii="Segoe UI" w:hAnsi="Segoe UI" w:cs="Segoe UI"/>
          <w:sz w:val="21"/>
          <w:szCs w:val="21"/>
          <w:lang w:val="en-GB"/>
        </w:rPr>
        <w:t>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3ED0D5C5" w14:textId="77777777" w:rsidR="008648CB" w:rsidRPr="00DE7645" w:rsidRDefault="008648CB" w:rsidP="000C5C55">
      <w:pPr>
        <w:jc w:val="both"/>
        <w:rPr>
          <w:rFonts w:ascii="Segoe UI" w:hAnsi="Segoe UI" w:cs="Segoe UI"/>
          <w:sz w:val="10"/>
          <w:szCs w:val="10"/>
          <w:lang w:val="en-GB"/>
        </w:rPr>
      </w:pPr>
    </w:p>
    <w:p w14:paraId="7F416647" w14:textId="5AD13A52" w:rsidR="008648CB" w:rsidRPr="00DE7645" w:rsidRDefault="008648CB" w:rsidP="008648CB">
      <w:pPr>
        <w:jc w:val="both"/>
        <w:rPr>
          <w:rFonts w:ascii="Segoe UI" w:hAnsi="Segoe UI" w:cs="Segoe UI"/>
          <w:sz w:val="21"/>
          <w:szCs w:val="21"/>
          <w:lang w:val="en-GB"/>
        </w:rPr>
      </w:pPr>
      <w:r w:rsidRPr="00DE7645">
        <w:rPr>
          <w:rFonts w:ascii="Segoe UI" w:hAnsi="Segoe UI" w:cs="Segoe UI"/>
          <w:sz w:val="21"/>
          <w:szCs w:val="21"/>
          <w:lang w:val="en-GB"/>
        </w:rPr>
        <w:t>A request for a review shall be submitted via the eRevizija (eReview) portal (https://www.portalerevizija.si).</w:t>
      </w:r>
    </w:p>
    <w:p w14:paraId="7223E5E6" w14:textId="77777777" w:rsidR="00FF74A1" w:rsidRPr="00DE7645" w:rsidRDefault="00FF74A1" w:rsidP="000C5C55">
      <w:pPr>
        <w:jc w:val="both"/>
        <w:rPr>
          <w:rFonts w:ascii="Segoe UI" w:hAnsi="Segoe UI" w:cs="Segoe UI"/>
          <w:sz w:val="10"/>
          <w:szCs w:val="10"/>
          <w:lang w:val="en-GB"/>
        </w:rPr>
      </w:pPr>
    </w:p>
    <w:p w14:paraId="6B6674FE" w14:textId="556D8FD4" w:rsidR="001B21B0" w:rsidRDefault="00FF74A1" w:rsidP="00553FB8">
      <w:pPr>
        <w:jc w:val="both"/>
        <w:rPr>
          <w:rFonts w:ascii="Segoe UI" w:hAnsi="Segoe UI" w:cs="Segoe UI"/>
          <w:sz w:val="21"/>
          <w:szCs w:val="21"/>
          <w:lang w:val="en-GB"/>
        </w:rPr>
      </w:pPr>
      <w:r w:rsidRPr="00DE7645">
        <w:rPr>
          <w:rFonts w:ascii="Segoe UI" w:hAnsi="Segoe UI" w:cs="Segoe UI"/>
          <w:sz w:val="21"/>
          <w:szCs w:val="21"/>
          <w:lang w:val="en-GB"/>
        </w:rPr>
        <w:t xml:space="preserve">The applicant shall pay a tax of </w:t>
      </w:r>
      <w:r w:rsidR="00474D5F" w:rsidRPr="00DE7645">
        <w:rPr>
          <w:rFonts w:ascii="Segoe UI" w:hAnsi="Segoe UI" w:cs="Segoe UI"/>
          <w:sz w:val="21"/>
          <w:szCs w:val="21"/>
          <w:lang w:val="en-GB"/>
        </w:rPr>
        <w:t>4</w:t>
      </w:r>
      <w:r w:rsidRPr="00DE7645">
        <w:rPr>
          <w:rFonts w:ascii="Segoe UI" w:hAnsi="Segoe UI" w:cs="Segoe UI"/>
          <w:sz w:val="21"/>
          <w:szCs w:val="21"/>
          <w:lang w:val="en-GB"/>
        </w:rPr>
        <w:t>.000,00 euros to the bank account of the Ministry of Finance, No. SI56 0110 0100 0358 802, opened at the Bank of Slovenia, Slovenska 35, 1505 Ljubljana, Slovenia, SWIFT CODE: BS LJ SI 2X; IBAN: SI56011001000358802 – a tax for a revision of public procurement.</w:t>
      </w:r>
      <w:r w:rsidR="005209CC" w:rsidRPr="00DE7645">
        <w:rPr>
          <w:rFonts w:ascii="Segoe UI" w:hAnsi="Segoe UI" w:cs="Segoe UI"/>
          <w:sz w:val="21"/>
          <w:szCs w:val="21"/>
          <w:lang w:val="en-GB"/>
        </w:rPr>
        <w:tab/>
      </w:r>
    </w:p>
    <w:p w14:paraId="6733936D" w14:textId="77777777" w:rsidR="001B21B0" w:rsidRDefault="001B21B0">
      <w:pPr>
        <w:snapToGrid/>
        <w:spacing w:before="0" w:after="0" w:line="259" w:lineRule="auto"/>
        <w:rPr>
          <w:rFonts w:ascii="Segoe UI" w:hAnsi="Segoe UI" w:cs="Segoe UI"/>
          <w:sz w:val="21"/>
          <w:szCs w:val="21"/>
          <w:lang w:val="en-GB"/>
        </w:rPr>
      </w:pPr>
      <w:r>
        <w:rPr>
          <w:rFonts w:ascii="Segoe UI" w:hAnsi="Segoe UI" w:cs="Segoe UI"/>
          <w:sz w:val="21"/>
          <w:szCs w:val="21"/>
          <w:lang w:val="en-GB"/>
        </w:rPr>
        <w:br w:type="page"/>
      </w:r>
    </w:p>
    <w:p w14:paraId="66B54FA3" w14:textId="798FD350" w:rsidR="0034100A" w:rsidRPr="00DE7645" w:rsidRDefault="00270F9E" w:rsidP="00E424C3">
      <w:pPr>
        <w:pStyle w:val="Heading1"/>
        <w:numPr>
          <w:ilvl w:val="0"/>
          <w:numId w:val="6"/>
        </w:numPr>
        <w:shd w:val="clear" w:color="auto" w:fill="DEEAF6" w:themeFill="accent5" w:themeFillTint="33"/>
        <w:spacing w:line="240" w:lineRule="auto"/>
        <w:rPr>
          <w:rFonts w:ascii="Segoe UI" w:hAnsi="Segoe UI" w:cs="Segoe UI"/>
          <w:caps w:val="0"/>
          <w:sz w:val="32"/>
          <w:szCs w:val="32"/>
          <w:lang w:val="en-GB"/>
        </w:rPr>
      </w:pPr>
      <w:bookmarkStart w:id="107" w:name="_Toc92966449"/>
      <w:r w:rsidRPr="00DE7645">
        <w:rPr>
          <w:rFonts w:ascii="Segoe UI" w:hAnsi="Segoe UI" w:cs="Segoe UI"/>
          <w:caps w:val="0"/>
          <w:sz w:val="32"/>
          <w:szCs w:val="32"/>
          <w:lang w:val="en-GB"/>
        </w:rPr>
        <w:lastRenderedPageBreak/>
        <w:t xml:space="preserve">TECHNICAL DOCUMENTATION OF THE PUBLIC TENDER </w:t>
      </w:r>
      <w:bookmarkEnd w:id="107"/>
    </w:p>
    <w:p w14:paraId="408914FA" w14:textId="69A58B68" w:rsidR="00292F91" w:rsidRDefault="00292F91" w:rsidP="00292F91">
      <w:pPr>
        <w:jc w:val="both"/>
        <w:rPr>
          <w:rFonts w:ascii="Segoe UI" w:hAnsi="Segoe UI" w:cs="Segoe UI"/>
          <w:sz w:val="22"/>
          <w:lang w:val="en-GB"/>
        </w:rPr>
      </w:pPr>
      <w:r w:rsidRPr="00DE7645">
        <w:rPr>
          <w:rFonts w:ascii="Segoe UI" w:hAnsi="Segoe UI" w:cs="Segoe UI"/>
          <w:bCs/>
          <w:sz w:val="22"/>
          <w:szCs w:val="22"/>
          <w:lang w:val="en-GB"/>
        </w:rPr>
        <w:t xml:space="preserve">The subject of the public tender is a supply and installation of </w:t>
      </w:r>
      <w:r>
        <w:rPr>
          <w:rFonts w:ascii="Segoe UI" w:hAnsi="Segoe UI" w:cs="Segoe UI"/>
          <w:bCs/>
          <w:sz w:val="22"/>
          <w:szCs w:val="22"/>
          <w:lang w:val="en-GB"/>
        </w:rPr>
        <w:t>t</w:t>
      </w:r>
      <w:r w:rsidRPr="00FD6B4A">
        <w:rPr>
          <w:rFonts w:ascii="Segoe UI" w:hAnsi="Segoe UI" w:cs="Segoe UI"/>
          <w:bCs/>
          <w:sz w:val="22"/>
          <w:szCs w:val="22"/>
          <w:lang w:val="en-GB"/>
        </w:rPr>
        <w:t xml:space="preserve">he equipment for characterization of thermal properties of dispersed and bulk materials consisting of simultaneous thermal </w:t>
      </w:r>
      <w:proofErr w:type="spellStart"/>
      <w:r w:rsidRPr="00FD6B4A">
        <w:rPr>
          <w:rFonts w:ascii="Segoe UI" w:hAnsi="Segoe UI" w:cs="Segoe UI"/>
          <w:bCs/>
          <w:sz w:val="22"/>
          <w:szCs w:val="22"/>
          <w:lang w:val="en-GB"/>
        </w:rPr>
        <w:t>analyzer</w:t>
      </w:r>
      <w:proofErr w:type="spellEnd"/>
      <w:r w:rsidRPr="00FD6B4A">
        <w:rPr>
          <w:rFonts w:ascii="Segoe UI" w:hAnsi="Segoe UI" w:cs="Segoe UI"/>
          <w:bCs/>
          <w:sz w:val="22"/>
          <w:szCs w:val="22"/>
          <w:lang w:val="en-GB"/>
        </w:rPr>
        <w:t xml:space="preserve"> coupled with quadrupole mass spectrometer and differential scanning calorimeter</w:t>
      </w:r>
      <w:r>
        <w:rPr>
          <w:rFonts w:ascii="Segoe UI" w:hAnsi="Segoe UI" w:cs="Segoe UI"/>
          <w:bCs/>
          <w:sz w:val="22"/>
          <w:szCs w:val="22"/>
          <w:lang w:val="en-GB"/>
        </w:rPr>
        <w:t xml:space="preserve">. </w:t>
      </w:r>
      <w:r w:rsidRPr="00FD6B4A">
        <w:rPr>
          <w:rFonts w:ascii="Segoe UI" w:hAnsi="Segoe UI" w:cs="Segoe UI"/>
          <w:bCs/>
          <w:sz w:val="22"/>
          <w:szCs w:val="22"/>
          <w:lang w:val="en-GB"/>
        </w:rPr>
        <w:t xml:space="preserve">The equipment consists of three modules, including a simultaneous thermal </w:t>
      </w:r>
      <w:proofErr w:type="spellStart"/>
      <w:r w:rsidRPr="00FD6B4A">
        <w:rPr>
          <w:rFonts w:ascii="Segoe UI" w:hAnsi="Segoe UI" w:cs="Segoe UI"/>
          <w:bCs/>
          <w:sz w:val="22"/>
          <w:szCs w:val="22"/>
          <w:lang w:val="en-GB"/>
        </w:rPr>
        <w:t>analyzer</w:t>
      </w:r>
      <w:proofErr w:type="spellEnd"/>
      <w:r w:rsidRPr="00FD6B4A">
        <w:rPr>
          <w:rFonts w:ascii="Segoe UI" w:hAnsi="Segoe UI" w:cs="Segoe UI"/>
          <w:bCs/>
          <w:sz w:val="22"/>
          <w:szCs w:val="22"/>
          <w:lang w:val="en-GB"/>
        </w:rPr>
        <w:t xml:space="preserve"> performing thermogravimetric (TG) and differential thermal analysis (DTA) or differential scanning calorimetry (DSC) coupled with quadrupole mass spectrometry (QMS) for analysis of evolved gases between room temperature and 1600 °C. The third module is a differential scanning calorimeter</w:t>
      </w:r>
      <w:r>
        <w:rPr>
          <w:rFonts w:ascii="Segoe UI" w:hAnsi="Segoe UI" w:cs="Segoe UI"/>
          <w:bCs/>
          <w:sz w:val="22"/>
          <w:szCs w:val="22"/>
          <w:lang w:val="en-GB"/>
        </w:rPr>
        <w:t xml:space="preserve"> </w:t>
      </w:r>
      <w:r w:rsidRPr="00FD6B4A">
        <w:rPr>
          <w:rFonts w:ascii="Segoe UI" w:eastAsia="Calibri" w:hAnsi="Segoe UI" w:cs="Segoe UI"/>
          <w:bCs/>
          <w:sz w:val="22"/>
          <w:szCs w:val="22"/>
          <w:lang w:val="en-GB"/>
        </w:rPr>
        <w:t>(DSC) for the temperature range from -180 °C to 650 °C.</w:t>
      </w:r>
    </w:p>
    <w:p w14:paraId="0CABBB9B" w14:textId="45A41AAB" w:rsidR="00292F91" w:rsidRDefault="00292F91" w:rsidP="008601C9">
      <w:pPr>
        <w:jc w:val="both"/>
        <w:rPr>
          <w:rFonts w:ascii="Segoe UI" w:hAnsi="Segoe UI" w:cs="Segoe UI"/>
          <w:sz w:val="22"/>
          <w:lang w:val="en-GB"/>
        </w:rPr>
      </w:pPr>
    </w:p>
    <w:p w14:paraId="439FE751" w14:textId="3122B348" w:rsidR="001B21B0" w:rsidRPr="001B21B0" w:rsidRDefault="001B21B0" w:rsidP="008601C9">
      <w:pPr>
        <w:jc w:val="both"/>
        <w:rPr>
          <w:rFonts w:ascii="Segoe UI" w:hAnsi="Segoe UI" w:cs="Segoe UI"/>
          <w:b/>
          <w:bCs/>
          <w:sz w:val="22"/>
          <w:lang w:val="en-GB"/>
        </w:rPr>
      </w:pPr>
      <w:r w:rsidRPr="001B21B0">
        <w:rPr>
          <w:rFonts w:ascii="Segoe UI" w:hAnsi="Segoe UI" w:cs="Segoe UI"/>
          <w:b/>
          <w:bCs/>
          <w:sz w:val="22"/>
          <w:lang w:val="en-GB"/>
        </w:rPr>
        <w:t>Technical requirement</w:t>
      </w:r>
      <w:r>
        <w:rPr>
          <w:rFonts w:ascii="Segoe UI" w:hAnsi="Segoe UI" w:cs="Segoe UI"/>
          <w:b/>
          <w:bCs/>
          <w:sz w:val="22"/>
          <w:lang w:val="en-GB"/>
        </w:rPr>
        <w:t>:</w:t>
      </w:r>
    </w:p>
    <w:p w14:paraId="2E3B700D" w14:textId="77777777" w:rsidR="00292F91" w:rsidRPr="00F1251E" w:rsidRDefault="00292F91" w:rsidP="00F1251E">
      <w:pPr>
        <w:jc w:val="both"/>
        <w:rPr>
          <w:rFonts w:ascii="Times New Roman" w:hAnsi="Times New Roman"/>
          <w:sz w:val="22"/>
          <w:szCs w:val="22"/>
          <w:u w:val="single"/>
        </w:rPr>
      </w:pPr>
      <w:r w:rsidRPr="00F1251E">
        <w:rPr>
          <w:rFonts w:ascii="Segoe UI" w:hAnsi="Segoe UI" w:cs="Segoe UI"/>
          <w:bCs/>
          <w:sz w:val="22"/>
          <w:szCs w:val="22"/>
          <w:u w:val="single"/>
          <w:lang w:val="en-GB"/>
        </w:rPr>
        <w:t>Equipment for the simultaneous thermal analyzer (STA) coupled with the quadrupole mass spectrometer (QMS):</w:t>
      </w:r>
    </w:p>
    <w:p w14:paraId="394664A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Simultaneous thermogravimetric analysis: (TG) and differential scanning calorimetric (DSC) analysis or differential thermal analysis (DTA) on the same sample in a single instrument </w:t>
      </w:r>
    </w:p>
    <w:p w14:paraId="5C907B3D"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Temperature range from 25°C to 1600°C</w:t>
      </w:r>
    </w:p>
    <w:p w14:paraId="2DD4B6D1" w14:textId="7B13EE14"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Identical test conditions for the TG and DSC signals (same atmosphere, gas flow rate, heating rate, radiation effects, etc.)</w:t>
      </w:r>
    </w:p>
    <w:p w14:paraId="547639BB"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Silicon Carbide furnace in a vertical configuration with a minimum working temperature range from 25°C to 1600°C, with a heating rate range up to 50 K/min and temperature resolution of 0.001 K or lower, integrated furnace control and power supply</w:t>
      </w:r>
    </w:p>
    <w:p w14:paraId="5691918D"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Carrier support (lift) for the furnace</w:t>
      </w:r>
    </w:p>
    <w:p w14:paraId="2989A72A"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Thermobalance enabling maximum sample load (including the crucible) of 5000 mg</w:t>
      </w:r>
    </w:p>
    <w:p w14:paraId="20DEC10A"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Sample volume in the range of a few 0.1 ml to a few ml depending on the selected analysis (TG or TG/DTA or TG/DSC)</w:t>
      </w:r>
    </w:p>
    <w:p w14:paraId="1CA05AC0"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Digital resolution of the mass: 0.025 µg or lower</w:t>
      </w:r>
    </w:p>
    <w:p w14:paraId="4EC6417B"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Resolution of DSC (enthalpy): ±2 %</w:t>
      </w:r>
    </w:p>
    <w:p w14:paraId="26CADB56"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Electronic control of the temperature of the balance chamber, i.e., without an external thermostat</w:t>
      </w:r>
    </w:p>
    <w:p w14:paraId="4F4D28F0"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Automatic sample carrier lift for crucible and sample carrier exchange</w:t>
      </w:r>
    </w:p>
    <w:p w14:paraId="5E286FF4"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Atmosphere: inert, oxidizing, vacuum, static or dynamic</w:t>
      </w:r>
    </w:p>
    <w:p w14:paraId="505BCBA4"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Integrated gas flow control for up to three gases or gas mixtures</w:t>
      </w:r>
    </w:p>
    <w:p w14:paraId="6CA030E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STA should be vacuum-tight (down to 10</w:t>
      </w:r>
      <w:r w:rsidRPr="00E054B2">
        <w:rPr>
          <w:rFonts w:ascii="Segoe UI" w:hAnsi="Segoe UI" w:cs="Segoe UI"/>
          <w:bCs/>
          <w:sz w:val="22"/>
          <w:szCs w:val="22"/>
          <w:vertAlign w:val="superscript"/>
          <w:lang w:val="en-GB"/>
        </w:rPr>
        <w:t xml:space="preserve">-4 </w:t>
      </w:r>
      <w:r w:rsidRPr="00F1251E">
        <w:rPr>
          <w:rFonts w:ascii="Segoe UI" w:hAnsi="Segoe UI" w:cs="Segoe UI"/>
          <w:bCs/>
          <w:sz w:val="22"/>
          <w:szCs w:val="22"/>
          <w:lang w:val="en-GB"/>
        </w:rPr>
        <w:t>mbar)</w:t>
      </w:r>
    </w:p>
    <w:p w14:paraId="58814EC8"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Automatic evacuation system</w:t>
      </w:r>
    </w:p>
    <w:p w14:paraId="73B83D7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Sample carrier for TG-DTA </w:t>
      </w:r>
    </w:p>
    <w:p w14:paraId="7E1B3D98"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Sample carrier for TG-DSC analysis, enabling determination of specific heat capacity (Cp) </w:t>
      </w:r>
    </w:p>
    <w:p w14:paraId="7616ED1F"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Easy and fast exchange of sample carriers</w:t>
      </w:r>
    </w:p>
    <w:p w14:paraId="6893B6AB"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Crucible box with alumina (99.7 % purity) crucibles (0.3 ml), crucible holder, and weighing support</w:t>
      </w:r>
    </w:p>
    <w:p w14:paraId="05D3BA6E"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Calibration sample kit with at least 8 substances for calibration of enthalpy and temperature, including calcium oxalate</w:t>
      </w:r>
    </w:p>
    <w:p w14:paraId="26A3CE8D"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Software for the control of the STA instrument, data acquisition, analysis and storage: progress of the measurement, online evaluation of the measurement in progress, baseline correction, peak search, derivatives, smoothing, comparison of individual measurement segments of the same or different measurements, software control of the gas flow suitable for measurements (according to the selected atmosphere)</w:t>
      </w:r>
    </w:p>
    <w:p w14:paraId="7537C0B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lastRenderedPageBreak/>
        <w:t>Correction function for temperature and heating rate-dependent DSC baseline deviations to achieve baseline stability in a wide temperature range performed during the measurement. This option may be disabled during analysis.</w:t>
      </w:r>
    </w:p>
    <w:p w14:paraId="76E980AD"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Automatic evaluation of thermal effects (enthalpy effects, mass changes), possibility of manual evaluation </w:t>
      </w:r>
    </w:p>
    <w:p w14:paraId="2CE83F91" w14:textId="77777777" w:rsidR="00F1251E"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Automatic recognition of the actual measurement curve based on a database search (database library).</w:t>
      </w:r>
    </w:p>
    <w:p w14:paraId="76FA5645" w14:textId="576DDDF1" w:rsidR="00292F91" w:rsidRPr="00F1251E" w:rsidRDefault="00292F91" w:rsidP="00F1251E">
      <w:pPr>
        <w:jc w:val="both"/>
        <w:rPr>
          <w:rFonts w:ascii="Segoe UI" w:hAnsi="Segoe UI" w:cs="Segoe UI"/>
          <w:bCs/>
          <w:sz w:val="22"/>
          <w:szCs w:val="22"/>
          <w:lang w:val="en-GB"/>
        </w:rPr>
      </w:pPr>
      <w:r w:rsidRPr="00F1251E">
        <w:rPr>
          <w:rFonts w:ascii="Segoe UI" w:hAnsi="Segoe UI" w:cs="Segoe UI"/>
          <w:bCs/>
          <w:sz w:val="22"/>
          <w:szCs w:val="22"/>
          <w:lang w:val="en-GB"/>
        </w:rPr>
        <w:t xml:space="preserve"> </w:t>
      </w:r>
    </w:p>
    <w:p w14:paraId="7CCC84C8" w14:textId="77777777" w:rsidR="00292F91" w:rsidRPr="00F1251E" w:rsidRDefault="00292F91" w:rsidP="00F1251E">
      <w:pPr>
        <w:rPr>
          <w:rFonts w:ascii="Segoe UI" w:hAnsi="Segoe UI" w:cs="Segoe UI"/>
          <w:bCs/>
          <w:sz w:val="22"/>
          <w:szCs w:val="22"/>
          <w:u w:val="single"/>
          <w:lang w:val="en-GB"/>
        </w:rPr>
      </w:pPr>
      <w:r w:rsidRPr="00F1251E">
        <w:rPr>
          <w:rFonts w:ascii="Segoe UI" w:hAnsi="Segoe UI" w:cs="Segoe UI"/>
          <w:bCs/>
          <w:sz w:val="22"/>
          <w:szCs w:val="22"/>
          <w:u w:val="single"/>
          <w:lang w:val="en-GB"/>
        </w:rPr>
        <w:t>General characteristics of the quadrupole mass spectrometer (QMS)</w:t>
      </w:r>
    </w:p>
    <w:p w14:paraId="4D0EE644"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Compatibility of the QMS with the STA instrument</w:t>
      </w:r>
    </w:p>
    <w:p w14:paraId="4FA4910C"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Minimum mass range: 1 - 300 AMU</w:t>
      </w:r>
    </w:p>
    <w:p w14:paraId="775D6B1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Minimum dynamic range: 9 decades</w:t>
      </w:r>
    </w:p>
    <w:p w14:paraId="55E293F1"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Minimum resolution range: 0.5 – 1.5 AMU</w:t>
      </w:r>
    </w:p>
    <w:p w14:paraId="70527A1C"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Scan speed 100 AMU/s or higher</w:t>
      </w:r>
    </w:p>
    <w:p w14:paraId="27238427" w14:textId="02C25E26"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All the parts necessary for connecting the QMS to the </w:t>
      </w:r>
      <w:r w:rsidR="00E054B2">
        <w:rPr>
          <w:rFonts w:ascii="Segoe UI" w:hAnsi="Segoe UI" w:cs="Segoe UI"/>
          <w:bCs/>
          <w:sz w:val="22"/>
          <w:szCs w:val="22"/>
          <w:lang w:val="en-GB"/>
        </w:rPr>
        <w:t>STA</w:t>
      </w:r>
      <w:r w:rsidRPr="00F1251E">
        <w:rPr>
          <w:rFonts w:ascii="Segoe UI" w:hAnsi="Segoe UI" w:cs="Segoe UI"/>
          <w:bCs/>
          <w:sz w:val="22"/>
          <w:szCs w:val="22"/>
          <w:lang w:val="en-GB"/>
        </w:rPr>
        <w:t xml:space="preserve"> </w:t>
      </w:r>
      <w:proofErr w:type="spellStart"/>
      <w:r w:rsidRPr="00F1251E">
        <w:rPr>
          <w:rFonts w:ascii="Segoe UI" w:hAnsi="Segoe UI" w:cs="Segoe UI"/>
          <w:bCs/>
          <w:sz w:val="22"/>
          <w:szCs w:val="22"/>
          <w:lang w:val="en-GB"/>
        </w:rPr>
        <w:t>analyzer</w:t>
      </w:r>
      <w:proofErr w:type="spellEnd"/>
      <w:r w:rsidRPr="00F1251E">
        <w:rPr>
          <w:rFonts w:ascii="Segoe UI" w:hAnsi="Segoe UI" w:cs="Segoe UI"/>
          <w:bCs/>
          <w:sz w:val="22"/>
          <w:szCs w:val="22"/>
          <w:lang w:val="en-GB"/>
        </w:rPr>
        <w:t>: USB-LAN adapter, adapter for gas transfer, temperature controller</w:t>
      </w:r>
    </w:p>
    <w:p w14:paraId="189188F0" w14:textId="75A27B9E"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Software for controlling the QMS and performing simultaneous TG-DSC-QMS analysis </w:t>
      </w:r>
    </w:p>
    <w:p w14:paraId="223F1E94"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Online evaluation of the analysis in progress. </w:t>
      </w:r>
    </w:p>
    <w:p w14:paraId="6A84E0DD" w14:textId="04172059" w:rsidR="00292F91"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Mass spectra library and supporting software, such as NIST EI Mass Spectrometer Library </w:t>
      </w:r>
    </w:p>
    <w:p w14:paraId="0640BA39" w14:textId="77777777" w:rsidR="00F1251E" w:rsidRPr="00F1251E" w:rsidRDefault="00F1251E" w:rsidP="00F1251E">
      <w:pPr>
        <w:rPr>
          <w:rFonts w:ascii="Segoe UI" w:hAnsi="Segoe UI" w:cs="Segoe UI"/>
          <w:bCs/>
          <w:sz w:val="22"/>
          <w:szCs w:val="22"/>
          <w:lang w:val="en-GB"/>
        </w:rPr>
      </w:pPr>
    </w:p>
    <w:p w14:paraId="06B37AF8" w14:textId="77777777" w:rsidR="00292F91" w:rsidRPr="00F1251E" w:rsidRDefault="00292F91" w:rsidP="00F1251E">
      <w:pPr>
        <w:jc w:val="both"/>
        <w:rPr>
          <w:rFonts w:ascii="Segoe UI" w:hAnsi="Segoe UI" w:cs="Segoe UI"/>
          <w:bCs/>
          <w:sz w:val="22"/>
          <w:szCs w:val="22"/>
          <w:u w:val="single"/>
          <w:lang w:val="en-GB"/>
        </w:rPr>
      </w:pPr>
      <w:r w:rsidRPr="00F1251E">
        <w:rPr>
          <w:rFonts w:ascii="Segoe UI" w:hAnsi="Segoe UI" w:cs="Segoe UI"/>
          <w:bCs/>
          <w:sz w:val="22"/>
          <w:szCs w:val="22"/>
          <w:u w:val="single"/>
          <w:lang w:val="en-GB"/>
        </w:rPr>
        <w:t>General characteristics of the differential scanning calorimeter (DSC)</w:t>
      </w:r>
    </w:p>
    <w:p w14:paraId="2E81392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Operation of the measuring cell according to the heat flux principle</w:t>
      </w:r>
    </w:p>
    <w:p w14:paraId="2E7AB52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Temperature range from -180 °C to 650 °C</w:t>
      </w:r>
    </w:p>
    <w:p w14:paraId="3484A283"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Temperature accuracy: ± 0.05 K or lower</w:t>
      </w:r>
    </w:p>
    <w:p w14:paraId="5F5B5367"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DSC measuring range: minimum ± 750 mW</w:t>
      </w:r>
    </w:p>
    <w:p w14:paraId="4D9B9220"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Resolution of enthalpy: &lt; 1 % (indium)</w:t>
      </w:r>
    </w:p>
    <w:p w14:paraId="6441AB31"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The measuring system suitable for the full temperature range without the need to exchange components and parts, e.g., the furnace lid or any other hardware</w:t>
      </w:r>
    </w:p>
    <w:p w14:paraId="46516146"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The sample and reference are subjected to the same controlled temperature/time program and atmosphere.</w:t>
      </w:r>
    </w:p>
    <w:p w14:paraId="3B0D988A"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Temperature sensors (thermocouples) for the DSC control and for sample temperature determination</w:t>
      </w:r>
    </w:p>
    <w:p w14:paraId="13A1C55F"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Silver circular heater (furnace) adapted for liquid nitrogen (LN2) cooling system</w:t>
      </w:r>
    </w:p>
    <w:p w14:paraId="401D7BD1"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Heating rate range: 0.001 - 200 K/min</w:t>
      </w:r>
    </w:p>
    <w:p w14:paraId="4623E481"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Cell lid (manual operation)</w:t>
      </w:r>
    </w:p>
    <w:p w14:paraId="6A02120F"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DSC measuring cell should be gas-tight</w:t>
      </w:r>
    </w:p>
    <w:p w14:paraId="6C7BCA8C"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Atmosphere: air, inert, static or dynamic</w:t>
      </w:r>
    </w:p>
    <w:p w14:paraId="64165BC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Integrated gas flow control for up to 2 purge gases and 1 protective gas, connections for gas flow, gas outlet</w:t>
      </w:r>
    </w:p>
    <w:p w14:paraId="48CC22D5"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LN2 cooling system, capacity of minimum 60 L, cooling to – 180 °C</w:t>
      </w:r>
    </w:p>
    <w:p w14:paraId="5A612609"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Calibration sample kit with a minimum of 7 substances for calibration of enthalpy and temperature</w:t>
      </w:r>
    </w:p>
    <w:p w14:paraId="5BFD0D3F"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Aluminium crucibles and lids</w:t>
      </w:r>
    </w:p>
    <w:p w14:paraId="15F20BE5"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Software for the control of the instrument and data acquisition, analysis and storage: general instrument status, progress of the measurement, control of gas flow, online evaluation of the </w:t>
      </w:r>
      <w:r w:rsidRPr="00F1251E">
        <w:rPr>
          <w:rFonts w:ascii="Segoe UI" w:hAnsi="Segoe UI" w:cs="Segoe UI"/>
          <w:bCs/>
          <w:sz w:val="22"/>
          <w:szCs w:val="22"/>
          <w:lang w:val="en-GB"/>
        </w:rPr>
        <w:lastRenderedPageBreak/>
        <w:t>measurement in progress, automatic peak determination, derivation, smoothing, influence of instrument time constant and thermal resistance in DSC signals, calculus of the specific heat capacity (Cp), comparison of individual segments of the same or different measurements</w:t>
      </w:r>
    </w:p>
    <w:p w14:paraId="01BF1A26"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Correction function for temperature and heating rate-dependent DSC baseline deviations to achieve baseline stability in a wide temperature range performed during the measurement. This option may be disabled during analysis.</w:t>
      </w:r>
    </w:p>
    <w:p w14:paraId="1B5AE1FF"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Automatic evaluation of thermal effects, possibility of manual evaluation </w:t>
      </w:r>
    </w:p>
    <w:p w14:paraId="089CC457" w14:textId="496CEF1A" w:rsidR="00292F91"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Automatic recognition of the actual measurement curve based on a database search (library). </w:t>
      </w:r>
    </w:p>
    <w:p w14:paraId="731D9E32" w14:textId="77777777" w:rsidR="00F1251E" w:rsidRPr="00F1251E" w:rsidRDefault="00F1251E" w:rsidP="00F1251E">
      <w:pPr>
        <w:rPr>
          <w:rFonts w:ascii="Segoe UI" w:hAnsi="Segoe UI" w:cs="Segoe UI"/>
          <w:bCs/>
          <w:sz w:val="22"/>
          <w:szCs w:val="22"/>
          <w:lang w:val="en-GB"/>
        </w:rPr>
      </w:pPr>
    </w:p>
    <w:p w14:paraId="0124F9C7" w14:textId="77777777" w:rsidR="00292F91" w:rsidRPr="001B21B0" w:rsidRDefault="00292F91" w:rsidP="00F1251E">
      <w:pPr>
        <w:rPr>
          <w:rFonts w:ascii="Segoe UI" w:hAnsi="Segoe UI" w:cs="Segoe UI"/>
          <w:b/>
          <w:sz w:val="22"/>
          <w:szCs w:val="22"/>
          <w:lang w:val="en-GB"/>
        </w:rPr>
      </w:pPr>
      <w:r w:rsidRPr="001B21B0">
        <w:rPr>
          <w:rFonts w:ascii="Segoe UI" w:hAnsi="Segoe UI" w:cs="Segoe UI"/>
          <w:b/>
          <w:sz w:val="22"/>
          <w:szCs w:val="22"/>
          <w:lang w:val="en-GB"/>
        </w:rPr>
        <w:t xml:space="preserve">General requirements </w:t>
      </w:r>
    </w:p>
    <w:p w14:paraId="028EF54E"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PC compatible with the instruments (minimum specifications: Intel Core i5 Gen 8, 8 GB RAM, 50 GB free hard disk space)</w:t>
      </w:r>
    </w:p>
    <w:p w14:paraId="416552AE"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Software compatible with MS Windows</w:t>
      </w:r>
    </w:p>
    <w:p w14:paraId="6721BC07"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Graphical presentation of results</w:t>
      </w:r>
    </w:p>
    <w:p w14:paraId="14374FD5" w14:textId="77777777" w:rsidR="00292F91" w:rsidRP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Data transfer </w:t>
      </w:r>
    </w:p>
    <w:p w14:paraId="55CB6AF2" w14:textId="77777777" w:rsidR="00F1251E" w:rsidRDefault="00292F91" w:rsidP="00F1251E">
      <w:pPr>
        <w:pStyle w:val="ListParagraph"/>
        <w:numPr>
          <w:ilvl w:val="0"/>
          <w:numId w:val="46"/>
        </w:numPr>
        <w:rPr>
          <w:rFonts w:ascii="Segoe UI" w:hAnsi="Segoe UI" w:cs="Segoe UI"/>
          <w:bCs/>
          <w:sz w:val="22"/>
          <w:szCs w:val="22"/>
          <w:lang w:val="en-GB"/>
        </w:rPr>
      </w:pPr>
      <w:r w:rsidRPr="00F1251E">
        <w:rPr>
          <w:rFonts w:ascii="Segoe UI" w:hAnsi="Segoe UI" w:cs="Segoe UI"/>
          <w:bCs/>
          <w:sz w:val="22"/>
          <w:szCs w:val="22"/>
          <w:lang w:val="en-GB"/>
        </w:rPr>
        <w:t xml:space="preserve">Data export in different formats </w:t>
      </w:r>
    </w:p>
    <w:p w14:paraId="1C5A174B" w14:textId="473C6665" w:rsidR="00292F91" w:rsidRDefault="00292F91" w:rsidP="008601C9">
      <w:pPr>
        <w:jc w:val="both"/>
        <w:rPr>
          <w:rFonts w:ascii="Segoe UI" w:hAnsi="Segoe UI" w:cs="Segoe UI"/>
          <w:sz w:val="22"/>
          <w:lang w:val="en-GB"/>
        </w:rPr>
      </w:pPr>
    </w:p>
    <w:p w14:paraId="2F6FA0E0" w14:textId="19B6D239" w:rsidR="00DF4C2B" w:rsidRPr="00E054B2" w:rsidRDefault="005616A9" w:rsidP="00355E3B">
      <w:pPr>
        <w:jc w:val="both"/>
        <w:rPr>
          <w:rFonts w:ascii="Segoe UI" w:hAnsi="Segoe UI" w:cs="Segoe UI"/>
          <w:b/>
          <w:sz w:val="22"/>
          <w:lang w:val="en-GB"/>
        </w:rPr>
      </w:pPr>
      <w:r w:rsidRPr="00E054B2">
        <w:rPr>
          <w:rFonts w:ascii="Segoe UI" w:hAnsi="Segoe UI" w:cs="Segoe UI"/>
          <w:b/>
          <w:sz w:val="22"/>
          <w:lang w:val="en-GB"/>
        </w:rPr>
        <w:t>OTHER REQUIREMENTS:</w:t>
      </w:r>
      <w:r w:rsidR="00DF4C2B" w:rsidRPr="00E054B2">
        <w:rPr>
          <w:rFonts w:ascii="Segoe UI" w:hAnsi="Segoe UI" w:cs="Segoe UI"/>
          <w:b/>
          <w:sz w:val="22"/>
          <w:lang w:val="en-GB"/>
        </w:rPr>
        <w:t xml:space="preserve">  </w:t>
      </w:r>
    </w:p>
    <w:p w14:paraId="2C27400A" w14:textId="5DEA521F" w:rsidR="00B94CAA" w:rsidRPr="00E054B2" w:rsidRDefault="00B94CAA" w:rsidP="005C2A07">
      <w:pPr>
        <w:pStyle w:val="ListParagraph"/>
        <w:numPr>
          <w:ilvl w:val="0"/>
          <w:numId w:val="46"/>
        </w:numPr>
        <w:rPr>
          <w:rFonts w:ascii="Segoe UI" w:hAnsi="Segoe UI" w:cs="Segoe UI"/>
          <w:bCs/>
          <w:sz w:val="22"/>
          <w:szCs w:val="22"/>
          <w:lang w:val="en-GB"/>
        </w:rPr>
      </w:pPr>
      <w:r w:rsidRPr="00E054B2">
        <w:rPr>
          <w:rFonts w:ascii="Segoe UI" w:hAnsi="Segoe UI" w:cs="Segoe UI"/>
          <w:bCs/>
          <w:sz w:val="22"/>
          <w:szCs w:val="22"/>
          <w:lang w:val="en-GB"/>
        </w:rPr>
        <w:t>The equipment enables the measurement of enthalpy changes of dispersed and bulk samples in the temperature range from -180 °C to 1600 °C in different atmospheres.</w:t>
      </w:r>
    </w:p>
    <w:p w14:paraId="015D6880" w14:textId="1EC8FF87" w:rsidR="00B94CAA" w:rsidRPr="00E054B2" w:rsidRDefault="00B94CAA" w:rsidP="005C2A07">
      <w:pPr>
        <w:pStyle w:val="ListParagraph"/>
        <w:numPr>
          <w:ilvl w:val="0"/>
          <w:numId w:val="46"/>
        </w:numPr>
        <w:rPr>
          <w:rFonts w:ascii="Segoe UI" w:hAnsi="Segoe UI" w:cs="Segoe UI"/>
          <w:bCs/>
          <w:sz w:val="22"/>
          <w:szCs w:val="22"/>
          <w:lang w:val="en-GB"/>
        </w:rPr>
      </w:pPr>
      <w:r w:rsidRPr="00E054B2">
        <w:rPr>
          <w:rFonts w:ascii="Segoe UI" w:hAnsi="Segoe UI" w:cs="Segoe UI"/>
          <w:bCs/>
          <w:sz w:val="22"/>
          <w:szCs w:val="22"/>
          <w:lang w:val="en-GB"/>
        </w:rPr>
        <w:t>Compatibility with the existing thermal analysis equipment (software, possibility of data transfer, spare parts).</w:t>
      </w:r>
    </w:p>
    <w:p w14:paraId="0B14568B" w14:textId="0F863EE3" w:rsidR="00764082" w:rsidRPr="005C2A07" w:rsidRDefault="00764082"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 xml:space="preserve">The </w:t>
      </w:r>
      <w:r w:rsidR="009C0B17" w:rsidRPr="005C2A07">
        <w:rPr>
          <w:rFonts w:ascii="Segoe UI" w:hAnsi="Segoe UI" w:cs="Segoe UI"/>
          <w:bCs/>
          <w:sz w:val="22"/>
          <w:szCs w:val="22"/>
          <w:lang w:val="en-GB"/>
        </w:rPr>
        <w:t>equipment</w:t>
      </w:r>
      <w:r w:rsidRPr="005C2A07">
        <w:rPr>
          <w:rFonts w:ascii="Segoe UI" w:hAnsi="Segoe UI" w:cs="Segoe UI"/>
          <w:bCs/>
          <w:sz w:val="22"/>
          <w:szCs w:val="22"/>
          <w:lang w:val="en-GB"/>
        </w:rPr>
        <w:t xml:space="preserve"> must be CE marked.</w:t>
      </w:r>
    </w:p>
    <w:p w14:paraId="2648D123" w14:textId="4412553E" w:rsidR="00764082" w:rsidRPr="005C2A07" w:rsidRDefault="00764082"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 xml:space="preserve">The </w:t>
      </w:r>
      <w:r w:rsidR="009C0B17" w:rsidRPr="005C2A07">
        <w:rPr>
          <w:rFonts w:ascii="Segoe UI" w:hAnsi="Segoe UI" w:cs="Segoe UI"/>
          <w:bCs/>
          <w:sz w:val="22"/>
          <w:szCs w:val="22"/>
          <w:lang w:val="en-GB"/>
        </w:rPr>
        <w:t>equipment</w:t>
      </w:r>
      <w:r w:rsidRPr="005C2A07">
        <w:rPr>
          <w:rFonts w:ascii="Segoe UI" w:hAnsi="Segoe UI" w:cs="Segoe UI"/>
          <w:bCs/>
          <w:sz w:val="22"/>
          <w:szCs w:val="22"/>
          <w:lang w:val="en-GB"/>
        </w:rPr>
        <w:t xml:space="preserve"> must operate in the electrical grid 220/400 V.</w:t>
      </w:r>
    </w:p>
    <w:p w14:paraId="528BFFDC" w14:textId="7B5FA834" w:rsidR="00764082" w:rsidRPr="005C2A07" w:rsidRDefault="00764082"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 xml:space="preserve">Documentation and manuals should be provided, including the </w:t>
      </w:r>
      <w:r w:rsidR="00666F34" w:rsidRPr="005C2A07">
        <w:rPr>
          <w:rFonts w:ascii="Segoe UI" w:hAnsi="Segoe UI" w:cs="Segoe UI"/>
          <w:bCs/>
          <w:sz w:val="22"/>
          <w:szCs w:val="22"/>
          <w:lang w:val="en-GB"/>
        </w:rPr>
        <w:t>maintenance</w:t>
      </w:r>
      <w:r w:rsidRPr="005C2A07">
        <w:rPr>
          <w:rFonts w:ascii="Segoe UI" w:hAnsi="Segoe UI" w:cs="Segoe UI"/>
          <w:bCs/>
          <w:sz w:val="22"/>
          <w:szCs w:val="22"/>
          <w:lang w:val="en-GB"/>
        </w:rPr>
        <w:t xml:space="preserve"> documentation to achieve all technical characteristics.</w:t>
      </w:r>
    </w:p>
    <w:p w14:paraId="5FE37416" w14:textId="377F8F74" w:rsidR="00764082" w:rsidRPr="005C2A07" w:rsidRDefault="00764082"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Price must</w:t>
      </w:r>
      <w:r w:rsidR="00DA1233" w:rsidRPr="005C2A07">
        <w:rPr>
          <w:rFonts w:ascii="Segoe UI" w:hAnsi="Segoe UI" w:cs="Segoe UI"/>
          <w:bCs/>
          <w:sz w:val="22"/>
          <w:szCs w:val="22"/>
          <w:lang w:val="en-GB"/>
        </w:rPr>
        <w:t xml:space="preserve"> include delivery charges and complete installation of the system</w:t>
      </w:r>
      <w:r w:rsidR="002E58F8" w:rsidRPr="005C2A07">
        <w:rPr>
          <w:rFonts w:ascii="Segoe UI" w:hAnsi="Segoe UI" w:cs="Segoe UI"/>
          <w:bCs/>
          <w:sz w:val="22"/>
          <w:szCs w:val="22"/>
          <w:lang w:val="en-GB"/>
        </w:rPr>
        <w:t>, including</w:t>
      </w:r>
      <w:r w:rsidR="00DA1233" w:rsidRPr="005C2A07">
        <w:rPr>
          <w:rFonts w:ascii="Segoe UI" w:hAnsi="Segoe UI" w:cs="Segoe UI"/>
          <w:bCs/>
          <w:sz w:val="22"/>
          <w:szCs w:val="22"/>
          <w:lang w:val="en-GB"/>
        </w:rPr>
        <w:t xml:space="preserve"> all travel and lodging costs of the provider’s crew</w:t>
      </w:r>
    </w:p>
    <w:p w14:paraId="2D4F9260" w14:textId="7E581F10" w:rsidR="0084655B" w:rsidRPr="005C2A07" w:rsidRDefault="0084655B"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 xml:space="preserve">Delivery date: </w:t>
      </w:r>
      <w:r w:rsidR="005C2A07" w:rsidRPr="005C2A07">
        <w:rPr>
          <w:rFonts w:ascii="Segoe UI" w:hAnsi="Segoe UI" w:cs="Segoe UI"/>
          <w:bCs/>
          <w:sz w:val="22"/>
          <w:szCs w:val="22"/>
          <w:lang w:val="en-GB"/>
        </w:rPr>
        <w:t>1</w:t>
      </w:r>
      <w:r w:rsidR="00F763AA" w:rsidRPr="005C2A07">
        <w:rPr>
          <w:rFonts w:ascii="Segoe UI" w:hAnsi="Segoe UI" w:cs="Segoe UI"/>
          <w:bCs/>
          <w:sz w:val="22"/>
          <w:szCs w:val="22"/>
          <w:lang w:val="en-GB"/>
        </w:rPr>
        <w:t xml:space="preserve"> October </w:t>
      </w:r>
      <w:r w:rsidRPr="005C2A07">
        <w:rPr>
          <w:rFonts w:ascii="Segoe UI" w:hAnsi="Segoe UI" w:cs="Segoe UI"/>
          <w:bCs/>
          <w:sz w:val="22"/>
          <w:szCs w:val="22"/>
          <w:lang w:val="en-GB"/>
        </w:rPr>
        <w:t>202</w:t>
      </w:r>
      <w:r w:rsidR="005C2A07" w:rsidRPr="005C2A07">
        <w:rPr>
          <w:rFonts w:ascii="Segoe UI" w:hAnsi="Segoe UI" w:cs="Segoe UI"/>
          <w:bCs/>
          <w:sz w:val="22"/>
          <w:szCs w:val="22"/>
          <w:lang w:val="en-GB"/>
        </w:rPr>
        <w:t>4</w:t>
      </w:r>
      <w:r w:rsidRPr="005C2A07">
        <w:rPr>
          <w:rFonts w:ascii="Segoe UI" w:hAnsi="Segoe UI" w:cs="Segoe UI"/>
          <w:bCs/>
          <w:sz w:val="22"/>
          <w:szCs w:val="22"/>
          <w:lang w:val="en-GB"/>
        </w:rPr>
        <w:t xml:space="preserve"> at the latest</w:t>
      </w:r>
    </w:p>
    <w:p w14:paraId="33E94FAD" w14:textId="77777777" w:rsidR="00764082" w:rsidRPr="005C2A07" w:rsidRDefault="00764082"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 xml:space="preserve">The provider is responsible for technical support and service. </w:t>
      </w:r>
    </w:p>
    <w:p w14:paraId="18A277F7" w14:textId="77777777" w:rsidR="00764082" w:rsidRPr="005C2A07" w:rsidRDefault="00764082"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 xml:space="preserve">Technical support and remote help by phone, electronic mail and remote access to the instrument. </w:t>
      </w:r>
    </w:p>
    <w:p w14:paraId="2BE10996" w14:textId="77777777" w:rsidR="00764082" w:rsidRPr="005C2A07" w:rsidRDefault="00764082" w:rsidP="005C2A07">
      <w:pPr>
        <w:pStyle w:val="ListParagraph"/>
        <w:numPr>
          <w:ilvl w:val="0"/>
          <w:numId w:val="46"/>
        </w:numPr>
        <w:rPr>
          <w:rFonts w:ascii="Segoe UI" w:hAnsi="Segoe UI" w:cs="Segoe UI"/>
          <w:bCs/>
          <w:sz w:val="22"/>
          <w:szCs w:val="22"/>
          <w:lang w:val="en-GB"/>
        </w:rPr>
      </w:pPr>
      <w:r w:rsidRPr="005C2A07">
        <w:rPr>
          <w:rFonts w:ascii="Segoe UI" w:hAnsi="Segoe UI" w:cs="Segoe UI"/>
          <w:bCs/>
          <w:sz w:val="22"/>
          <w:szCs w:val="22"/>
          <w:lang w:val="en-GB"/>
        </w:rPr>
        <w:t>Warranty and Out-of-warranty support:</w:t>
      </w:r>
    </w:p>
    <w:p w14:paraId="73398493" w14:textId="553895B6" w:rsidR="00764082" w:rsidRPr="005C2A07" w:rsidRDefault="00764082" w:rsidP="005C2A07">
      <w:pPr>
        <w:pStyle w:val="ListParagraph"/>
        <w:numPr>
          <w:ilvl w:val="1"/>
          <w:numId w:val="46"/>
        </w:numPr>
        <w:rPr>
          <w:rFonts w:ascii="Segoe UI" w:hAnsi="Segoe UI" w:cs="Segoe UI"/>
          <w:bCs/>
          <w:sz w:val="22"/>
          <w:szCs w:val="22"/>
          <w:lang w:val="en-GB"/>
        </w:rPr>
      </w:pPr>
      <w:r w:rsidRPr="005C2A07">
        <w:rPr>
          <w:rFonts w:ascii="Segoe UI" w:hAnsi="Segoe UI" w:cs="Segoe UI"/>
          <w:bCs/>
          <w:sz w:val="22"/>
          <w:szCs w:val="22"/>
          <w:lang w:val="en-GB"/>
        </w:rPr>
        <w:t xml:space="preserve">Warranty at least </w:t>
      </w:r>
      <w:r w:rsidR="005C2A07" w:rsidRPr="005C2A07">
        <w:rPr>
          <w:rFonts w:ascii="Segoe UI" w:hAnsi="Segoe UI" w:cs="Segoe UI"/>
          <w:bCs/>
          <w:sz w:val="22"/>
          <w:szCs w:val="22"/>
          <w:lang w:val="en-GB"/>
        </w:rPr>
        <w:t>2</w:t>
      </w:r>
      <w:r w:rsidRPr="005C2A07">
        <w:rPr>
          <w:rFonts w:ascii="Segoe UI" w:hAnsi="Segoe UI" w:cs="Segoe UI"/>
          <w:bCs/>
          <w:sz w:val="22"/>
          <w:szCs w:val="22"/>
          <w:lang w:val="en-GB"/>
        </w:rPr>
        <w:t xml:space="preserve"> year</w:t>
      </w:r>
      <w:r w:rsidR="00B2486E">
        <w:rPr>
          <w:rFonts w:ascii="Segoe UI" w:hAnsi="Segoe UI" w:cs="Segoe UI"/>
          <w:bCs/>
          <w:sz w:val="22"/>
          <w:szCs w:val="22"/>
          <w:lang w:val="en-GB"/>
        </w:rPr>
        <w:t>s</w:t>
      </w:r>
    </w:p>
    <w:p w14:paraId="009FE761" w14:textId="77777777" w:rsidR="00764082" w:rsidRPr="005C2A07" w:rsidRDefault="00764082" w:rsidP="005C2A07">
      <w:pPr>
        <w:pStyle w:val="ListParagraph"/>
        <w:numPr>
          <w:ilvl w:val="1"/>
          <w:numId w:val="46"/>
        </w:numPr>
        <w:rPr>
          <w:rFonts w:ascii="Segoe UI" w:hAnsi="Segoe UI" w:cs="Segoe UI"/>
          <w:bCs/>
          <w:sz w:val="22"/>
          <w:szCs w:val="22"/>
          <w:lang w:val="en-GB"/>
        </w:rPr>
      </w:pPr>
      <w:r w:rsidRPr="005C2A07">
        <w:rPr>
          <w:rFonts w:ascii="Segoe UI" w:hAnsi="Segoe UI" w:cs="Segoe UI"/>
          <w:bCs/>
          <w:sz w:val="22"/>
          <w:szCs w:val="22"/>
          <w:lang w:val="en-GB"/>
        </w:rPr>
        <w:t>Response time at most 5 working days after the problem notice.</w:t>
      </w:r>
    </w:p>
    <w:p w14:paraId="117C1DFA" w14:textId="211B6D0F" w:rsidR="00764082" w:rsidRPr="005C2A07" w:rsidRDefault="00764082" w:rsidP="005C2A07">
      <w:pPr>
        <w:pStyle w:val="ListParagraph"/>
        <w:numPr>
          <w:ilvl w:val="1"/>
          <w:numId w:val="46"/>
        </w:numPr>
        <w:rPr>
          <w:rFonts w:ascii="Segoe UI" w:hAnsi="Segoe UI" w:cs="Segoe UI"/>
          <w:bCs/>
          <w:sz w:val="22"/>
          <w:szCs w:val="22"/>
          <w:lang w:val="en-GB"/>
        </w:rPr>
      </w:pPr>
      <w:r w:rsidRPr="005C2A07">
        <w:rPr>
          <w:rFonts w:ascii="Segoe UI" w:hAnsi="Segoe UI" w:cs="Segoe UI"/>
          <w:bCs/>
          <w:sz w:val="22"/>
          <w:szCs w:val="22"/>
          <w:lang w:val="en-GB"/>
        </w:rPr>
        <w:t xml:space="preserve">After expiration of the warranty the bidder must provide payable after-warranty support for at least </w:t>
      </w:r>
      <w:r w:rsidR="00B821BB" w:rsidRPr="005C2A07">
        <w:rPr>
          <w:rFonts w:ascii="Segoe UI" w:hAnsi="Segoe UI" w:cs="Segoe UI"/>
          <w:bCs/>
          <w:sz w:val="22"/>
          <w:szCs w:val="22"/>
          <w:lang w:val="en-GB"/>
        </w:rPr>
        <w:t>5</w:t>
      </w:r>
      <w:r w:rsidRPr="005C2A07">
        <w:rPr>
          <w:rFonts w:ascii="Segoe UI" w:hAnsi="Segoe UI" w:cs="Segoe UI"/>
          <w:bCs/>
          <w:sz w:val="22"/>
          <w:szCs w:val="22"/>
          <w:lang w:val="en-GB"/>
        </w:rPr>
        <w:t xml:space="preserve"> years after the initial warranty period.</w:t>
      </w:r>
    </w:p>
    <w:p w14:paraId="1F7C6949" w14:textId="40ABAD84" w:rsidR="001B21B0" w:rsidRDefault="001B21B0">
      <w:pPr>
        <w:snapToGrid/>
        <w:spacing w:before="0" w:after="0" w:line="259" w:lineRule="auto"/>
        <w:rPr>
          <w:rFonts w:ascii="Segoe UI" w:hAnsi="Segoe UI" w:cs="Segoe UI"/>
          <w:sz w:val="21"/>
          <w:szCs w:val="21"/>
          <w:lang w:val="en-GB" w:eastAsia="zh-CN"/>
        </w:rPr>
      </w:pPr>
      <w:r>
        <w:rPr>
          <w:rFonts w:ascii="Segoe UI" w:hAnsi="Segoe UI" w:cs="Segoe UI"/>
          <w:sz w:val="21"/>
          <w:szCs w:val="21"/>
          <w:lang w:val="en-GB" w:eastAsia="zh-CN"/>
        </w:rPr>
        <w:br w:type="page"/>
      </w:r>
    </w:p>
    <w:p w14:paraId="72FA040A" w14:textId="2F246542" w:rsidR="00A435A8" w:rsidRPr="00DE7645"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lang w:val="en-GB"/>
        </w:rPr>
      </w:pPr>
      <w:bookmarkStart w:id="108" w:name="_Toc92966450"/>
      <w:r w:rsidRPr="00DE7645">
        <w:rPr>
          <w:rFonts w:ascii="Segoe UI" w:hAnsi="Segoe UI" w:cs="Segoe UI"/>
          <w:caps w:val="0"/>
          <w:sz w:val="32"/>
          <w:szCs w:val="32"/>
          <w:lang w:val="en-GB"/>
        </w:rPr>
        <w:lastRenderedPageBreak/>
        <w:t xml:space="preserve">3. </w:t>
      </w:r>
      <w:bookmarkEnd w:id="108"/>
      <w:r w:rsidR="00270F9E" w:rsidRPr="00DE7645">
        <w:rPr>
          <w:rFonts w:ascii="Segoe UI" w:hAnsi="Segoe UI" w:cs="Segoe UI"/>
          <w:caps w:val="0"/>
          <w:sz w:val="32"/>
          <w:szCs w:val="32"/>
          <w:lang w:val="en-GB"/>
        </w:rPr>
        <w:t>TENDER DOCUMENTATION</w:t>
      </w:r>
    </w:p>
    <w:p w14:paraId="696A5A14" w14:textId="2DC96B8E" w:rsidR="00732D99" w:rsidRPr="00DE7645" w:rsidRDefault="00DB0BB4" w:rsidP="00130B9D">
      <w:pPr>
        <w:spacing w:line="300" w:lineRule="exact"/>
        <w:jc w:val="both"/>
        <w:rPr>
          <w:rFonts w:ascii="Segoe UI" w:hAnsi="Segoe UI" w:cs="Segoe UI"/>
          <w:sz w:val="22"/>
          <w:lang w:val="en-GB" w:eastAsia="sl-SI"/>
        </w:rPr>
      </w:pPr>
      <w:bookmarkStart w:id="109" w:name="_Hlk133308550"/>
      <w:r w:rsidRPr="00DE7645">
        <w:rPr>
          <w:rFonts w:ascii="Segoe UI" w:hAnsi="Segoe UI" w:cs="Segoe UI"/>
          <w:sz w:val="22"/>
          <w:lang w:val="en-GB" w:eastAsia="sl-SI"/>
        </w:rPr>
        <w:t xml:space="preserve">The </w:t>
      </w:r>
      <w:r w:rsidR="00572F7E" w:rsidRPr="00DE7645">
        <w:rPr>
          <w:rFonts w:ascii="Segoe UI" w:hAnsi="Segoe UI" w:cs="Segoe UI"/>
          <w:sz w:val="22"/>
          <w:lang w:val="en-GB" w:eastAsia="sl-SI"/>
        </w:rPr>
        <w:t xml:space="preserve">Bidder </w:t>
      </w:r>
      <w:r w:rsidRPr="00DE7645">
        <w:rPr>
          <w:rFonts w:ascii="Segoe UI" w:hAnsi="Segoe UI" w:cs="Segoe UI"/>
          <w:sz w:val="22"/>
          <w:lang w:val="en-GB"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sidRPr="00DE7645">
        <w:rPr>
          <w:rFonts w:ascii="Segoe UI" w:hAnsi="Segoe UI" w:cs="Segoe UI"/>
          <w:sz w:val="22"/>
          <w:lang w:val="en-GB" w:eastAsia="sl-SI"/>
        </w:rPr>
        <w:t>bidde</w:t>
      </w:r>
      <w:r w:rsidRPr="00DE7645">
        <w:rPr>
          <w:rFonts w:ascii="Segoe UI" w:hAnsi="Segoe UI" w:cs="Segoe UI"/>
          <w:sz w:val="22"/>
          <w:lang w:val="en-GB" w:eastAsia="sl-SI"/>
        </w:rPr>
        <w:t>r's forms, which must not differ significantly in content from the attached forms.</w:t>
      </w:r>
    </w:p>
    <w:p w14:paraId="72AB104E" w14:textId="77777777" w:rsidR="00DB0BB4" w:rsidRPr="00DE7645" w:rsidRDefault="00DB0BB4" w:rsidP="00130B9D">
      <w:pPr>
        <w:spacing w:line="300" w:lineRule="exact"/>
        <w:jc w:val="both"/>
        <w:rPr>
          <w:rFonts w:ascii="Segoe UI" w:eastAsia="Calibri" w:hAnsi="Segoe UI" w:cs="Segoe UI"/>
          <w:sz w:val="22"/>
          <w:lang w:val="en-GB" w:eastAsia="sl-SI"/>
        </w:rPr>
      </w:pPr>
    </w:p>
    <w:p w14:paraId="3D062DEC" w14:textId="3261A80C" w:rsidR="001C35A2" w:rsidRPr="00DE7645" w:rsidRDefault="00DB0BB4" w:rsidP="000C5C55">
      <w:pPr>
        <w:jc w:val="both"/>
        <w:rPr>
          <w:rFonts w:ascii="Segoe UI" w:eastAsia="Calibri" w:hAnsi="Segoe UI" w:cs="Segoe UI"/>
          <w:sz w:val="22"/>
          <w:lang w:val="en-GB" w:eastAsia="sl-SI"/>
        </w:rPr>
      </w:pPr>
      <w:r w:rsidRPr="00DE7645">
        <w:rPr>
          <w:rFonts w:ascii="Segoe UI" w:eastAsia="Calibri" w:hAnsi="Segoe UI" w:cs="Segoe UI"/>
          <w:sz w:val="22"/>
          <w:lang w:val="en-GB" w:eastAsia="sl-SI"/>
        </w:rPr>
        <w:t>All required tender documents must be completed, signed by the legal representative and stamped</w:t>
      </w:r>
      <w:r w:rsidR="00406EAA" w:rsidRPr="00DE7645">
        <w:rPr>
          <w:rFonts w:ascii="Segoe UI" w:eastAsia="Calibri" w:hAnsi="Segoe UI" w:cs="Segoe UI"/>
          <w:sz w:val="22"/>
          <w:lang w:val="en-GB" w:eastAsia="sl-SI"/>
        </w:rPr>
        <w:t>.</w:t>
      </w:r>
    </w:p>
    <w:p w14:paraId="6C6C36E3" w14:textId="77777777" w:rsidR="00DB0BB4" w:rsidRPr="00DE7645" w:rsidRDefault="00DB0BB4" w:rsidP="000C5C55">
      <w:pPr>
        <w:jc w:val="both"/>
        <w:rPr>
          <w:rFonts w:ascii="Segoe UI" w:hAnsi="Segoe UI" w:cs="Segoe UI"/>
          <w:sz w:val="22"/>
          <w:lang w:val="en-GB"/>
        </w:rPr>
      </w:pPr>
    </w:p>
    <w:bookmarkEnd w:id="109"/>
    <w:p w14:paraId="35E56CE7" w14:textId="3180C602" w:rsidR="00C36300" w:rsidRPr="00DE7645" w:rsidRDefault="00C36300" w:rsidP="000C5C55">
      <w:pPr>
        <w:jc w:val="both"/>
        <w:rPr>
          <w:rFonts w:ascii="Segoe UI" w:hAnsi="Segoe UI" w:cs="Segoe UI"/>
          <w:sz w:val="22"/>
          <w:lang w:val="en-GB"/>
        </w:rPr>
      </w:pPr>
      <w:r w:rsidRPr="00DE7645">
        <w:rPr>
          <w:rFonts w:ascii="Segoe UI" w:hAnsi="Segoe UI" w:cs="Segoe UI"/>
          <w:sz w:val="22"/>
          <w:lang w:val="en-GB"/>
        </w:rPr>
        <w:t>Tender documentation must consist of the forms submitted in the following order:</w:t>
      </w:r>
    </w:p>
    <w:p w14:paraId="31B4D420" w14:textId="77777777" w:rsidR="00A20970" w:rsidRPr="00DE7645" w:rsidRDefault="00A20970" w:rsidP="000C5C55">
      <w:pPr>
        <w:jc w:val="both"/>
        <w:rPr>
          <w:rFonts w:ascii="Segoe UI" w:hAnsi="Segoe UI" w:cs="Segoe UI"/>
          <w:sz w:val="22"/>
          <w:lang w:val="en-GB"/>
        </w:rPr>
      </w:pPr>
    </w:p>
    <w:p w14:paraId="33129795" w14:textId="77777777" w:rsidR="00C36300" w:rsidRPr="00DE7645" w:rsidRDefault="00C36300" w:rsidP="00E424C3">
      <w:pPr>
        <w:numPr>
          <w:ilvl w:val="1"/>
          <w:numId w:val="6"/>
        </w:numPr>
        <w:tabs>
          <w:tab w:val="num" w:pos="709"/>
        </w:tabs>
        <w:jc w:val="both"/>
        <w:rPr>
          <w:rFonts w:ascii="Segoe UI" w:hAnsi="Segoe UI" w:cs="Segoe UI"/>
          <w:bCs/>
          <w:sz w:val="22"/>
          <w:lang w:val="en-GB"/>
        </w:rPr>
      </w:pPr>
      <w:r w:rsidRPr="00DE7645">
        <w:rPr>
          <w:rFonts w:ascii="Segoe UI" w:hAnsi="Segoe UI" w:cs="Segoe UI"/>
          <w:b/>
          <w:sz w:val="22"/>
          <w:lang w:val="en-GB"/>
        </w:rPr>
        <w:t>FORM 1</w:t>
      </w:r>
      <w:r w:rsidRPr="00DE7645">
        <w:rPr>
          <w:rFonts w:ascii="Segoe UI" w:hAnsi="Segoe UI" w:cs="Segoe UI"/>
          <w:bCs/>
          <w:sz w:val="22"/>
          <w:lang w:val="en-GB"/>
        </w:rPr>
        <w:t xml:space="preserve"> – The bid (Proforma invoice)</w:t>
      </w:r>
    </w:p>
    <w:p w14:paraId="6B4DF09D" w14:textId="7E352080" w:rsidR="00C36300" w:rsidRPr="00DE7645" w:rsidRDefault="00C36300" w:rsidP="00E424C3">
      <w:pPr>
        <w:numPr>
          <w:ilvl w:val="1"/>
          <w:numId w:val="6"/>
        </w:numPr>
        <w:tabs>
          <w:tab w:val="num" w:pos="709"/>
        </w:tabs>
        <w:jc w:val="both"/>
        <w:rPr>
          <w:rFonts w:ascii="Segoe UI" w:hAnsi="Segoe UI" w:cs="Segoe UI"/>
          <w:bCs/>
          <w:sz w:val="22"/>
          <w:lang w:val="en-GB"/>
        </w:rPr>
      </w:pPr>
      <w:r w:rsidRPr="00DE7645">
        <w:rPr>
          <w:rFonts w:ascii="Segoe UI" w:hAnsi="Segoe UI" w:cs="Segoe UI"/>
          <w:b/>
          <w:sz w:val="22"/>
          <w:lang w:val="en-GB"/>
        </w:rPr>
        <w:t>FORM 2</w:t>
      </w:r>
      <w:r w:rsidRPr="00DE7645">
        <w:rPr>
          <w:rFonts w:ascii="Segoe UI" w:hAnsi="Segoe UI" w:cs="Segoe UI"/>
          <w:bCs/>
          <w:sz w:val="22"/>
          <w:lang w:val="en-GB"/>
        </w:rPr>
        <w:t xml:space="preserve"> – Details about the Bidder </w:t>
      </w:r>
    </w:p>
    <w:p w14:paraId="7FBA6821" w14:textId="2E3579AF" w:rsidR="00C36300" w:rsidRPr="00DE7645" w:rsidRDefault="00C36300" w:rsidP="00E424C3">
      <w:pPr>
        <w:numPr>
          <w:ilvl w:val="1"/>
          <w:numId w:val="6"/>
        </w:numPr>
        <w:spacing w:line="260" w:lineRule="atLeast"/>
        <w:contextualSpacing/>
        <w:jc w:val="both"/>
        <w:rPr>
          <w:rFonts w:ascii="Segoe UI" w:hAnsi="Segoe UI" w:cs="Segoe UI"/>
          <w:bCs/>
          <w:sz w:val="22"/>
          <w:lang w:val="en-GB"/>
        </w:rPr>
      </w:pPr>
      <w:r w:rsidRPr="00DE7645">
        <w:rPr>
          <w:rFonts w:ascii="Segoe UI" w:hAnsi="Segoe UI" w:cs="Segoe UI"/>
          <w:b/>
          <w:sz w:val="22"/>
          <w:lang w:val="en-GB"/>
        </w:rPr>
        <w:t xml:space="preserve">FORM </w:t>
      </w:r>
      <w:r w:rsidR="001F7E2F" w:rsidRPr="00DE7645">
        <w:rPr>
          <w:rFonts w:ascii="Segoe UI" w:hAnsi="Segoe UI" w:cs="Segoe UI"/>
          <w:b/>
          <w:sz w:val="22"/>
          <w:lang w:val="en-GB"/>
        </w:rPr>
        <w:t>3</w:t>
      </w:r>
      <w:r w:rsidRPr="00DE7645">
        <w:rPr>
          <w:rFonts w:ascii="Segoe UI" w:hAnsi="Segoe UI" w:cs="Segoe UI"/>
          <w:bCs/>
          <w:sz w:val="22"/>
          <w:lang w:val="en-GB"/>
        </w:rPr>
        <w:t xml:space="preserve"> – </w:t>
      </w:r>
      <w:r w:rsidR="009C0B17" w:rsidRPr="00DE7645">
        <w:rPr>
          <w:rFonts w:ascii="Segoe UI" w:hAnsi="Segoe UI" w:cs="Segoe UI"/>
          <w:sz w:val="22"/>
          <w:lang w:val="en-GB"/>
        </w:rPr>
        <w:t>Acting with subcontractors/without subcontractors</w:t>
      </w:r>
    </w:p>
    <w:p w14:paraId="2C7C2EB4" w14:textId="171DE216" w:rsidR="00D52CBE" w:rsidRPr="00DE7645" w:rsidRDefault="00D52CBE" w:rsidP="005C7D51">
      <w:pPr>
        <w:pStyle w:val="ListParagraph"/>
        <w:numPr>
          <w:ilvl w:val="1"/>
          <w:numId w:val="6"/>
        </w:numPr>
        <w:rPr>
          <w:rFonts w:ascii="Segoe UI" w:eastAsiaTheme="minorHAnsi" w:hAnsi="Segoe UI" w:cs="Segoe UI"/>
          <w:bCs/>
          <w:sz w:val="22"/>
          <w:lang w:val="en-GB"/>
        </w:rPr>
      </w:pPr>
      <w:r w:rsidRPr="00DE7645">
        <w:rPr>
          <w:rFonts w:ascii="Segoe UI" w:eastAsiaTheme="minorHAnsi" w:hAnsi="Segoe UI" w:cs="Segoe UI"/>
          <w:b/>
          <w:sz w:val="22"/>
          <w:lang w:val="en-GB"/>
        </w:rPr>
        <w:t xml:space="preserve">FORM 4 </w:t>
      </w:r>
      <w:r w:rsidRPr="00DE7645">
        <w:rPr>
          <w:rFonts w:ascii="Segoe UI" w:eastAsiaTheme="minorHAnsi" w:hAnsi="Segoe UI" w:cs="Segoe UI"/>
          <w:bCs/>
          <w:sz w:val="22"/>
          <w:lang w:val="en-GB"/>
        </w:rPr>
        <w:t xml:space="preserve">– </w:t>
      </w:r>
      <w:r w:rsidR="005C7D51" w:rsidRPr="00DE7645">
        <w:rPr>
          <w:rFonts w:ascii="Segoe UI" w:eastAsiaTheme="minorHAnsi" w:hAnsi="Segoe UI" w:cs="Segoe UI"/>
          <w:bCs/>
          <w:sz w:val="22"/>
          <w:lang w:val="en-GB"/>
        </w:rPr>
        <w:t xml:space="preserve">completed »ESPD« form </w:t>
      </w:r>
    </w:p>
    <w:p w14:paraId="2D39C236" w14:textId="5DCC4743" w:rsidR="00C36300" w:rsidRPr="00DE7645" w:rsidRDefault="00C36300" w:rsidP="00E424C3">
      <w:pPr>
        <w:numPr>
          <w:ilvl w:val="1"/>
          <w:numId w:val="6"/>
        </w:numPr>
        <w:tabs>
          <w:tab w:val="num" w:pos="709"/>
        </w:tabs>
        <w:jc w:val="both"/>
        <w:rPr>
          <w:rFonts w:ascii="Segoe UI" w:hAnsi="Segoe UI" w:cs="Segoe UI"/>
          <w:sz w:val="22"/>
          <w:lang w:val="en-GB"/>
        </w:rPr>
      </w:pPr>
      <w:r w:rsidRPr="00DE7645">
        <w:rPr>
          <w:rFonts w:ascii="Segoe UI" w:hAnsi="Segoe UI" w:cs="Segoe UI"/>
          <w:b/>
          <w:sz w:val="22"/>
          <w:lang w:val="en-GB"/>
        </w:rPr>
        <w:t xml:space="preserve">FORM </w:t>
      </w:r>
      <w:r w:rsidR="009C0B17" w:rsidRPr="00DE7645">
        <w:rPr>
          <w:rFonts w:ascii="Segoe UI" w:hAnsi="Segoe UI" w:cs="Segoe UI"/>
          <w:b/>
          <w:sz w:val="22"/>
          <w:lang w:val="en-GB"/>
        </w:rPr>
        <w:t>5</w:t>
      </w:r>
      <w:r w:rsidRPr="00DE7645">
        <w:rPr>
          <w:rFonts w:ascii="Segoe UI" w:hAnsi="Segoe UI" w:cs="Segoe UI"/>
          <w:bCs/>
          <w:sz w:val="22"/>
          <w:lang w:val="en-GB"/>
        </w:rPr>
        <w:t xml:space="preserve"> – </w:t>
      </w:r>
      <w:r w:rsidR="004C15C0" w:rsidRPr="00DE7645">
        <w:rPr>
          <w:rFonts w:ascii="Segoe UI" w:hAnsi="Segoe UI" w:cs="Segoe UI"/>
          <w:bCs/>
          <w:sz w:val="22"/>
          <w:lang w:val="en-GB"/>
        </w:rPr>
        <w:t>T</w:t>
      </w:r>
      <w:r w:rsidRPr="00DE7645">
        <w:rPr>
          <w:rFonts w:ascii="Segoe UI" w:hAnsi="Segoe UI" w:cs="Segoe UI"/>
          <w:bCs/>
          <w:sz w:val="22"/>
          <w:lang w:val="en-GB"/>
        </w:rPr>
        <w:t>he completed</w:t>
      </w:r>
      <w:r w:rsidRPr="00DE7645">
        <w:rPr>
          <w:rFonts w:ascii="Segoe UI" w:hAnsi="Segoe UI" w:cs="Segoe UI"/>
          <w:sz w:val="22"/>
          <w:lang w:val="en-GB"/>
        </w:rPr>
        <w:t xml:space="preserve">, signed and stamped sample contract initialled on each page </w:t>
      </w:r>
    </w:p>
    <w:p w14:paraId="1BDC4DCA" w14:textId="77777777" w:rsidR="00C36300" w:rsidRPr="00DE7645" w:rsidRDefault="00C36300" w:rsidP="00E424C3">
      <w:pPr>
        <w:numPr>
          <w:ilvl w:val="1"/>
          <w:numId w:val="6"/>
        </w:numPr>
        <w:tabs>
          <w:tab w:val="num" w:pos="709"/>
        </w:tabs>
        <w:jc w:val="both"/>
        <w:rPr>
          <w:rFonts w:ascii="Segoe UI" w:hAnsi="Segoe UI" w:cs="Segoe UI"/>
          <w:sz w:val="22"/>
          <w:lang w:val="en-GB"/>
        </w:rPr>
      </w:pPr>
      <w:r w:rsidRPr="00DE7645">
        <w:rPr>
          <w:rFonts w:ascii="Segoe UI" w:hAnsi="Segoe UI" w:cs="Segoe UI"/>
          <w:b/>
          <w:bCs/>
          <w:sz w:val="22"/>
          <w:lang w:val="en-GB"/>
        </w:rPr>
        <w:t>Appendix 1</w:t>
      </w:r>
      <w:r w:rsidRPr="00DE7645">
        <w:rPr>
          <w:rFonts w:ascii="Segoe UI" w:hAnsi="Segoe UI" w:cs="Segoe UI"/>
          <w:sz w:val="22"/>
          <w:lang w:val="en-GB"/>
        </w:rPr>
        <w:t xml:space="preserve"> – Final acceptance certificate</w:t>
      </w:r>
    </w:p>
    <w:p w14:paraId="6DA0EC63" w14:textId="5514EDF4" w:rsidR="00C36300" w:rsidRPr="00DE7645" w:rsidRDefault="00C36300" w:rsidP="00E424C3">
      <w:pPr>
        <w:numPr>
          <w:ilvl w:val="1"/>
          <w:numId w:val="6"/>
        </w:numPr>
        <w:tabs>
          <w:tab w:val="num" w:pos="709"/>
        </w:tabs>
        <w:jc w:val="both"/>
        <w:rPr>
          <w:rFonts w:ascii="Segoe UI" w:hAnsi="Segoe UI" w:cs="Segoe UI"/>
          <w:sz w:val="22"/>
          <w:lang w:val="en-GB"/>
        </w:rPr>
      </w:pPr>
      <w:r w:rsidRPr="00DE7645">
        <w:rPr>
          <w:rFonts w:ascii="Segoe UI" w:hAnsi="Segoe UI" w:cs="Segoe UI"/>
          <w:b/>
          <w:bCs/>
          <w:sz w:val="22"/>
          <w:lang w:val="en-GB"/>
        </w:rPr>
        <w:t>Appendix 2</w:t>
      </w:r>
      <w:r w:rsidRPr="00DE7645">
        <w:rPr>
          <w:rFonts w:ascii="Segoe UI" w:hAnsi="Segoe UI" w:cs="Segoe UI"/>
          <w:sz w:val="22"/>
          <w:lang w:val="en-GB"/>
        </w:rPr>
        <w:t xml:space="preserve"> – Statement with details about the natural and legal entities owned by the bidder</w:t>
      </w:r>
    </w:p>
    <w:p w14:paraId="51998009" w14:textId="52782D74" w:rsidR="00C36300" w:rsidRPr="00DE7645" w:rsidRDefault="00C36300" w:rsidP="00E424C3">
      <w:pPr>
        <w:numPr>
          <w:ilvl w:val="1"/>
          <w:numId w:val="6"/>
        </w:numPr>
        <w:tabs>
          <w:tab w:val="num" w:pos="709"/>
        </w:tabs>
        <w:jc w:val="both"/>
        <w:rPr>
          <w:rFonts w:ascii="Segoe UI" w:hAnsi="Segoe UI" w:cs="Segoe UI"/>
          <w:sz w:val="22"/>
          <w:lang w:val="en-GB"/>
        </w:rPr>
      </w:pPr>
      <w:r w:rsidRPr="00DE7645">
        <w:rPr>
          <w:rFonts w:ascii="Segoe UI" w:hAnsi="Segoe UI" w:cs="Segoe UI"/>
          <w:sz w:val="22"/>
          <w:lang w:val="en-GB"/>
        </w:rPr>
        <w:t xml:space="preserve">Evidence relating to the </w:t>
      </w:r>
      <w:r w:rsidR="00666F34" w:rsidRPr="00DE7645">
        <w:rPr>
          <w:rFonts w:ascii="Segoe UI" w:hAnsi="Segoe UI" w:cs="Segoe UI"/>
          <w:sz w:val="22"/>
          <w:lang w:val="en-GB"/>
        </w:rPr>
        <w:t>fulfilment</w:t>
      </w:r>
      <w:r w:rsidRPr="00DE7645">
        <w:rPr>
          <w:rFonts w:ascii="Segoe UI" w:hAnsi="Segoe UI" w:cs="Segoe UI"/>
          <w:sz w:val="22"/>
          <w:lang w:val="en-GB"/>
        </w:rPr>
        <w:t xml:space="preserve"> of the requirements of the technical specifications (</w:t>
      </w:r>
      <w:r w:rsidR="00666F34" w:rsidRPr="00DE7645">
        <w:rPr>
          <w:rFonts w:ascii="Segoe UI" w:hAnsi="Segoe UI" w:cs="Segoe UI"/>
          <w:sz w:val="22"/>
          <w:lang w:val="en-GB"/>
        </w:rPr>
        <w:t>i.e.</w:t>
      </w:r>
      <w:r w:rsidRPr="00DE7645">
        <w:rPr>
          <w:rFonts w:ascii="Segoe UI"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D87858" w14:textId="7F93A0E7" w:rsidR="00E84C2B" w:rsidRPr="00DE7645" w:rsidRDefault="00E84C2B" w:rsidP="000C5C55">
      <w:pPr>
        <w:jc w:val="both"/>
        <w:rPr>
          <w:rFonts w:ascii="Segoe UI" w:hAnsi="Segoe UI" w:cs="Segoe UI"/>
          <w:sz w:val="22"/>
          <w:lang w:val="en-GB"/>
        </w:rPr>
      </w:pPr>
    </w:p>
    <w:p w14:paraId="5D90AF6F" w14:textId="12A7165C" w:rsidR="0042715B" w:rsidRPr="00DE7645" w:rsidRDefault="0042715B" w:rsidP="000C5C55">
      <w:pPr>
        <w:jc w:val="both"/>
        <w:rPr>
          <w:rFonts w:ascii="Segoe UI" w:hAnsi="Segoe UI" w:cs="Segoe UI"/>
          <w:sz w:val="22"/>
          <w:lang w:val="en-GB"/>
        </w:rPr>
      </w:pPr>
    </w:p>
    <w:p w14:paraId="17F0E265" w14:textId="4C16018B" w:rsidR="00642DF9" w:rsidRPr="00DE7645" w:rsidRDefault="005E5594" w:rsidP="000C5C55">
      <w:pPr>
        <w:jc w:val="both"/>
        <w:rPr>
          <w:rFonts w:ascii="Segoe UI" w:hAnsi="Segoe UI" w:cs="Segoe UI"/>
          <w:sz w:val="22"/>
          <w:lang w:val="en-GB"/>
        </w:rPr>
      </w:pPr>
      <w:r w:rsidRPr="00DE7645">
        <w:rPr>
          <w:rFonts w:ascii="Segoe UI" w:hAnsi="Segoe UI" w:cs="Segoe UI"/>
          <w:sz w:val="22"/>
          <w:lang w:val="en-GB"/>
        </w:rPr>
        <w:t xml:space="preserve">The </w:t>
      </w:r>
      <w:r w:rsidR="00FF1003" w:rsidRPr="00DE7645">
        <w:rPr>
          <w:rFonts w:ascii="Segoe UI" w:hAnsi="Segoe UI" w:cs="Segoe UI"/>
          <w:sz w:val="22"/>
          <w:lang w:val="en-GB"/>
        </w:rPr>
        <w:t>Bidder</w:t>
      </w:r>
      <w:r w:rsidRPr="00DE7645">
        <w:rPr>
          <w:rFonts w:ascii="Segoe UI" w:hAnsi="Segoe UI" w:cs="Segoe UI"/>
          <w:sz w:val="22"/>
          <w:lang w:val="en-GB"/>
        </w:rPr>
        <w:t xml:space="preserve"> submitting the offer accepts criminal and material responsibility that all data and documents included in the tender are true. Otherwise, the </w:t>
      </w:r>
      <w:r w:rsidR="00FF1003" w:rsidRPr="00DE7645">
        <w:rPr>
          <w:rFonts w:ascii="Segoe UI" w:hAnsi="Segoe UI" w:cs="Segoe UI"/>
          <w:sz w:val="22"/>
          <w:lang w:val="en-GB"/>
        </w:rPr>
        <w:t>Bidder</w:t>
      </w:r>
      <w:r w:rsidRPr="00DE7645">
        <w:rPr>
          <w:rFonts w:ascii="Segoe UI" w:hAnsi="Segoe UI" w:cs="Segoe UI"/>
          <w:sz w:val="22"/>
          <w:lang w:val="en-GB"/>
        </w:rPr>
        <w:t xml:space="preserve"> shall be liable to the Contracting Authority for any damage caused to it.</w:t>
      </w:r>
    </w:p>
    <w:p w14:paraId="0F29F0C5" w14:textId="77777777" w:rsidR="00642DF9" w:rsidRPr="00DE7645" w:rsidRDefault="00642DF9" w:rsidP="000C5C55">
      <w:pPr>
        <w:jc w:val="both"/>
        <w:rPr>
          <w:rFonts w:ascii="Segoe UI" w:hAnsi="Segoe UI" w:cs="Segoe UI"/>
          <w:lang w:val="en-GB"/>
        </w:rPr>
      </w:pPr>
    </w:p>
    <w:p w14:paraId="57067242" w14:textId="77777777" w:rsidR="002E1595" w:rsidRPr="00DE7645" w:rsidRDefault="002E1595" w:rsidP="000C5C55">
      <w:pPr>
        <w:jc w:val="both"/>
        <w:rPr>
          <w:rFonts w:ascii="Segoe UI" w:hAnsi="Segoe UI" w:cs="Segoe UI"/>
          <w:lang w:val="en-GB"/>
        </w:rPr>
      </w:pPr>
    </w:p>
    <w:p w14:paraId="2D5A2CC3" w14:textId="77777777" w:rsidR="00821B21" w:rsidRPr="00DE7645" w:rsidRDefault="00821B21" w:rsidP="000C5C55">
      <w:pPr>
        <w:jc w:val="both"/>
        <w:rPr>
          <w:rFonts w:ascii="Segoe UI" w:hAnsi="Segoe UI" w:cs="Segoe UI"/>
          <w:lang w:val="en-GB"/>
        </w:rPr>
      </w:pPr>
    </w:p>
    <w:p w14:paraId="7774060F" w14:textId="77777777" w:rsidR="00FC61D3" w:rsidRPr="00DE7645" w:rsidRDefault="00FC61D3" w:rsidP="000C5C55">
      <w:pPr>
        <w:jc w:val="both"/>
        <w:rPr>
          <w:rFonts w:ascii="Segoe UI" w:hAnsi="Segoe UI" w:cs="Segoe UI"/>
          <w:lang w:val="en-GB"/>
        </w:rPr>
      </w:pPr>
    </w:p>
    <w:p w14:paraId="391969C2" w14:textId="77777777" w:rsidR="00FC61D3" w:rsidRPr="00DE7645" w:rsidRDefault="00FC61D3" w:rsidP="000C5C55">
      <w:pPr>
        <w:jc w:val="both"/>
        <w:rPr>
          <w:rFonts w:ascii="Segoe UI" w:hAnsi="Segoe UI" w:cs="Segoe UI"/>
          <w:lang w:val="en-GB"/>
        </w:rPr>
      </w:pPr>
    </w:p>
    <w:p w14:paraId="1EFAF824" w14:textId="64E5C122" w:rsidR="00FC61D3" w:rsidRDefault="00FC61D3" w:rsidP="000C5C55">
      <w:pPr>
        <w:jc w:val="both"/>
        <w:rPr>
          <w:rFonts w:ascii="Segoe UI" w:hAnsi="Segoe UI" w:cs="Segoe UI"/>
          <w:lang w:val="en-GB"/>
        </w:rPr>
      </w:pPr>
    </w:p>
    <w:p w14:paraId="5D2F2A3D" w14:textId="75744DC8" w:rsidR="001B21B0" w:rsidRDefault="001B21B0" w:rsidP="000C5C55">
      <w:pPr>
        <w:jc w:val="both"/>
        <w:rPr>
          <w:rFonts w:ascii="Segoe UI" w:hAnsi="Segoe UI" w:cs="Segoe UI"/>
          <w:lang w:val="en-GB"/>
        </w:rPr>
      </w:pPr>
    </w:p>
    <w:p w14:paraId="09D8F9E1" w14:textId="77777777" w:rsidR="001B21B0" w:rsidRPr="00DE7645" w:rsidRDefault="001B21B0" w:rsidP="000C5C55">
      <w:pPr>
        <w:jc w:val="both"/>
        <w:rPr>
          <w:rFonts w:ascii="Segoe UI" w:hAnsi="Segoe UI" w:cs="Segoe UI"/>
          <w:lang w:val="en-GB"/>
        </w:rPr>
      </w:pPr>
    </w:p>
    <w:p w14:paraId="1D0E4D8E" w14:textId="6B7A13B0" w:rsidR="00FC61D3" w:rsidRPr="00DE7645" w:rsidRDefault="00FC61D3" w:rsidP="000C5C55">
      <w:pPr>
        <w:jc w:val="both"/>
        <w:rPr>
          <w:rFonts w:ascii="Segoe UI" w:hAnsi="Segoe UI" w:cs="Segoe UI"/>
          <w:lang w:val="en-GB"/>
        </w:rPr>
      </w:pPr>
    </w:p>
    <w:p w14:paraId="455234EF" w14:textId="4DEF2C5B" w:rsidR="007D5F44" w:rsidRPr="00DE7645" w:rsidRDefault="007D5F44" w:rsidP="000C5C55">
      <w:pPr>
        <w:jc w:val="both"/>
        <w:rPr>
          <w:rFonts w:ascii="Segoe UI" w:hAnsi="Segoe UI" w:cs="Segoe UI"/>
          <w:lang w:val="en-GB"/>
        </w:rPr>
      </w:pPr>
    </w:p>
    <w:p w14:paraId="2615A5B5" w14:textId="7FE290EE" w:rsidR="00A83D5B" w:rsidRPr="00B2486E" w:rsidRDefault="00A83D5B" w:rsidP="00A83D5B">
      <w:pPr>
        <w:shd w:val="clear" w:color="auto" w:fill="DEEAF6"/>
        <w:spacing w:after="60"/>
        <w:rPr>
          <w:rFonts w:ascii="Segoe UI" w:hAnsi="Segoe UI" w:cs="Segoe UI"/>
          <w:b/>
          <w:color w:val="000000"/>
          <w:lang w:val="en-GB"/>
        </w:rPr>
      </w:pPr>
      <w:bookmarkStart w:id="110" w:name="_Hlk49839866"/>
      <w:r w:rsidRPr="00B2486E">
        <w:rPr>
          <w:rFonts w:ascii="Segoe UI" w:hAnsi="Segoe UI" w:cs="Segoe UI"/>
          <w:b/>
          <w:color w:val="000000"/>
          <w:lang w:val="en-GB"/>
        </w:rPr>
        <w:lastRenderedPageBreak/>
        <w:t xml:space="preserve">BID (PROFORMA INVOICE)              </w:t>
      </w:r>
    </w:p>
    <w:p w14:paraId="2782CA00" w14:textId="0920ED00" w:rsidR="00A83D5B" w:rsidRPr="00B2486E" w:rsidRDefault="00A83D5B" w:rsidP="00A83D5B">
      <w:pPr>
        <w:spacing w:after="60"/>
        <w:jc w:val="right"/>
        <w:rPr>
          <w:rFonts w:ascii="Segoe UI" w:hAnsi="Segoe UI" w:cs="Segoe UI"/>
          <w:color w:val="000000"/>
          <w:lang w:val="en-GB"/>
        </w:rPr>
      </w:pPr>
      <w:r w:rsidRPr="00B2486E">
        <w:rPr>
          <w:rFonts w:ascii="Segoe UI" w:hAnsi="Segoe UI" w:cs="Segoe UI"/>
          <w:b/>
          <w:color w:val="FFFFFF" w:themeColor="background1"/>
          <w:shd w:val="clear" w:color="auto" w:fill="2F5496" w:themeFill="accent1" w:themeFillShade="BF"/>
          <w:lang w:val="en-GB" w:eastAsia="sl-SI"/>
        </w:rPr>
        <w:t xml:space="preserve"> 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B2486E" w14:paraId="439E485E" w14:textId="77777777" w:rsidTr="003D3A47">
        <w:trPr>
          <w:trHeight w:val="458"/>
        </w:trPr>
        <w:tc>
          <w:tcPr>
            <w:tcW w:w="4082" w:type="dxa"/>
            <w:shd w:val="clear" w:color="auto" w:fill="DEEAF6"/>
            <w:vAlign w:val="center"/>
          </w:tcPr>
          <w:p w14:paraId="5F8C3325" w14:textId="11FB84DF" w:rsidR="00A83D5B" w:rsidRPr="00B2486E" w:rsidRDefault="00A83D5B" w:rsidP="003D3A47">
            <w:pPr>
              <w:spacing w:after="60"/>
              <w:rPr>
                <w:rFonts w:ascii="Segoe UI" w:hAnsi="Segoe UI" w:cs="Segoe UI"/>
                <w:sz w:val="18"/>
                <w:szCs w:val="16"/>
                <w:lang w:val="en-GB"/>
              </w:rPr>
            </w:pPr>
            <w:r w:rsidRPr="00B2486E">
              <w:rPr>
                <w:rFonts w:ascii="Segoe UI" w:hAnsi="Segoe UI" w:cs="Segoe UI"/>
                <w:sz w:val="18"/>
                <w:szCs w:val="16"/>
                <w:lang w:val="en-GB"/>
              </w:rPr>
              <w:t xml:space="preserve">Name of the </w:t>
            </w:r>
            <w:r w:rsidR="00026535" w:rsidRPr="00B2486E">
              <w:rPr>
                <w:rFonts w:ascii="Segoe UI" w:hAnsi="Segoe UI" w:cs="Segoe UI"/>
                <w:sz w:val="18"/>
                <w:szCs w:val="16"/>
                <w:lang w:val="en-GB"/>
              </w:rPr>
              <w:t>B</w:t>
            </w:r>
            <w:r w:rsidRPr="00B2486E">
              <w:rPr>
                <w:rFonts w:ascii="Segoe UI" w:hAnsi="Segoe UI" w:cs="Segoe UI"/>
                <w:sz w:val="18"/>
                <w:szCs w:val="16"/>
                <w:lang w:val="en-GB"/>
              </w:rPr>
              <w:t>idder:</w:t>
            </w:r>
          </w:p>
        </w:tc>
        <w:tc>
          <w:tcPr>
            <w:tcW w:w="6124" w:type="dxa"/>
            <w:vAlign w:val="center"/>
          </w:tcPr>
          <w:p w14:paraId="209307C8" w14:textId="77777777" w:rsidR="00A83D5B" w:rsidRPr="00B2486E" w:rsidRDefault="00A83D5B" w:rsidP="003D3A47">
            <w:pPr>
              <w:spacing w:after="60"/>
              <w:rPr>
                <w:rFonts w:ascii="Segoe UI" w:hAnsi="Segoe UI" w:cs="Segoe UI"/>
                <w:sz w:val="18"/>
                <w:szCs w:val="16"/>
                <w:lang w:val="en-GB"/>
              </w:rPr>
            </w:pPr>
          </w:p>
        </w:tc>
      </w:tr>
      <w:tr w:rsidR="00A83D5B" w:rsidRPr="00B2486E" w14:paraId="42ECEDE7" w14:textId="77777777" w:rsidTr="003D3A47">
        <w:trPr>
          <w:trHeight w:val="408"/>
        </w:trPr>
        <w:tc>
          <w:tcPr>
            <w:tcW w:w="4082" w:type="dxa"/>
            <w:shd w:val="clear" w:color="auto" w:fill="DEEAF6"/>
            <w:vAlign w:val="center"/>
          </w:tcPr>
          <w:p w14:paraId="2A4B0748" w14:textId="0F2AAFD4" w:rsidR="00A83D5B" w:rsidRPr="00B2486E" w:rsidRDefault="00A83D5B" w:rsidP="003D3A47">
            <w:pPr>
              <w:tabs>
                <w:tab w:val="center" w:pos="4153"/>
                <w:tab w:val="right" w:pos="8306"/>
              </w:tabs>
              <w:spacing w:after="60"/>
              <w:rPr>
                <w:rFonts w:ascii="Segoe UI" w:hAnsi="Segoe UI" w:cs="Segoe UI"/>
                <w:sz w:val="18"/>
                <w:szCs w:val="16"/>
                <w:lang w:val="en-GB"/>
              </w:rPr>
            </w:pPr>
            <w:r w:rsidRPr="00B2486E">
              <w:rPr>
                <w:rFonts w:ascii="Segoe UI" w:hAnsi="Segoe UI" w:cs="Segoe UI"/>
                <w:sz w:val="18"/>
                <w:szCs w:val="16"/>
                <w:lang w:val="en-GB"/>
              </w:rPr>
              <w:t>Address of t</w:t>
            </w:r>
            <w:r w:rsidR="00026535" w:rsidRPr="00B2486E">
              <w:rPr>
                <w:rFonts w:ascii="Segoe UI" w:hAnsi="Segoe UI" w:cs="Segoe UI"/>
                <w:sz w:val="18"/>
                <w:szCs w:val="16"/>
                <w:lang w:val="en-GB"/>
              </w:rPr>
              <w:t>he Bidder:</w:t>
            </w:r>
          </w:p>
        </w:tc>
        <w:tc>
          <w:tcPr>
            <w:tcW w:w="6124" w:type="dxa"/>
            <w:vAlign w:val="center"/>
          </w:tcPr>
          <w:p w14:paraId="1B63136D" w14:textId="77777777" w:rsidR="00A83D5B" w:rsidRPr="00B2486E" w:rsidRDefault="00A83D5B" w:rsidP="003D3A47">
            <w:pPr>
              <w:spacing w:after="60"/>
              <w:rPr>
                <w:rFonts w:ascii="Segoe UI" w:hAnsi="Segoe UI" w:cs="Segoe UI"/>
                <w:sz w:val="18"/>
                <w:szCs w:val="16"/>
                <w:lang w:val="en-GB"/>
              </w:rPr>
            </w:pPr>
          </w:p>
        </w:tc>
      </w:tr>
      <w:tr w:rsidR="00A83D5B" w:rsidRPr="00B2486E" w14:paraId="2460AE18" w14:textId="77777777" w:rsidTr="003D3A47">
        <w:trPr>
          <w:trHeight w:val="463"/>
        </w:trPr>
        <w:tc>
          <w:tcPr>
            <w:tcW w:w="4082" w:type="dxa"/>
            <w:shd w:val="clear" w:color="auto" w:fill="DEEAF6"/>
            <w:vAlign w:val="center"/>
          </w:tcPr>
          <w:p w14:paraId="166F7E54" w14:textId="7D78D37C" w:rsidR="00A83D5B" w:rsidRPr="00B2486E" w:rsidRDefault="00026535" w:rsidP="003D3A47">
            <w:pPr>
              <w:spacing w:after="60"/>
              <w:rPr>
                <w:rFonts w:ascii="Segoe UI" w:hAnsi="Segoe UI" w:cs="Segoe UI"/>
                <w:sz w:val="18"/>
                <w:szCs w:val="16"/>
                <w:lang w:val="en-GB"/>
              </w:rPr>
            </w:pPr>
            <w:r w:rsidRPr="00B2486E">
              <w:rPr>
                <w:rFonts w:ascii="Segoe UI" w:hAnsi="Segoe UI" w:cs="Segoe UI"/>
                <w:sz w:val="18"/>
                <w:szCs w:val="16"/>
                <w:lang w:val="en-GB"/>
              </w:rPr>
              <w:t>Contact person:</w:t>
            </w:r>
          </w:p>
        </w:tc>
        <w:tc>
          <w:tcPr>
            <w:tcW w:w="6124" w:type="dxa"/>
            <w:vAlign w:val="center"/>
          </w:tcPr>
          <w:p w14:paraId="4E4E13F6" w14:textId="77777777" w:rsidR="00A83D5B" w:rsidRPr="00B2486E" w:rsidRDefault="00A83D5B" w:rsidP="003D3A47">
            <w:pPr>
              <w:spacing w:after="60"/>
              <w:jc w:val="center"/>
              <w:rPr>
                <w:rFonts w:ascii="Segoe UI" w:hAnsi="Segoe UI" w:cs="Segoe UI"/>
                <w:sz w:val="18"/>
                <w:szCs w:val="16"/>
                <w:lang w:val="en-GB"/>
              </w:rPr>
            </w:pPr>
          </w:p>
        </w:tc>
      </w:tr>
      <w:tr w:rsidR="00A83D5B" w:rsidRPr="00B2486E" w14:paraId="248B25A0" w14:textId="77777777" w:rsidTr="003D3A47">
        <w:tc>
          <w:tcPr>
            <w:tcW w:w="4082" w:type="dxa"/>
            <w:shd w:val="clear" w:color="auto" w:fill="DEEAF6"/>
            <w:vAlign w:val="center"/>
          </w:tcPr>
          <w:p w14:paraId="2C038D83" w14:textId="6306B05C" w:rsidR="00A83D5B" w:rsidRPr="00B2486E" w:rsidRDefault="00026535" w:rsidP="003D3A47">
            <w:pPr>
              <w:spacing w:after="60"/>
              <w:rPr>
                <w:rFonts w:ascii="Segoe UI" w:hAnsi="Segoe UI" w:cs="Segoe UI"/>
                <w:sz w:val="18"/>
                <w:szCs w:val="16"/>
                <w:lang w:val="en-GB"/>
              </w:rPr>
            </w:pPr>
            <w:r w:rsidRPr="00B2486E">
              <w:rPr>
                <w:rFonts w:ascii="Segoe UI" w:hAnsi="Segoe UI" w:cs="Segoe UI"/>
                <w:sz w:val="18"/>
                <w:szCs w:val="16"/>
                <w:lang w:val="en-GB"/>
              </w:rPr>
              <w:t>Contact person's E-mail address:</w:t>
            </w:r>
          </w:p>
        </w:tc>
        <w:tc>
          <w:tcPr>
            <w:tcW w:w="6124" w:type="dxa"/>
            <w:vAlign w:val="center"/>
          </w:tcPr>
          <w:p w14:paraId="1F58964F" w14:textId="77777777" w:rsidR="00A83D5B" w:rsidRPr="00B2486E" w:rsidRDefault="00A83D5B" w:rsidP="003D3A47">
            <w:pPr>
              <w:spacing w:after="60"/>
              <w:rPr>
                <w:rFonts w:ascii="Segoe UI" w:hAnsi="Segoe UI" w:cs="Segoe UI"/>
                <w:sz w:val="18"/>
                <w:szCs w:val="16"/>
                <w:lang w:val="en-GB"/>
              </w:rPr>
            </w:pPr>
          </w:p>
        </w:tc>
      </w:tr>
    </w:tbl>
    <w:p w14:paraId="70B2C03C" w14:textId="12C237D1" w:rsidR="00A83D5B" w:rsidRPr="00B2486E" w:rsidRDefault="00A83D5B" w:rsidP="00A83D5B">
      <w:pPr>
        <w:spacing w:after="60"/>
        <w:jc w:val="both"/>
        <w:rPr>
          <w:rFonts w:ascii="Segoe UI" w:hAnsi="Segoe UI" w:cs="Segoe UI"/>
          <w:color w:val="000000"/>
          <w:sz w:val="18"/>
          <w:szCs w:val="16"/>
          <w:lang w:val="en-GB"/>
        </w:rPr>
      </w:pPr>
      <w:r w:rsidRPr="00B2486E">
        <w:rPr>
          <w:rFonts w:ascii="Segoe UI" w:hAnsi="Segoe UI" w:cs="Segoe UI"/>
          <w:color w:val="000000"/>
          <w:sz w:val="18"/>
          <w:szCs w:val="16"/>
          <w:lang w:val="en-GB"/>
        </w:rPr>
        <w:t xml:space="preserve">On the basis of your public </w:t>
      </w:r>
      <w:r w:rsidR="00666F34" w:rsidRPr="00B2486E">
        <w:rPr>
          <w:rFonts w:ascii="Segoe UI" w:hAnsi="Segoe UI" w:cs="Segoe UI"/>
          <w:color w:val="000000"/>
          <w:sz w:val="18"/>
          <w:szCs w:val="16"/>
          <w:lang w:val="en-GB"/>
        </w:rPr>
        <w:t>tender,</w:t>
      </w:r>
      <w:r w:rsidRPr="00B2486E">
        <w:rPr>
          <w:rFonts w:ascii="Segoe UI" w:hAnsi="Segoe UI" w:cs="Segoe UI"/>
          <w:color w:val="000000"/>
          <w:sz w:val="18"/>
          <w:szCs w:val="16"/>
          <w:lang w:val="en-GB"/>
        </w:rPr>
        <w:t xml:space="preserve">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86"/>
        <w:gridCol w:w="141"/>
        <w:gridCol w:w="283"/>
        <w:gridCol w:w="1556"/>
        <w:gridCol w:w="361"/>
        <w:gridCol w:w="138"/>
        <w:gridCol w:w="1443"/>
        <w:gridCol w:w="283"/>
        <w:gridCol w:w="1584"/>
        <w:gridCol w:w="283"/>
        <w:gridCol w:w="2046"/>
      </w:tblGrid>
      <w:tr w:rsidR="00A83D5B" w:rsidRPr="00B2486E" w14:paraId="6CA928C4" w14:textId="77777777" w:rsidTr="00B2486E">
        <w:trPr>
          <w:gridAfter w:val="5"/>
          <w:wAfter w:w="5670" w:type="dxa"/>
        </w:trPr>
        <w:tc>
          <w:tcPr>
            <w:tcW w:w="2093" w:type="dxa"/>
            <w:tcBorders>
              <w:top w:val="nil"/>
              <w:left w:val="nil"/>
              <w:bottom w:val="nil"/>
              <w:right w:val="nil"/>
            </w:tcBorders>
            <w:shd w:val="clear" w:color="auto" w:fill="DEEAF6"/>
          </w:tcPr>
          <w:p w14:paraId="1485AC2B" w14:textId="3DB41914" w:rsidR="00A83D5B" w:rsidRPr="00B2486E" w:rsidRDefault="00026535" w:rsidP="003D3A47">
            <w:pPr>
              <w:spacing w:after="60"/>
              <w:jc w:val="both"/>
              <w:rPr>
                <w:rFonts w:ascii="Segoe UI" w:hAnsi="Segoe UI" w:cs="Segoe UI"/>
                <w:b/>
                <w:color w:val="000000"/>
                <w:sz w:val="22"/>
                <w:szCs w:val="22"/>
                <w:lang w:val="en-GB"/>
              </w:rPr>
            </w:pPr>
            <w:r w:rsidRPr="00B2486E">
              <w:rPr>
                <w:rFonts w:ascii="Segoe UI" w:hAnsi="Segoe UI" w:cs="Segoe UI"/>
                <w:b/>
                <w:color w:val="000000"/>
                <w:sz w:val="22"/>
                <w:szCs w:val="22"/>
                <w:lang w:val="en-GB"/>
              </w:rPr>
              <w:t>BID</w:t>
            </w:r>
            <w:r w:rsidR="00A83D5B" w:rsidRPr="00B2486E">
              <w:rPr>
                <w:rFonts w:ascii="Segoe UI" w:hAnsi="Segoe UI" w:cs="Segoe UI"/>
                <w:b/>
                <w:color w:val="000000"/>
                <w:sz w:val="22"/>
                <w:szCs w:val="22"/>
                <w:lang w:val="en-GB"/>
              </w:rPr>
              <w:t xml:space="preserve"> </w:t>
            </w:r>
            <w:r w:rsidRPr="00B2486E">
              <w:rPr>
                <w:rFonts w:ascii="Segoe UI" w:hAnsi="Segoe UI" w:cs="Segoe UI"/>
                <w:b/>
                <w:color w:val="000000"/>
                <w:sz w:val="22"/>
                <w:szCs w:val="22"/>
                <w:lang w:val="en-GB"/>
              </w:rPr>
              <w:t>No</w:t>
            </w:r>
            <w:r w:rsidR="00A83D5B" w:rsidRPr="00B2486E">
              <w:rPr>
                <w:rFonts w:ascii="Segoe UI" w:hAnsi="Segoe UI" w:cs="Segoe UI"/>
                <w:b/>
                <w:color w:val="000000"/>
                <w:sz w:val="22"/>
                <w:szCs w:val="22"/>
                <w:lang w:val="en-GB"/>
              </w:rPr>
              <w:t>.</w:t>
            </w:r>
          </w:p>
        </w:tc>
        <w:tc>
          <w:tcPr>
            <w:tcW w:w="2410" w:type="dxa"/>
            <w:gridSpan w:val="5"/>
            <w:tcBorders>
              <w:left w:val="nil"/>
            </w:tcBorders>
            <w:shd w:val="clear" w:color="auto" w:fill="auto"/>
          </w:tcPr>
          <w:p w14:paraId="672AB686" w14:textId="77777777" w:rsidR="00A83D5B" w:rsidRPr="00B2486E" w:rsidRDefault="00A83D5B" w:rsidP="003D3A47">
            <w:pPr>
              <w:spacing w:after="60"/>
              <w:jc w:val="both"/>
              <w:rPr>
                <w:rFonts w:ascii="Segoe UI" w:hAnsi="Segoe UI" w:cs="Segoe UI"/>
                <w:color w:val="000000"/>
                <w:sz w:val="16"/>
                <w:lang w:val="en-GB"/>
              </w:rPr>
            </w:pPr>
          </w:p>
        </w:tc>
      </w:tr>
      <w:tr w:rsidR="00A83D5B" w:rsidRPr="00DE7645" w14:paraId="56A49E48" w14:textId="77777777" w:rsidTr="00B2486E">
        <w:tblPrEx>
          <w:tblBorders>
            <w:bottom w:val="none" w:sz="0" w:space="0" w:color="auto"/>
            <w:insideH w:val="none" w:sz="0" w:space="0" w:color="auto"/>
            <w:insideV w:val="none" w:sz="0" w:space="0" w:color="auto"/>
          </w:tblBorders>
          <w:tblLook w:val="0000" w:firstRow="0" w:lastRow="0" w:firstColumn="0" w:lastColumn="0" w:noHBand="0" w:noVBand="0"/>
        </w:tblPrEx>
        <w:tc>
          <w:tcPr>
            <w:tcW w:w="10173" w:type="dxa"/>
            <w:gridSpan w:val="11"/>
            <w:vAlign w:val="bottom"/>
          </w:tcPr>
          <w:p w14:paraId="4ABA8327" w14:textId="77777777" w:rsidR="00A83D5B" w:rsidRPr="00DE7645" w:rsidRDefault="00A83D5B" w:rsidP="003D3A47">
            <w:pPr>
              <w:spacing w:after="60"/>
              <w:rPr>
                <w:rFonts w:ascii="Segoe UI" w:hAnsi="Segoe UI" w:cs="Segoe UI"/>
                <w:color w:val="000000"/>
                <w:sz w:val="4"/>
                <w:lang w:val="en-GB"/>
              </w:rPr>
            </w:pPr>
          </w:p>
          <w:p w14:paraId="70465E82" w14:textId="77777777" w:rsidR="00A83D5B" w:rsidRPr="00DE7645" w:rsidRDefault="00A83D5B" w:rsidP="003D3A47">
            <w:pPr>
              <w:spacing w:after="60"/>
              <w:rPr>
                <w:rFonts w:ascii="Segoe UI" w:hAnsi="Segoe UI" w:cs="Segoe UI"/>
                <w:color w:val="000000"/>
                <w:sz w:val="4"/>
                <w:lang w:val="en-GB"/>
              </w:rPr>
            </w:pPr>
          </w:p>
        </w:tc>
      </w:tr>
      <w:tr w:rsidR="00A83D5B" w:rsidRPr="00DE7645" w14:paraId="5F969577" w14:textId="77777777" w:rsidTr="00B2486E">
        <w:tblPrEx>
          <w:tblBorders>
            <w:bottom w:val="none" w:sz="0" w:space="0" w:color="auto"/>
            <w:insideH w:val="none" w:sz="0" w:space="0" w:color="auto"/>
            <w:insideV w:val="none" w:sz="0" w:space="0" w:color="auto"/>
          </w:tblBorders>
          <w:tblLook w:val="0000" w:firstRow="0" w:lastRow="0" w:firstColumn="0" w:lastColumn="0" w:noHBand="0" w:noVBand="0"/>
        </w:tblPrEx>
        <w:trPr>
          <w:trHeight w:val="285"/>
        </w:trPr>
        <w:tc>
          <w:tcPr>
            <w:tcW w:w="2235" w:type="dxa"/>
            <w:gridSpan w:val="2"/>
            <w:tcBorders>
              <w:right w:val="single" w:sz="4" w:space="0" w:color="auto"/>
            </w:tcBorders>
          </w:tcPr>
          <w:p w14:paraId="04591025" w14:textId="455191EA" w:rsidR="00A83D5B" w:rsidRPr="00DE7645" w:rsidRDefault="00026535" w:rsidP="003D3A47">
            <w:pPr>
              <w:rPr>
                <w:rFonts w:ascii="Segoe UI" w:hAnsi="Segoe UI" w:cs="Segoe UI"/>
                <w:color w:val="000000"/>
                <w:sz w:val="22"/>
                <w:lang w:val="en-GB"/>
              </w:rPr>
            </w:pPr>
            <w:r w:rsidRPr="00DE7645">
              <w:rPr>
                <w:rFonts w:ascii="Segoe UI" w:hAnsi="Segoe UI" w:cs="Segoe UI"/>
                <w:color w:val="000000"/>
                <w:sz w:val="22"/>
                <w:lang w:val="en-GB"/>
              </w:rPr>
              <w:t>Type of purchasing</w:t>
            </w:r>
            <w:r w:rsidR="00A83D5B" w:rsidRPr="00DE7645">
              <w:rPr>
                <w:rFonts w:ascii="Segoe UI" w:hAnsi="Segoe UI" w:cs="Segoe UI"/>
                <w:color w:val="000000"/>
                <w:sz w:val="22"/>
                <w:lang w:val="en-GB"/>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DE7645" w:rsidRDefault="00A83D5B" w:rsidP="003D3A47">
            <w:pPr>
              <w:jc w:val="center"/>
              <w:rPr>
                <w:rFonts w:ascii="Segoe UI" w:hAnsi="Segoe UI" w:cs="Segoe UI"/>
                <w:b/>
                <w:color w:val="000000"/>
                <w:sz w:val="22"/>
                <w:lang w:val="en-GB"/>
              </w:rPr>
            </w:pPr>
          </w:p>
        </w:tc>
        <w:tc>
          <w:tcPr>
            <w:tcW w:w="1562" w:type="dxa"/>
            <w:tcBorders>
              <w:left w:val="single" w:sz="4" w:space="0" w:color="auto"/>
              <w:right w:val="single" w:sz="4" w:space="0" w:color="auto"/>
            </w:tcBorders>
          </w:tcPr>
          <w:p w14:paraId="3EED9420" w14:textId="73CA6931" w:rsidR="00A83D5B" w:rsidRPr="00DE7645" w:rsidRDefault="00A83D5B" w:rsidP="003D3A47">
            <w:pPr>
              <w:rPr>
                <w:rFonts w:ascii="Segoe UI" w:hAnsi="Segoe UI" w:cs="Segoe UI"/>
                <w:color w:val="000000"/>
                <w:sz w:val="22"/>
                <w:lang w:val="en-GB"/>
              </w:rPr>
            </w:pPr>
            <w:r w:rsidRPr="00DE7645">
              <w:rPr>
                <w:rFonts w:ascii="Segoe UI" w:hAnsi="Segoe UI" w:cs="Segoe UI"/>
                <w:color w:val="000000"/>
                <w:sz w:val="22"/>
                <w:lang w:val="en-GB"/>
              </w:rPr>
              <w:t>S</w:t>
            </w:r>
            <w:r w:rsidR="00026535" w:rsidRPr="00DE7645">
              <w:rPr>
                <w:rFonts w:ascii="Segoe UI" w:hAnsi="Segoe UI" w:cs="Segoe UI"/>
                <w:color w:val="000000"/>
                <w:sz w:val="22"/>
                <w:lang w:val="en-GB"/>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DE7645" w:rsidRDefault="00A83D5B" w:rsidP="003D3A47">
            <w:pPr>
              <w:jc w:val="center"/>
              <w:rPr>
                <w:rFonts w:ascii="Segoe UI" w:hAnsi="Segoe UI" w:cs="Segoe UI"/>
                <w:b/>
                <w:color w:val="000000"/>
                <w:sz w:val="22"/>
                <w:lang w:val="en-GB"/>
              </w:rPr>
            </w:pPr>
            <w:r w:rsidRPr="00DE7645">
              <w:rPr>
                <w:rFonts w:ascii="Segoe UI" w:hAnsi="Segoe UI" w:cs="Segoe UI"/>
                <w:b/>
                <w:color w:val="000000"/>
                <w:sz w:val="22"/>
                <w:lang w:val="en-GB"/>
              </w:rPr>
              <w:t>X</w:t>
            </w:r>
          </w:p>
        </w:tc>
        <w:tc>
          <w:tcPr>
            <w:tcW w:w="1584" w:type="dxa"/>
            <w:gridSpan w:val="2"/>
            <w:tcBorders>
              <w:left w:val="single" w:sz="4" w:space="0" w:color="auto"/>
              <w:right w:val="single" w:sz="4" w:space="0" w:color="auto"/>
            </w:tcBorders>
          </w:tcPr>
          <w:p w14:paraId="46F00D24" w14:textId="134DC919" w:rsidR="00A83D5B" w:rsidRPr="00DE7645" w:rsidRDefault="00026535" w:rsidP="003D3A47">
            <w:pPr>
              <w:rPr>
                <w:rFonts w:ascii="Segoe UI" w:hAnsi="Segoe UI" w:cs="Segoe UI"/>
                <w:color w:val="000000"/>
                <w:sz w:val="22"/>
                <w:lang w:val="en-GB"/>
              </w:rPr>
            </w:pPr>
            <w:r w:rsidRPr="00DE7645">
              <w:rPr>
                <w:rFonts w:ascii="Segoe UI" w:hAnsi="Segoe UI" w:cs="Segoe UI"/>
                <w:color w:val="000000"/>
                <w:sz w:val="22"/>
                <w:lang w:val="en-GB"/>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DE7645" w:rsidRDefault="00A83D5B" w:rsidP="003D3A47">
            <w:pPr>
              <w:jc w:val="center"/>
              <w:rPr>
                <w:rFonts w:ascii="Segoe UI" w:hAnsi="Segoe UI" w:cs="Segoe UI"/>
                <w:b/>
                <w:color w:val="000000"/>
                <w:sz w:val="22"/>
                <w:lang w:val="en-GB"/>
              </w:rPr>
            </w:pPr>
          </w:p>
        </w:tc>
        <w:tc>
          <w:tcPr>
            <w:tcW w:w="1592" w:type="dxa"/>
            <w:tcBorders>
              <w:left w:val="single" w:sz="4" w:space="0" w:color="auto"/>
            </w:tcBorders>
          </w:tcPr>
          <w:p w14:paraId="42C4BED0" w14:textId="1BB6E1BA" w:rsidR="00A83D5B" w:rsidRPr="00DE7645" w:rsidRDefault="00026535" w:rsidP="003D3A47">
            <w:pPr>
              <w:rPr>
                <w:rFonts w:ascii="Segoe UI" w:hAnsi="Segoe UI" w:cs="Segoe UI"/>
                <w:color w:val="000000"/>
                <w:sz w:val="22"/>
                <w:lang w:val="en-GB"/>
              </w:rPr>
            </w:pPr>
            <w:r w:rsidRPr="00DE7645">
              <w:rPr>
                <w:rFonts w:ascii="Segoe UI" w:hAnsi="Segoe UI" w:cs="Segoe UI"/>
                <w:color w:val="000000"/>
                <w:sz w:val="22"/>
                <w:lang w:val="en-GB"/>
              </w:rPr>
              <w:t>Const</w:t>
            </w:r>
          </w:p>
        </w:tc>
        <w:tc>
          <w:tcPr>
            <w:tcW w:w="284" w:type="dxa"/>
            <w:vAlign w:val="center"/>
          </w:tcPr>
          <w:p w14:paraId="10D91406" w14:textId="77777777" w:rsidR="00A83D5B" w:rsidRPr="00DE7645" w:rsidRDefault="00A83D5B" w:rsidP="003D3A47">
            <w:pPr>
              <w:jc w:val="center"/>
              <w:rPr>
                <w:rFonts w:ascii="Segoe UI" w:hAnsi="Segoe UI" w:cs="Segoe UI"/>
                <w:b/>
                <w:color w:val="000000"/>
                <w:sz w:val="22"/>
                <w:lang w:val="en-GB"/>
              </w:rPr>
            </w:pPr>
          </w:p>
        </w:tc>
        <w:tc>
          <w:tcPr>
            <w:tcW w:w="2064" w:type="dxa"/>
          </w:tcPr>
          <w:p w14:paraId="72E1E838" w14:textId="77777777" w:rsidR="00A83D5B" w:rsidRPr="00DE7645" w:rsidRDefault="00A83D5B" w:rsidP="003D3A47">
            <w:pPr>
              <w:rPr>
                <w:rFonts w:ascii="Segoe UI" w:hAnsi="Segoe UI" w:cs="Segoe UI"/>
                <w:color w:val="000000"/>
                <w:sz w:val="22"/>
                <w:lang w:val="en-GB"/>
              </w:rPr>
            </w:pPr>
          </w:p>
        </w:tc>
      </w:tr>
    </w:tbl>
    <w:p w14:paraId="2EF0F071" w14:textId="77777777" w:rsidR="00A83D5B" w:rsidRPr="00DE7645" w:rsidRDefault="00A83D5B" w:rsidP="00A83D5B">
      <w:pPr>
        <w:spacing w:after="60"/>
        <w:rPr>
          <w:rFonts w:ascii="Segoe UI" w:hAnsi="Segoe UI" w:cs="Segoe UI"/>
          <w:color w:val="000000"/>
          <w:sz w:val="10"/>
          <w:szCs w:val="10"/>
          <w:u w:val="single"/>
          <w:lang w:val="en-GB"/>
        </w:rPr>
      </w:pPr>
    </w:p>
    <w:tbl>
      <w:tblPr>
        <w:tblW w:w="10377" w:type="dxa"/>
        <w:tblInd w:w="108" w:type="dxa"/>
        <w:tblLook w:val="04A0" w:firstRow="1" w:lastRow="0" w:firstColumn="1" w:lastColumn="0" w:noHBand="0" w:noVBand="1"/>
      </w:tblPr>
      <w:tblGrid>
        <w:gridCol w:w="851"/>
        <w:gridCol w:w="4409"/>
        <w:gridCol w:w="956"/>
        <w:gridCol w:w="1321"/>
        <w:gridCol w:w="1418"/>
        <w:gridCol w:w="1422"/>
      </w:tblGrid>
      <w:tr w:rsidR="00B2486E" w:rsidRPr="00DE7645" w14:paraId="12108CEF" w14:textId="2FE1246E" w:rsidTr="00B2486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B2486E" w:rsidRDefault="00927532" w:rsidP="003D3A47">
            <w:pPr>
              <w:rPr>
                <w:rFonts w:ascii="Segoe UI" w:hAnsi="Segoe UI" w:cs="Segoe UI"/>
                <w:b/>
                <w:bCs/>
                <w:color w:val="000000"/>
                <w:sz w:val="18"/>
                <w:szCs w:val="18"/>
                <w:lang w:val="en-GB"/>
              </w:rPr>
            </w:pPr>
            <w:r w:rsidRPr="00B2486E">
              <w:rPr>
                <w:rFonts w:ascii="Segoe UI" w:hAnsi="Segoe UI" w:cs="Segoe UI"/>
                <w:b/>
                <w:bCs/>
                <w:color w:val="000000"/>
                <w:sz w:val="18"/>
                <w:szCs w:val="18"/>
                <w:lang w:val="en-GB"/>
              </w:rPr>
              <w:t>No.</w:t>
            </w:r>
          </w:p>
        </w:tc>
        <w:tc>
          <w:tcPr>
            <w:tcW w:w="45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B2486E" w:rsidRDefault="00927532" w:rsidP="003D3A47">
            <w:pPr>
              <w:rPr>
                <w:rFonts w:ascii="Segoe UI" w:hAnsi="Segoe UI" w:cs="Segoe UI"/>
                <w:b/>
                <w:bCs/>
                <w:color w:val="000000"/>
                <w:sz w:val="18"/>
                <w:szCs w:val="18"/>
                <w:lang w:val="en-GB"/>
              </w:rPr>
            </w:pPr>
            <w:r w:rsidRPr="00B2486E">
              <w:rPr>
                <w:rFonts w:ascii="Segoe UI" w:hAnsi="Segoe UI" w:cs="Segoe UI"/>
                <w:b/>
                <w:bCs/>
                <w:color w:val="000000"/>
                <w:sz w:val="18"/>
                <w:szCs w:val="18"/>
                <w:lang w:val="en-GB"/>
              </w:rPr>
              <w:t>Description of the goods</w:t>
            </w:r>
          </w:p>
        </w:tc>
        <w:tc>
          <w:tcPr>
            <w:tcW w:w="75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B2486E" w:rsidRDefault="00927532" w:rsidP="00927532">
            <w:pPr>
              <w:jc w:val="center"/>
              <w:rPr>
                <w:rFonts w:ascii="Segoe UI" w:hAnsi="Segoe UI" w:cs="Segoe UI"/>
                <w:b/>
                <w:bCs/>
                <w:color w:val="000000"/>
                <w:sz w:val="18"/>
                <w:szCs w:val="18"/>
                <w:lang w:val="en-GB"/>
              </w:rPr>
            </w:pPr>
            <w:r w:rsidRPr="00B2486E">
              <w:rPr>
                <w:rFonts w:ascii="Segoe UI" w:hAnsi="Segoe UI" w:cs="Segoe UI"/>
                <w:b/>
                <w:bCs/>
                <w:color w:val="000000"/>
                <w:sz w:val="18"/>
                <w:szCs w:val="18"/>
                <w:lang w:val="en-GB"/>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B2486E" w:rsidRDefault="00927532" w:rsidP="00927532">
            <w:pPr>
              <w:jc w:val="center"/>
              <w:rPr>
                <w:rFonts w:ascii="Segoe UI" w:hAnsi="Segoe UI" w:cs="Segoe UI"/>
                <w:b/>
                <w:bCs/>
                <w:color w:val="000000"/>
                <w:sz w:val="18"/>
                <w:szCs w:val="18"/>
                <w:lang w:val="en-GB"/>
              </w:rPr>
            </w:pPr>
            <w:r w:rsidRPr="00B2486E">
              <w:rPr>
                <w:rFonts w:ascii="Segoe UI" w:hAnsi="Segoe UI" w:cs="Segoe UI"/>
                <w:b/>
                <w:bCs/>
                <w:color w:val="000000"/>
                <w:sz w:val="18"/>
                <w:szCs w:val="18"/>
                <w:lang w:val="en-GB"/>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B2486E" w:rsidRDefault="00927532" w:rsidP="00927532">
            <w:pPr>
              <w:jc w:val="center"/>
              <w:rPr>
                <w:rFonts w:ascii="Segoe UI" w:hAnsi="Segoe UI" w:cs="Segoe UI"/>
                <w:b/>
                <w:bCs/>
                <w:color w:val="000000"/>
                <w:sz w:val="18"/>
                <w:szCs w:val="18"/>
                <w:lang w:val="en-GB"/>
              </w:rPr>
            </w:pPr>
            <w:r w:rsidRPr="00B2486E">
              <w:rPr>
                <w:rFonts w:ascii="Segoe UI" w:hAnsi="Segoe UI" w:cs="Segoe UI"/>
                <w:b/>
                <w:bCs/>
                <w:color w:val="000000"/>
                <w:sz w:val="18"/>
                <w:szCs w:val="18"/>
                <w:lang w:val="en-GB"/>
              </w:rPr>
              <w:t>Discount %</w:t>
            </w:r>
          </w:p>
        </w:tc>
        <w:tc>
          <w:tcPr>
            <w:tcW w:w="1463"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B2486E" w:rsidRDefault="00927532" w:rsidP="00927532">
            <w:pPr>
              <w:jc w:val="center"/>
              <w:rPr>
                <w:rFonts w:ascii="Segoe UI" w:hAnsi="Segoe UI" w:cs="Segoe UI"/>
                <w:b/>
                <w:bCs/>
                <w:color w:val="000000"/>
                <w:sz w:val="18"/>
                <w:szCs w:val="18"/>
                <w:lang w:val="en-GB"/>
              </w:rPr>
            </w:pPr>
            <w:r w:rsidRPr="00B2486E">
              <w:rPr>
                <w:rFonts w:ascii="Segoe UI" w:hAnsi="Segoe UI" w:cs="Segoe UI"/>
                <w:b/>
                <w:bCs/>
                <w:color w:val="000000"/>
                <w:sz w:val="18"/>
                <w:szCs w:val="18"/>
                <w:lang w:val="en-GB"/>
              </w:rPr>
              <w:t>Value</w:t>
            </w:r>
          </w:p>
        </w:tc>
      </w:tr>
      <w:tr w:rsidR="00B2486E" w:rsidRPr="00DE7645" w14:paraId="48FFFEE6" w14:textId="7B99A5D4" w:rsidTr="00B2486E">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B2486E" w:rsidRDefault="00927532" w:rsidP="003D3A47">
            <w:pPr>
              <w:jc w:val="right"/>
              <w:rPr>
                <w:rFonts w:ascii="Segoe UI" w:hAnsi="Segoe UI" w:cs="Segoe UI"/>
                <w:color w:val="000000"/>
                <w:sz w:val="18"/>
                <w:szCs w:val="18"/>
                <w:lang w:val="en-GB"/>
              </w:rPr>
            </w:pPr>
            <w:r w:rsidRPr="00B2486E">
              <w:rPr>
                <w:rFonts w:ascii="Segoe UI" w:hAnsi="Segoe UI" w:cs="Segoe UI"/>
                <w:color w:val="000000"/>
                <w:sz w:val="18"/>
                <w:szCs w:val="18"/>
                <w:lang w:val="en-GB"/>
              </w:rPr>
              <w:t>1</w:t>
            </w:r>
          </w:p>
        </w:tc>
        <w:tc>
          <w:tcPr>
            <w:tcW w:w="4565" w:type="dxa"/>
            <w:tcBorders>
              <w:top w:val="single" w:sz="4" w:space="0" w:color="auto"/>
              <w:left w:val="nil"/>
              <w:bottom w:val="single" w:sz="4" w:space="0" w:color="auto"/>
              <w:right w:val="single" w:sz="4" w:space="0" w:color="auto"/>
            </w:tcBorders>
            <w:shd w:val="clear" w:color="auto" w:fill="auto"/>
            <w:vAlign w:val="center"/>
          </w:tcPr>
          <w:p w14:paraId="0C78DB51" w14:textId="3DE1B558" w:rsidR="005C2A07" w:rsidRPr="00B2486E" w:rsidRDefault="005C2A07" w:rsidP="00B2486E">
            <w:pPr>
              <w:jc w:val="both"/>
              <w:rPr>
                <w:rFonts w:ascii="Segoe UI" w:hAnsi="Segoe UI" w:cs="Segoe UI"/>
                <w:b/>
                <w:bCs/>
                <w:sz w:val="14"/>
                <w:szCs w:val="14"/>
                <w:lang w:val="en-GB"/>
              </w:rPr>
            </w:pPr>
            <w:r w:rsidRPr="00B2486E">
              <w:rPr>
                <w:rFonts w:ascii="Segoe UI" w:hAnsi="Segoe UI" w:cs="Segoe UI"/>
                <w:b/>
                <w:bCs/>
                <w:sz w:val="14"/>
                <w:szCs w:val="14"/>
                <w:lang w:val="en-GB"/>
              </w:rPr>
              <w:t>EQUIPMENT FOR CHARACTERIZATION OF THERMAL PROPERTIES OF DISPENSED AND BULK MATERIALS (EQUIPMENT FOR THE SIMULTANEOUS THERMAL ANALYZER</w:t>
            </w:r>
            <w:r w:rsidR="00B2486E" w:rsidRPr="00B2486E">
              <w:rPr>
                <w:rFonts w:ascii="Segoe UI" w:hAnsi="Segoe UI" w:cs="Segoe UI"/>
                <w:b/>
                <w:bCs/>
                <w:sz w:val="14"/>
                <w:szCs w:val="14"/>
                <w:lang w:val="en-GB"/>
              </w:rPr>
              <w:t>, QUADRUPOLE MASS SPECTROMETER, DIFFERENTIAL SCANNING CALORIMETER)</w:t>
            </w:r>
          </w:p>
        </w:tc>
        <w:tc>
          <w:tcPr>
            <w:tcW w:w="759"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B2486E" w:rsidRDefault="003D3C60" w:rsidP="00927532">
            <w:pPr>
              <w:jc w:val="center"/>
              <w:rPr>
                <w:rFonts w:ascii="Segoe UI" w:hAnsi="Segoe UI" w:cs="Segoe UI"/>
                <w:color w:val="000000"/>
                <w:sz w:val="18"/>
                <w:szCs w:val="18"/>
                <w:lang w:val="en-GB"/>
              </w:rPr>
            </w:pPr>
            <w:r w:rsidRPr="00B2486E">
              <w:rPr>
                <w:rFonts w:ascii="Segoe UI" w:hAnsi="Segoe UI" w:cs="Segoe UI"/>
                <w:color w:val="000000"/>
                <w:sz w:val="18"/>
                <w:szCs w:val="18"/>
                <w:lang w:val="en-GB"/>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B2486E" w:rsidRDefault="00927532" w:rsidP="00927532">
            <w:pPr>
              <w:jc w:val="center"/>
              <w:rPr>
                <w:rFonts w:ascii="Segoe UI" w:hAnsi="Segoe UI" w:cs="Segoe UI"/>
                <w:color w:val="000000"/>
                <w:sz w:val="18"/>
                <w:szCs w:val="18"/>
                <w:lang w:val="en-GB"/>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B2486E" w:rsidRDefault="00927532" w:rsidP="00927532">
            <w:pPr>
              <w:jc w:val="center"/>
              <w:rPr>
                <w:rFonts w:ascii="Segoe UI" w:hAnsi="Segoe UI" w:cs="Segoe UI"/>
                <w:color w:val="000000"/>
                <w:sz w:val="18"/>
                <w:szCs w:val="18"/>
                <w:lang w:val="en-GB"/>
              </w:rPr>
            </w:pPr>
          </w:p>
        </w:tc>
        <w:tc>
          <w:tcPr>
            <w:tcW w:w="1463" w:type="dxa"/>
            <w:tcBorders>
              <w:top w:val="single" w:sz="4" w:space="0" w:color="auto"/>
              <w:left w:val="nil"/>
              <w:bottom w:val="single" w:sz="4" w:space="0" w:color="auto"/>
              <w:right w:val="single" w:sz="4" w:space="0" w:color="auto"/>
            </w:tcBorders>
            <w:vAlign w:val="center"/>
          </w:tcPr>
          <w:p w14:paraId="507BC01C" w14:textId="62977544" w:rsidR="00927532" w:rsidRPr="00B2486E" w:rsidRDefault="00927532" w:rsidP="00927532">
            <w:pPr>
              <w:jc w:val="center"/>
              <w:rPr>
                <w:rFonts w:ascii="Segoe UI" w:hAnsi="Segoe UI" w:cs="Segoe UI"/>
                <w:color w:val="000000"/>
                <w:sz w:val="18"/>
                <w:szCs w:val="18"/>
                <w:lang w:val="en-GB"/>
              </w:rPr>
            </w:pPr>
          </w:p>
        </w:tc>
      </w:tr>
    </w:tbl>
    <w:p w14:paraId="1FE2A662" w14:textId="77777777" w:rsidR="00A83D5B" w:rsidRPr="00DE7645" w:rsidRDefault="00A83D5B" w:rsidP="00A83D5B">
      <w:pPr>
        <w:spacing w:after="60"/>
        <w:rPr>
          <w:rFonts w:ascii="Segoe UI" w:hAnsi="Segoe UI" w:cs="Segoe UI"/>
          <w:color w:val="000000"/>
          <w:sz w:val="2"/>
          <w:szCs w:val="2"/>
          <w:u w:val="single"/>
          <w:lang w:val="en-GB"/>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94"/>
        <w:gridCol w:w="1559"/>
      </w:tblGrid>
      <w:tr w:rsidR="00A83D5B" w:rsidRPr="00DE7645" w14:paraId="13BEC121" w14:textId="77777777" w:rsidTr="00200960">
        <w:trPr>
          <w:cantSplit/>
        </w:trPr>
        <w:tc>
          <w:tcPr>
            <w:tcW w:w="2694" w:type="dxa"/>
            <w:tcBorders>
              <w:top w:val="single" w:sz="12" w:space="0" w:color="auto"/>
              <w:left w:val="single" w:sz="12" w:space="0" w:color="auto"/>
              <w:bottom w:val="single" w:sz="4" w:space="0" w:color="auto"/>
            </w:tcBorders>
          </w:tcPr>
          <w:p w14:paraId="5515B57F" w14:textId="1994AA4A" w:rsidR="00A83D5B" w:rsidRPr="00B2486E" w:rsidRDefault="00927532" w:rsidP="003D3A47">
            <w:pPr>
              <w:jc w:val="right"/>
              <w:rPr>
                <w:rFonts w:ascii="Segoe UI" w:hAnsi="Segoe UI" w:cs="Segoe UI"/>
                <w:b/>
                <w:color w:val="000000"/>
                <w:sz w:val="18"/>
                <w:szCs w:val="18"/>
                <w:lang w:val="en-GB"/>
              </w:rPr>
            </w:pPr>
            <w:r w:rsidRPr="00B2486E">
              <w:rPr>
                <w:rFonts w:ascii="Segoe UI" w:hAnsi="Segoe UI" w:cs="Segoe UI"/>
                <w:b/>
                <w:color w:val="000000"/>
                <w:sz w:val="18"/>
                <w:szCs w:val="18"/>
                <w:lang w:val="en-GB"/>
              </w:rPr>
              <w:t>TOTAL</w:t>
            </w:r>
          </w:p>
        </w:tc>
        <w:tc>
          <w:tcPr>
            <w:tcW w:w="1559" w:type="dxa"/>
            <w:vAlign w:val="center"/>
          </w:tcPr>
          <w:p w14:paraId="3CE0B64F" w14:textId="77777777" w:rsidR="00A83D5B" w:rsidRPr="00B2486E" w:rsidRDefault="00A83D5B" w:rsidP="003D3A47">
            <w:pPr>
              <w:jc w:val="right"/>
              <w:rPr>
                <w:rFonts w:ascii="Segoe UI" w:hAnsi="Segoe UI" w:cs="Segoe UI"/>
                <w:b/>
                <w:color w:val="000000"/>
                <w:sz w:val="18"/>
                <w:szCs w:val="18"/>
                <w:lang w:val="en-GB"/>
              </w:rPr>
            </w:pPr>
          </w:p>
        </w:tc>
      </w:tr>
      <w:tr w:rsidR="00A83D5B" w:rsidRPr="00DE7645" w14:paraId="2FA50000" w14:textId="77777777" w:rsidTr="00200960">
        <w:trPr>
          <w:cantSplit/>
        </w:trPr>
        <w:tc>
          <w:tcPr>
            <w:tcW w:w="2694" w:type="dxa"/>
            <w:tcBorders>
              <w:top w:val="single" w:sz="4" w:space="0" w:color="auto"/>
              <w:left w:val="single" w:sz="12" w:space="0" w:color="auto"/>
              <w:bottom w:val="single" w:sz="4" w:space="0" w:color="auto"/>
            </w:tcBorders>
          </w:tcPr>
          <w:p w14:paraId="1803CCF5" w14:textId="4758ACE5" w:rsidR="00A83D5B" w:rsidRPr="00B2486E" w:rsidRDefault="00A83D5B" w:rsidP="003D3A47">
            <w:pPr>
              <w:jc w:val="right"/>
              <w:rPr>
                <w:rFonts w:ascii="Segoe UI" w:hAnsi="Segoe UI" w:cs="Segoe UI"/>
                <w:b/>
                <w:color w:val="000000"/>
                <w:sz w:val="18"/>
                <w:szCs w:val="18"/>
                <w:lang w:val="en-GB"/>
              </w:rPr>
            </w:pPr>
            <w:r w:rsidRPr="00B2486E">
              <w:rPr>
                <w:rFonts w:ascii="Segoe UI" w:hAnsi="Segoe UI" w:cs="Segoe UI"/>
                <w:b/>
                <w:color w:val="000000"/>
                <w:sz w:val="18"/>
                <w:szCs w:val="18"/>
                <w:lang w:val="en-GB"/>
              </w:rPr>
              <w:t>D</w:t>
            </w:r>
            <w:r w:rsidR="00927532" w:rsidRPr="00B2486E">
              <w:rPr>
                <w:rFonts w:ascii="Segoe UI" w:hAnsi="Segoe UI" w:cs="Segoe UI"/>
                <w:b/>
                <w:color w:val="000000"/>
                <w:sz w:val="18"/>
                <w:szCs w:val="18"/>
                <w:lang w:val="en-GB"/>
              </w:rPr>
              <w:t>iscount</w:t>
            </w:r>
          </w:p>
        </w:tc>
        <w:tc>
          <w:tcPr>
            <w:tcW w:w="1559" w:type="dxa"/>
            <w:vAlign w:val="center"/>
          </w:tcPr>
          <w:p w14:paraId="64DA8ECB" w14:textId="77777777" w:rsidR="00A83D5B" w:rsidRPr="00B2486E" w:rsidRDefault="00A83D5B" w:rsidP="003D3A47">
            <w:pPr>
              <w:jc w:val="right"/>
              <w:rPr>
                <w:rFonts w:ascii="Segoe UI" w:hAnsi="Segoe UI" w:cs="Segoe UI"/>
                <w:b/>
                <w:color w:val="000000"/>
                <w:sz w:val="18"/>
                <w:szCs w:val="18"/>
                <w:lang w:val="en-GB"/>
              </w:rPr>
            </w:pPr>
          </w:p>
        </w:tc>
      </w:tr>
      <w:tr w:rsidR="00A83D5B" w:rsidRPr="00DE7645" w14:paraId="5774F813" w14:textId="77777777" w:rsidTr="00200960">
        <w:trPr>
          <w:cantSplit/>
        </w:trPr>
        <w:tc>
          <w:tcPr>
            <w:tcW w:w="2694" w:type="dxa"/>
            <w:tcBorders>
              <w:top w:val="double" w:sz="4" w:space="0" w:color="auto"/>
              <w:left w:val="single" w:sz="12" w:space="0" w:color="auto"/>
              <w:bottom w:val="single" w:sz="12" w:space="0" w:color="auto"/>
            </w:tcBorders>
          </w:tcPr>
          <w:p w14:paraId="67FDDC4F" w14:textId="3BF8B210" w:rsidR="00A83D5B" w:rsidRPr="00B2486E" w:rsidRDefault="00927532" w:rsidP="003D3A47">
            <w:pPr>
              <w:jc w:val="right"/>
              <w:rPr>
                <w:rFonts w:ascii="Segoe UI" w:hAnsi="Segoe UI" w:cs="Segoe UI"/>
                <w:b/>
                <w:color w:val="000000"/>
                <w:sz w:val="18"/>
                <w:szCs w:val="18"/>
                <w:lang w:val="en-GB"/>
              </w:rPr>
            </w:pPr>
            <w:r w:rsidRPr="00B2486E">
              <w:rPr>
                <w:rFonts w:ascii="Segoe UI" w:hAnsi="Segoe UI" w:cs="Segoe UI"/>
                <w:b/>
                <w:color w:val="000000"/>
                <w:sz w:val="18"/>
                <w:szCs w:val="18"/>
                <w:lang w:val="en-GB"/>
              </w:rPr>
              <w:t>VALUE without VAT</w:t>
            </w:r>
          </w:p>
        </w:tc>
        <w:tc>
          <w:tcPr>
            <w:tcW w:w="1559" w:type="dxa"/>
            <w:tcBorders>
              <w:top w:val="double" w:sz="4" w:space="0" w:color="auto"/>
              <w:bottom w:val="single" w:sz="12" w:space="0" w:color="auto"/>
            </w:tcBorders>
            <w:vAlign w:val="center"/>
          </w:tcPr>
          <w:p w14:paraId="10F9BA83" w14:textId="6E815DF2" w:rsidR="00A83D5B" w:rsidRPr="00B2486E" w:rsidRDefault="00A83D5B" w:rsidP="003D3A47">
            <w:pPr>
              <w:jc w:val="center"/>
              <w:rPr>
                <w:rFonts w:ascii="Segoe UI" w:hAnsi="Segoe UI" w:cs="Segoe UI"/>
                <w:b/>
                <w:color w:val="000000"/>
                <w:sz w:val="18"/>
                <w:szCs w:val="18"/>
                <w:lang w:val="en-GB"/>
              </w:rPr>
            </w:pPr>
          </w:p>
        </w:tc>
      </w:tr>
    </w:tbl>
    <w:p w14:paraId="3D5DCB7E" w14:textId="77777777" w:rsidR="00A83D5B" w:rsidRPr="00B2486E" w:rsidRDefault="00A83D5B" w:rsidP="00A83D5B">
      <w:pPr>
        <w:spacing w:after="60"/>
        <w:rPr>
          <w:rFonts w:ascii="Segoe UI" w:hAnsi="Segoe UI" w:cs="Segoe UI"/>
          <w:color w:val="000000"/>
          <w:sz w:val="6"/>
          <w:szCs w:val="4"/>
          <w:u w:val="single"/>
          <w:lang w:val="en-G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B2486E" w14:paraId="72FBC356" w14:textId="77777777" w:rsidTr="00466262">
        <w:tc>
          <w:tcPr>
            <w:tcW w:w="2581" w:type="dxa"/>
            <w:shd w:val="clear" w:color="auto" w:fill="DEEAF6"/>
          </w:tcPr>
          <w:p w14:paraId="52546B67" w14:textId="2AE6A584" w:rsidR="00A83D5B" w:rsidRPr="00B2486E" w:rsidRDefault="00927532" w:rsidP="003D3A47">
            <w:pPr>
              <w:rPr>
                <w:rFonts w:ascii="Segoe UI" w:hAnsi="Segoe UI" w:cs="Segoe UI"/>
                <w:color w:val="000000"/>
                <w:sz w:val="16"/>
                <w:szCs w:val="16"/>
                <w:lang w:val="en-GB" w:eastAsia="sl-SI"/>
              </w:rPr>
            </w:pPr>
            <w:r w:rsidRPr="00B2486E">
              <w:rPr>
                <w:rFonts w:ascii="Segoe UI" w:hAnsi="Segoe UI" w:cs="Segoe UI"/>
                <w:color w:val="000000"/>
                <w:sz w:val="16"/>
                <w:szCs w:val="16"/>
                <w:lang w:val="en-GB" w:eastAsia="sl-SI"/>
              </w:rPr>
              <w:t>Payment terms:</w:t>
            </w:r>
          </w:p>
        </w:tc>
        <w:tc>
          <w:tcPr>
            <w:tcW w:w="7796" w:type="dxa"/>
            <w:shd w:val="clear" w:color="auto" w:fill="auto"/>
          </w:tcPr>
          <w:p w14:paraId="0BA924F7" w14:textId="6DD310CE" w:rsidR="00A83D5B" w:rsidRPr="00B2486E" w:rsidRDefault="00B2486E" w:rsidP="003D3A47">
            <w:pPr>
              <w:rPr>
                <w:rFonts w:ascii="Segoe UI" w:hAnsi="Segoe UI" w:cs="Segoe UI"/>
                <w:b/>
                <w:bCs/>
                <w:color w:val="000000"/>
                <w:sz w:val="16"/>
                <w:szCs w:val="16"/>
                <w:lang w:val="en-GB" w:eastAsia="sl-SI"/>
              </w:rPr>
            </w:pPr>
            <w:r w:rsidRPr="00B2486E">
              <w:rPr>
                <w:rFonts w:ascii="Segoe UI" w:hAnsi="Segoe UI" w:cs="Segoe UI"/>
                <w:b/>
                <w:bCs/>
                <w:color w:val="000000"/>
                <w:sz w:val="16"/>
                <w:szCs w:val="16"/>
                <w:lang w:val="en-GB" w:eastAsia="sl-SI"/>
              </w:rPr>
              <w:t>30 DAYS NET</w:t>
            </w:r>
          </w:p>
        </w:tc>
      </w:tr>
      <w:tr w:rsidR="00A83D5B" w:rsidRPr="00B2486E" w14:paraId="6A3E9637" w14:textId="77777777" w:rsidTr="00466262">
        <w:tc>
          <w:tcPr>
            <w:tcW w:w="2581" w:type="dxa"/>
            <w:shd w:val="clear" w:color="auto" w:fill="DEEAF6"/>
          </w:tcPr>
          <w:p w14:paraId="3F81AF81" w14:textId="11A21D12" w:rsidR="00A83D5B" w:rsidRPr="00B2486E" w:rsidRDefault="00927532" w:rsidP="003D3A47">
            <w:pPr>
              <w:rPr>
                <w:rFonts w:ascii="Segoe UI" w:hAnsi="Segoe UI" w:cs="Segoe UI"/>
                <w:color w:val="000000"/>
                <w:sz w:val="16"/>
                <w:szCs w:val="16"/>
                <w:lang w:val="en-GB" w:eastAsia="sl-SI"/>
              </w:rPr>
            </w:pPr>
            <w:r w:rsidRPr="00B2486E">
              <w:rPr>
                <w:rFonts w:ascii="Segoe UI" w:hAnsi="Segoe UI" w:cs="Segoe UI"/>
                <w:color w:val="000000"/>
                <w:sz w:val="16"/>
                <w:szCs w:val="16"/>
                <w:lang w:val="en-GB" w:eastAsia="sl-SI"/>
              </w:rPr>
              <w:t>Delivery time in weeks:</w:t>
            </w:r>
          </w:p>
        </w:tc>
        <w:tc>
          <w:tcPr>
            <w:tcW w:w="7796" w:type="dxa"/>
            <w:shd w:val="clear" w:color="auto" w:fill="auto"/>
          </w:tcPr>
          <w:p w14:paraId="6D36CC0A" w14:textId="3C5E1498" w:rsidR="00A83D5B" w:rsidRPr="00B2486E" w:rsidRDefault="00B2486E" w:rsidP="003D3A47">
            <w:pPr>
              <w:rPr>
                <w:rFonts w:ascii="Segoe UI" w:hAnsi="Segoe UI" w:cs="Segoe UI"/>
                <w:b/>
                <w:bCs/>
                <w:color w:val="000000"/>
                <w:sz w:val="16"/>
                <w:szCs w:val="16"/>
                <w:lang w:val="en-GB" w:eastAsia="sl-SI"/>
              </w:rPr>
            </w:pPr>
            <w:r w:rsidRPr="00B2486E">
              <w:rPr>
                <w:rFonts w:ascii="Segoe UI" w:hAnsi="Segoe UI" w:cs="Segoe UI"/>
                <w:b/>
                <w:bCs/>
                <w:color w:val="000000"/>
                <w:sz w:val="16"/>
                <w:szCs w:val="16"/>
                <w:lang w:val="en-GB" w:eastAsia="sl-SI"/>
              </w:rPr>
              <w:t>3 months after order</w:t>
            </w:r>
          </w:p>
        </w:tc>
      </w:tr>
      <w:tr w:rsidR="00927532" w:rsidRPr="00B2486E" w14:paraId="3774237A" w14:textId="77777777" w:rsidTr="00466262">
        <w:trPr>
          <w:trHeight w:val="70"/>
        </w:trPr>
        <w:tc>
          <w:tcPr>
            <w:tcW w:w="2581" w:type="dxa"/>
            <w:shd w:val="clear" w:color="auto" w:fill="DEEAF6"/>
          </w:tcPr>
          <w:p w14:paraId="2720C76F" w14:textId="7CB239F9" w:rsidR="00927532" w:rsidRPr="00B2486E" w:rsidRDefault="00927532" w:rsidP="003D3A47">
            <w:pPr>
              <w:rPr>
                <w:rFonts w:ascii="Segoe UI" w:hAnsi="Segoe UI" w:cs="Segoe UI"/>
                <w:color w:val="000000"/>
                <w:sz w:val="16"/>
                <w:szCs w:val="16"/>
                <w:lang w:val="en-GB" w:eastAsia="sl-SI"/>
              </w:rPr>
            </w:pPr>
            <w:r w:rsidRPr="00B2486E">
              <w:rPr>
                <w:rFonts w:ascii="Segoe UI" w:hAnsi="Segoe UI" w:cs="Segoe UI"/>
                <w:color w:val="000000"/>
                <w:sz w:val="16"/>
                <w:szCs w:val="16"/>
                <w:lang w:val="en-GB" w:eastAsia="sl-SI"/>
              </w:rPr>
              <w:t>Delivery term:</w:t>
            </w:r>
          </w:p>
        </w:tc>
        <w:tc>
          <w:tcPr>
            <w:tcW w:w="7796" w:type="dxa"/>
            <w:shd w:val="clear" w:color="auto" w:fill="auto"/>
          </w:tcPr>
          <w:p w14:paraId="2F8FB734" w14:textId="3C45D337" w:rsidR="00927532" w:rsidRPr="00B2486E" w:rsidRDefault="007F23E5" w:rsidP="003D3A47">
            <w:pPr>
              <w:rPr>
                <w:rFonts w:ascii="Segoe UI" w:hAnsi="Segoe UI" w:cs="Segoe UI"/>
                <w:b/>
                <w:bCs/>
                <w:sz w:val="16"/>
                <w:szCs w:val="16"/>
                <w:lang w:val="en-GB" w:eastAsia="sl-SI"/>
              </w:rPr>
            </w:pPr>
            <w:r w:rsidRPr="00B2486E">
              <w:rPr>
                <w:rFonts w:ascii="Segoe UI" w:hAnsi="Segoe UI" w:cs="Segoe UI"/>
                <w:b/>
                <w:bCs/>
                <w:sz w:val="16"/>
                <w:szCs w:val="16"/>
                <w:lang w:val="en-GB" w:eastAsia="sl-SI"/>
              </w:rPr>
              <w:t>DAP</w:t>
            </w:r>
            <w:r w:rsidR="00197E31" w:rsidRPr="00B2486E">
              <w:rPr>
                <w:rFonts w:ascii="Segoe UI" w:hAnsi="Segoe UI" w:cs="Segoe UI"/>
                <w:b/>
                <w:bCs/>
                <w:sz w:val="16"/>
                <w:szCs w:val="16"/>
                <w:lang w:val="en-GB" w:eastAsia="sl-SI"/>
              </w:rPr>
              <w:t xml:space="preserve"> Ljubljana </w:t>
            </w:r>
            <w:r w:rsidR="00197E31" w:rsidRPr="00B2486E">
              <w:rPr>
                <w:rFonts w:ascii="Segoe UI" w:hAnsi="Segoe UI" w:cs="Segoe UI"/>
                <w:sz w:val="16"/>
                <w:szCs w:val="16"/>
                <w:lang w:val="en-GB"/>
              </w:rPr>
              <w:t>(price includes delivery to the client's address)</w:t>
            </w:r>
          </w:p>
        </w:tc>
      </w:tr>
      <w:tr w:rsidR="00A83D5B" w:rsidRPr="00B2486E" w14:paraId="552BF7B9" w14:textId="77777777" w:rsidTr="00466262">
        <w:trPr>
          <w:trHeight w:val="70"/>
        </w:trPr>
        <w:tc>
          <w:tcPr>
            <w:tcW w:w="2581" w:type="dxa"/>
            <w:shd w:val="clear" w:color="auto" w:fill="DEEAF6"/>
          </w:tcPr>
          <w:p w14:paraId="7E159C1C" w14:textId="0C38F12C" w:rsidR="00A83D5B" w:rsidRPr="00B2486E" w:rsidRDefault="00927532" w:rsidP="003D3A47">
            <w:pPr>
              <w:rPr>
                <w:rFonts w:ascii="Segoe UI" w:hAnsi="Segoe UI" w:cs="Segoe UI"/>
                <w:color w:val="000000"/>
                <w:sz w:val="16"/>
                <w:szCs w:val="16"/>
                <w:lang w:val="en-GB" w:eastAsia="sl-SI"/>
              </w:rPr>
            </w:pPr>
            <w:r w:rsidRPr="00B2486E">
              <w:rPr>
                <w:rFonts w:ascii="Segoe UI" w:hAnsi="Segoe UI" w:cs="Segoe UI"/>
                <w:color w:val="000000"/>
                <w:sz w:val="16"/>
                <w:szCs w:val="16"/>
                <w:lang w:val="en-GB" w:eastAsia="sl-SI"/>
              </w:rPr>
              <w:t>Validity of the bid:</w:t>
            </w:r>
          </w:p>
        </w:tc>
        <w:tc>
          <w:tcPr>
            <w:tcW w:w="7796" w:type="dxa"/>
            <w:shd w:val="clear" w:color="auto" w:fill="auto"/>
          </w:tcPr>
          <w:p w14:paraId="1E12E01A" w14:textId="41441399" w:rsidR="00A83D5B" w:rsidRPr="00B2486E" w:rsidRDefault="006D5070" w:rsidP="003D3A47">
            <w:pPr>
              <w:rPr>
                <w:rFonts w:ascii="Segoe UI" w:hAnsi="Segoe UI" w:cs="Segoe UI"/>
                <w:b/>
                <w:bCs/>
                <w:color w:val="000000"/>
                <w:sz w:val="16"/>
                <w:szCs w:val="16"/>
                <w:lang w:val="en-GB" w:eastAsia="sl-SI"/>
              </w:rPr>
            </w:pPr>
            <w:r w:rsidRPr="00B2486E">
              <w:rPr>
                <w:rFonts w:ascii="Segoe UI" w:hAnsi="Segoe UI" w:cs="Segoe UI"/>
                <w:b/>
                <w:bCs/>
                <w:color w:val="000000"/>
                <w:sz w:val="16"/>
                <w:szCs w:val="16"/>
                <w:lang w:val="en-GB" w:eastAsia="sl-SI"/>
              </w:rPr>
              <w:t xml:space="preserve">1 </w:t>
            </w:r>
            <w:r w:rsidR="00FD6B4A" w:rsidRPr="00B2486E">
              <w:rPr>
                <w:rFonts w:ascii="Segoe UI" w:hAnsi="Segoe UI" w:cs="Segoe UI"/>
                <w:b/>
                <w:bCs/>
                <w:color w:val="000000"/>
                <w:sz w:val="16"/>
                <w:szCs w:val="16"/>
                <w:lang w:val="en-GB" w:eastAsia="sl-SI"/>
              </w:rPr>
              <w:t>October</w:t>
            </w:r>
            <w:r w:rsidR="0052749B" w:rsidRPr="00B2486E">
              <w:rPr>
                <w:rFonts w:ascii="Segoe UI" w:hAnsi="Segoe UI" w:cs="Segoe UI"/>
                <w:b/>
                <w:bCs/>
                <w:color w:val="000000"/>
                <w:sz w:val="16"/>
                <w:szCs w:val="16"/>
                <w:lang w:val="en-GB" w:eastAsia="sl-SI"/>
              </w:rPr>
              <w:t xml:space="preserve"> 202</w:t>
            </w:r>
            <w:r w:rsidR="00C81FB1" w:rsidRPr="00B2486E">
              <w:rPr>
                <w:rFonts w:ascii="Segoe UI" w:hAnsi="Segoe UI" w:cs="Segoe UI"/>
                <w:b/>
                <w:bCs/>
                <w:color w:val="000000"/>
                <w:sz w:val="16"/>
                <w:szCs w:val="16"/>
                <w:lang w:val="en-GB" w:eastAsia="sl-SI"/>
              </w:rPr>
              <w:t>4</w:t>
            </w:r>
          </w:p>
        </w:tc>
      </w:tr>
      <w:tr w:rsidR="00A83D5B" w:rsidRPr="00B2486E" w14:paraId="604074F7" w14:textId="77777777" w:rsidTr="00466262">
        <w:trPr>
          <w:trHeight w:val="70"/>
        </w:trPr>
        <w:tc>
          <w:tcPr>
            <w:tcW w:w="2581" w:type="dxa"/>
            <w:shd w:val="clear" w:color="auto" w:fill="DEEAF6"/>
          </w:tcPr>
          <w:p w14:paraId="12CB497A" w14:textId="4FD5739E" w:rsidR="00A83D5B" w:rsidRPr="00B2486E" w:rsidRDefault="00927532" w:rsidP="003D3A47">
            <w:pPr>
              <w:rPr>
                <w:rFonts w:ascii="Segoe UI" w:hAnsi="Segoe UI" w:cs="Segoe UI"/>
                <w:color w:val="000000"/>
                <w:sz w:val="16"/>
                <w:szCs w:val="16"/>
                <w:lang w:val="en-GB" w:eastAsia="sl-SI"/>
              </w:rPr>
            </w:pPr>
            <w:r w:rsidRPr="00B2486E">
              <w:rPr>
                <w:rFonts w:ascii="Segoe UI" w:hAnsi="Segoe UI" w:cs="Segoe UI"/>
                <w:color w:val="000000"/>
                <w:sz w:val="16"/>
                <w:szCs w:val="16"/>
                <w:lang w:val="en-GB" w:eastAsia="sl-SI"/>
              </w:rPr>
              <w:t>Warranty period</w:t>
            </w:r>
            <w:r w:rsidR="00B2486E" w:rsidRPr="00B2486E">
              <w:rPr>
                <w:rFonts w:ascii="Segoe UI" w:hAnsi="Segoe UI" w:cs="Segoe UI"/>
                <w:color w:val="000000"/>
                <w:sz w:val="16"/>
                <w:szCs w:val="16"/>
                <w:lang w:val="en-GB" w:eastAsia="sl-SI"/>
              </w:rPr>
              <w:t xml:space="preserve"> (at least 2years)</w:t>
            </w:r>
            <w:r w:rsidRPr="00B2486E">
              <w:rPr>
                <w:rFonts w:ascii="Segoe UI" w:hAnsi="Segoe UI" w:cs="Segoe UI"/>
                <w:color w:val="000000"/>
                <w:sz w:val="16"/>
                <w:szCs w:val="16"/>
                <w:lang w:val="en-GB" w:eastAsia="sl-SI"/>
              </w:rPr>
              <w:t>:</w:t>
            </w:r>
          </w:p>
        </w:tc>
        <w:tc>
          <w:tcPr>
            <w:tcW w:w="7796" w:type="dxa"/>
            <w:shd w:val="clear" w:color="auto" w:fill="auto"/>
          </w:tcPr>
          <w:p w14:paraId="1BCE9BEC" w14:textId="5AC545F3" w:rsidR="0052749B" w:rsidRPr="00B2486E" w:rsidRDefault="0052749B" w:rsidP="003D3A47">
            <w:pPr>
              <w:rPr>
                <w:rFonts w:ascii="Segoe UI" w:hAnsi="Segoe UI" w:cs="Segoe UI"/>
                <w:b/>
                <w:bCs/>
                <w:sz w:val="16"/>
                <w:szCs w:val="16"/>
                <w:lang w:val="en-GB" w:eastAsia="sl-SI"/>
              </w:rPr>
            </w:pPr>
          </w:p>
        </w:tc>
      </w:tr>
    </w:tbl>
    <w:p w14:paraId="60DA4599" w14:textId="77777777" w:rsidR="00B2486E" w:rsidRPr="00B2486E" w:rsidRDefault="00B2486E" w:rsidP="00A83D5B">
      <w:pPr>
        <w:spacing w:after="60"/>
        <w:jc w:val="both"/>
        <w:rPr>
          <w:rFonts w:ascii="Segoe UI" w:hAnsi="Segoe UI" w:cs="Segoe UI"/>
          <w:b/>
          <w:color w:val="000000"/>
          <w:sz w:val="6"/>
          <w:szCs w:val="4"/>
          <w:lang w:val="en-GB"/>
        </w:rPr>
      </w:pPr>
    </w:p>
    <w:p w14:paraId="3C2C55AA" w14:textId="6A267819" w:rsidR="00927532" w:rsidRPr="00B2486E" w:rsidRDefault="00927532" w:rsidP="00A83D5B">
      <w:pPr>
        <w:spacing w:after="60"/>
        <w:jc w:val="both"/>
        <w:rPr>
          <w:rFonts w:ascii="Segoe UI" w:hAnsi="Segoe UI" w:cs="Segoe UI"/>
          <w:b/>
          <w:color w:val="000000"/>
          <w:sz w:val="16"/>
          <w:szCs w:val="16"/>
          <w:lang w:val="en-GB"/>
        </w:rPr>
      </w:pPr>
      <w:r w:rsidRPr="00B2486E">
        <w:rPr>
          <w:rFonts w:ascii="Segoe UI" w:hAnsi="Segoe UI" w:cs="Segoe UI"/>
          <w:b/>
          <w:color w:val="000000"/>
          <w:sz w:val="16"/>
          <w:szCs w:val="16"/>
          <w:lang w:val="en-GB"/>
        </w:rPr>
        <w:t xml:space="preserve">MANDATORY ENCLOSURE: </w:t>
      </w:r>
    </w:p>
    <w:p w14:paraId="30F71415" w14:textId="463656B1" w:rsidR="00A83D5B" w:rsidRPr="00B2486E" w:rsidRDefault="00927532" w:rsidP="00A83D5B">
      <w:pPr>
        <w:spacing w:after="60"/>
        <w:jc w:val="both"/>
        <w:rPr>
          <w:rFonts w:ascii="Segoe UI" w:hAnsi="Segoe UI" w:cs="Segoe UI"/>
          <w:b/>
          <w:i/>
          <w:color w:val="000000"/>
          <w:sz w:val="16"/>
          <w:szCs w:val="16"/>
          <w:lang w:val="en-GB"/>
        </w:rPr>
      </w:pPr>
      <w:r w:rsidRPr="00B2486E">
        <w:rPr>
          <w:rFonts w:ascii="Segoe UI" w:hAnsi="Segoe UI" w:cs="Segoe UI"/>
          <w:b/>
          <w:i/>
          <w:color w:val="000000"/>
          <w:sz w:val="16"/>
          <w:szCs w:val="16"/>
          <w:lang w:val="en-GB"/>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B2486E" w14:paraId="079FEEF0" w14:textId="77777777" w:rsidTr="003D3A47">
        <w:tc>
          <w:tcPr>
            <w:tcW w:w="3190" w:type="dxa"/>
          </w:tcPr>
          <w:p w14:paraId="11CA3862" w14:textId="77777777" w:rsidR="00A83D5B" w:rsidRPr="00B2486E" w:rsidRDefault="00A83D5B" w:rsidP="003D3A47">
            <w:pPr>
              <w:jc w:val="both"/>
              <w:rPr>
                <w:rFonts w:ascii="Segoe UI" w:hAnsi="Segoe UI" w:cs="Segoe UI"/>
                <w:color w:val="000000"/>
                <w:sz w:val="16"/>
                <w:szCs w:val="16"/>
                <w:lang w:val="en-GB"/>
              </w:rPr>
            </w:pPr>
          </w:p>
        </w:tc>
        <w:tc>
          <w:tcPr>
            <w:tcW w:w="3190" w:type="dxa"/>
          </w:tcPr>
          <w:p w14:paraId="15E1B769" w14:textId="77777777" w:rsidR="00A83D5B" w:rsidRPr="00B2486E" w:rsidRDefault="00A83D5B" w:rsidP="003D3A47">
            <w:pPr>
              <w:jc w:val="both"/>
              <w:rPr>
                <w:rFonts w:ascii="Segoe UI" w:hAnsi="Segoe UI" w:cs="Segoe UI"/>
                <w:color w:val="000000"/>
                <w:sz w:val="16"/>
                <w:szCs w:val="16"/>
                <w:lang w:val="en-GB"/>
              </w:rPr>
            </w:pPr>
          </w:p>
        </w:tc>
        <w:tc>
          <w:tcPr>
            <w:tcW w:w="3826" w:type="dxa"/>
          </w:tcPr>
          <w:p w14:paraId="2EC873BD" w14:textId="77777777" w:rsidR="00927532" w:rsidRPr="00B2486E" w:rsidRDefault="00927532" w:rsidP="003D3A47">
            <w:pPr>
              <w:jc w:val="center"/>
              <w:rPr>
                <w:rFonts w:ascii="Segoe UI" w:hAnsi="Segoe UI" w:cs="Segoe UI"/>
                <w:color w:val="000000"/>
                <w:sz w:val="2"/>
                <w:szCs w:val="2"/>
                <w:lang w:val="en-GB"/>
              </w:rPr>
            </w:pPr>
          </w:p>
          <w:p w14:paraId="0F45E647" w14:textId="36EFF64B" w:rsidR="00A83D5B" w:rsidRPr="00B2486E" w:rsidRDefault="00927532" w:rsidP="003D3A47">
            <w:pPr>
              <w:jc w:val="center"/>
              <w:rPr>
                <w:rFonts w:ascii="Segoe UI" w:hAnsi="Segoe UI" w:cs="Segoe UI"/>
                <w:color w:val="000000"/>
                <w:sz w:val="16"/>
                <w:szCs w:val="16"/>
                <w:lang w:val="en-GB"/>
              </w:rPr>
            </w:pPr>
            <w:r w:rsidRPr="00B2486E">
              <w:rPr>
                <w:rFonts w:ascii="Segoe UI" w:hAnsi="Segoe UI" w:cs="Segoe UI"/>
                <w:color w:val="000000"/>
                <w:sz w:val="16"/>
                <w:szCs w:val="16"/>
                <w:lang w:val="en-GB"/>
              </w:rPr>
              <w:t>The Bidder</w:t>
            </w:r>
            <w:r w:rsidR="00A83D5B" w:rsidRPr="00B2486E">
              <w:rPr>
                <w:rFonts w:ascii="Segoe UI" w:hAnsi="Segoe UI" w:cs="Segoe UI"/>
                <w:color w:val="000000"/>
                <w:sz w:val="16"/>
                <w:szCs w:val="16"/>
                <w:lang w:val="en-GB"/>
              </w:rPr>
              <w:t>:</w:t>
            </w:r>
          </w:p>
        </w:tc>
      </w:tr>
      <w:tr w:rsidR="00A83D5B" w:rsidRPr="00B2486E" w14:paraId="73064FE8" w14:textId="77777777" w:rsidTr="003D3A47">
        <w:trPr>
          <w:trHeight w:hRule="exact" w:val="873"/>
        </w:trPr>
        <w:tc>
          <w:tcPr>
            <w:tcW w:w="3190" w:type="dxa"/>
          </w:tcPr>
          <w:p w14:paraId="1D9E290F" w14:textId="77777777" w:rsidR="00A83D5B" w:rsidRPr="00B2486E" w:rsidRDefault="00A83D5B" w:rsidP="003D3A47">
            <w:pPr>
              <w:jc w:val="center"/>
              <w:rPr>
                <w:rFonts w:ascii="Segoe UI" w:hAnsi="Segoe UI" w:cs="Segoe UI"/>
                <w:i/>
                <w:color w:val="000000"/>
                <w:sz w:val="16"/>
                <w:szCs w:val="16"/>
                <w:vertAlign w:val="superscript"/>
                <w:lang w:val="en-GB"/>
              </w:rPr>
            </w:pPr>
          </w:p>
        </w:tc>
        <w:tc>
          <w:tcPr>
            <w:tcW w:w="3190" w:type="dxa"/>
          </w:tcPr>
          <w:p w14:paraId="5799DCF2" w14:textId="77777777" w:rsidR="00A83D5B" w:rsidRPr="00B2486E" w:rsidRDefault="00A83D5B" w:rsidP="00B2486E">
            <w:pPr>
              <w:rPr>
                <w:rFonts w:ascii="Segoe UI" w:hAnsi="Segoe UI" w:cs="Segoe UI"/>
                <w:i/>
                <w:color w:val="000000"/>
                <w:sz w:val="16"/>
                <w:szCs w:val="16"/>
                <w:vertAlign w:val="superscript"/>
                <w:lang w:val="en-GB"/>
              </w:rPr>
            </w:pPr>
          </w:p>
        </w:tc>
        <w:tc>
          <w:tcPr>
            <w:tcW w:w="3826" w:type="dxa"/>
          </w:tcPr>
          <w:p w14:paraId="44BE081B" w14:textId="77777777" w:rsidR="00A83D5B" w:rsidRPr="00B2486E" w:rsidRDefault="00A83D5B" w:rsidP="003D3A47">
            <w:pPr>
              <w:jc w:val="center"/>
              <w:rPr>
                <w:rFonts w:ascii="Segoe UI" w:hAnsi="Segoe UI" w:cs="Segoe UI"/>
                <w:i/>
                <w:color w:val="000000"/>
                <w:sz w:val="16"/>
                <w:szCs w:val="16"/>
                <w:vertAlign w:val="superscript"/>
                <w:lang w:val="en-GB"/>
              </w:rPr>
            </w:pPr>
          </w:p>
          <w:p w14:paraId="4949C5A1" w14:textId="77777777" w:rsidR="00A83D5B" w:rsidRPr="00B2486E" w:rsidRDefault="00A83D5B" w:rsidP="003D3A47">
            <w:pPr>
              <w:jc w:val="center"/>
              <w:rPr>
                <w:rFonts w:ascii="Segoe UI" w:hAnsi="Segoe UI" w:cs="Segoe UI"/>
                <w:i/>
                <w:color w:val="000000"/>
                <w:sz w:val="16"/>
                <w:szCs w:val="16"/>
                <w:vertAlign w:val="superscript"/>
                <w:lang w:val="en-GB"/>
              </w:rPr>
            </w:pPr>
          </w:p>
          <w:p w14:paraId="2E2F98D1" w14:textId="77777777" w:rsidR="00A83D5B" w:rsidRPr="00B2486E" w:rsidRDefault="00A83D5B" w:rsidP="003D3A47">
            <w:pPr>
              <w:jc w:val="center"/>
              <w:rPr>
                <w:rFonts w:ascii="Segoe UI" w:hAnsi="Segoe UI" w:cs="Segoe UI"/>
                <w:i/>
                <w:color w:val="000000"/>
                <w:sz w:val="16"/>
                <w:szCs w:val="16"/>
                <w:vertAlign w:val="superscript"/>
                <w:lang w:val="en-GB"/>
              </w:rPr>
            </w:pPr>
          </w:p>
        </w:tc>
      </w:tr>
      <w:tr w:rsidR="00A83D5B" w:rsidRPr="00B2486E" w14:paraId="66F716D1" w14:textId="77777777" w:rsidTr="003D3A47">
        <w:trPr>
          <w:trHeight w:val="86"/>
        </w:trPr>
        <w:tc>
          <w:tcPr>
            <w:tcW w:w="3190" w:type="dxa"/>
            <w:tcBorders>
              <w:top w:val="dashed" w:sz="4" w:space="0" w:color="auto"/>
            </w:tcBorders>
          </w:tcPr>
          <w:p w14:paraId="54346A25" w14:textId="182FDCCB" w:rsidR="00A83D5B" w:rsidRPr="00B2486E" w:rsidRDefault="00A83D5B" w:rsidP="003D3A47">
            <w:pPr>
              <w:jc w:val="center"/>
              <w:rPr>
                <w:rFonts w:ascii="Segoe UI" w:hAnsi="Segoe UI" w:cs="Segoe UI"/>
                <w:i/>
                <w:color w:val="000000"/>
                <w:sz w:val="16"/>
                <w:szCs w:val="16"/>
                <w:lang w:val="en-GB"/>
              </w:rPr>
            </w:pPr>
            <w:r w:rsidRPr="00B2486E">
              <w:rPr>
                <w:rFonts w:ascii="Segoe UI" w:hAnsi="Segoe UI" w:cs="Segoe UI"/>
                <w:i/>
                <w:color w:val="000000"/>
                <w:sz w:val="16"/>
                <w:szCs w:val="16"/>
                <w:lang w:val="en-GB"/>
              </w:rPr>
              <w:t>(</w:t>
            </w:r>
            <w:r w:rsidR="00927532" w:rsidRPr="00B2486E">
              <w:rPr>
                <w:rFonts w:ascii="Segoe UI" w:hAnsi="Segoe UI" w:cs="Segoe UI"/>
                <w:i/>
                <w:color w:val="000000"/>
                <w:sz w:val="16"/>
                <w:szCs w:val="16"/>
                <w:lang w:val="en-GB"/>
              </w:rPr>
              <w:t>place, date</w:t>
            </w:r>
            <w:r w:rsidRPr="00B2486E">
              <w:rPr>
                <w:rFonts w:ascii="Segoe UI" w:hAnsi="Segoe UI" w:cs="Segoe UI"/>
                <w:i/>
                <w:color w:val="000000"/>
                <w:sz w:val="16"/>
                <w:szCs w:val="16"/>
                <w:lang w:val="en-GB"/>
              </w:rPr>
              <w:t>)</w:t>
            </w:r>
          </w:p>
        </w:tc>
        <w:tc>
          <w:tcPr>
            <w:tcW w:w="3190" w:type="dxa"/>
          </w:tcPr>
          <w:p w14:paraId="79D8F8CF" w14:textId="592EDEAE" w:rsidR="00A83D5B" w:rsidRPr="00B2486E" w:rsidRDefault="00A83D5B" w:rsidP="003D3A47">
            <w:pPr>
              <w:jc w:val="center"/>
              <w:rPr>
                <w:rFonts w:ascii="Segoe UI" w:hAnsi="Segoe UI" w:cs="Segoe UI"/>
                <w:i/>
                <w:color w:val="000000"/>
                <w:sz w:val="16"/>
                <w:szCs w:val="16"/>
                <w:lang w:val="en-GB"/>
              </w:rPr>
            </w:pPr>
            <w:r w:rsidRPr="00B2486E">
              <w:rPr>
                <w:rFonts w:ascii="Segoe UI" w:hAnsi="Segoe UI" w:cs="Segoe UI"/>
                <w:i/>
                <w:color w:val="000000"/>
                <w:sz w:val="16"/>
                <w:szCs w:val="16"/>
                <w:lang w:val="en-GB"/>
              </w:rPr>
              <w:t>(</w:t>
            </w:r>
            <w:r w:rsidR="00927532" w:rsidRPr="00B2486E">
              <w:rPr>
                <w:rFonts w:ascii="Segoe UI" w:hAnsi="Segoe UI" w:cs="Segoe UI"/>
                <w:i/>
                <w:color w:val="000000"/>
                <w:sz w:val="16"/>
                <w:szCs w:val="16"/>
                <w:lang w:val="en-GB"/>
              </w:rPr>
              <w:t>stamp</w:t>
            </w:r>
            <w:r w:rsidRPr="00B2486E">
              <w:rPr>
                <w:rFonts w:ascii="Segoe UI" w:hAnsi="Segoe UI" w:cs="Segoe UI"/>
                <w:i/>
                <w:color w:val="000000"/>
                <w:sz w:val="16"/>
                <w:szCs w:val="16"/>
                <w:lang w:val="en-GB"/>
              </w:rPr>
              <w:t>)</w:t>
            </w:r>
          </w:p>
        </w:tc>
        <w:tc>
          <w:tcPr>
            <w:tcW w:w="3826" w:type="dxa"/>
            <w:tcBorders>
              <w:top w:val="dashed" w:sz="4" w:space="0" w:color="auto"/>
            </w:tcBorders>
          </w:tcPr>
          <w:p w14:paraId="13CE2892" w14:textId="5DC703F7" w:rsidR="00A83D5B" w:rsidRPr="00B2486E" w:rsidRDefault="00A83D5B" w:rsidP="003D3A47">
            <w:pPr>
              <w:jc w:val="center"/>
              <w:rPr>
                <w:rFonts w:ascii="Segoe UI" w:hAnsi="Segoe UI" w:cs="Segoe UI"/>
                <w:i/>
                <w:color w:val="000000"/>
                <w:sz w:val="16"/>
                <w:szCs w:val="16"/>
                <w:lang w:val="en-GB"/>
              </w:rPr>
            </w:pPr>
            <w:r w:rsidRPr="00B2486E">
              <w:rPr>
                <w:rFonts w:ascii="Segoe UI" w:hAnsi="Segoe UI" w:cs="Segoe UI"/>
                <w:i/>
                <w:color w:val="000000"/>
                <w:sz w:val="16"/>
                <w:szCs w:val="16"/>
                <w:lang w:val="en-GB"/>
              </w:rPr>
              <w:t>(</w:t>
            </w:r>
            <w:r w:rsidR="00927532" w:rsidRPr="00B2486E">
              <w:rPr>
                <w:rFonts w:ascii="Segoe UI" w:hAnsi="Segoe UI" w:cs="Segoe UI"/>
                <w:i/>
                <w:color w:val="000000"/>
                <w:sz w:val="16"/>
                <w:szCs w:val="16"/>
                <w:lang w:val="en-GB"/>
              </w:rPr>
              <w:t>signature of the representative</w:t>
            </w:r>
            <w:r w:rsidRPr="00B2486E">
              <w:rPr>
                <w:rFonts w:ascii="Segoe UI" w:hAnsi="Segoe UI" w:cs="Segoe UI"/>
                <w:i/>
                <w:color w:val="000000"/>
                <w:sz w:val="16"/>
                <w:szCs w:val="16"/>
                <w:lang w:val="en-GB"/>
              </w:rPr>
              <w:t>)</w:t>
            </w:r>
          </w:p>
        </w:tc>
      </w:tr>
    </w:tbl>
    <w:bookmarkEnd w:id="110"/>
    <w:p w14:paraId="14BC8191" w14:textId="0C3B6166" w:rsidR="002E1595" w:rsidRPr="00DE7645" w:rsidRDefault="004A75A6" w:rsidP="002E1595">
      <w:pPr>
        <w:shd w:val="clear" w:color="auto" w:fill="DEEAF6" w:themeFill="accent5" w:themeFillTint="33"/>
        <w:tabs>
          <w:tab w:val="left" w:pos="1380"/>
        </w:tabs>
        <w:jc w:val="both"/>
        <w:rPr>
          <w:rFonts w:ascii="Segoe UI" w:hAnsi="Segoe UI" w:cs="Segoe UI"/>
          <w:b/>
          <w:color w:val="000000" w:themeColor="text1"/>
          <w:sz w:val="28"/>
          <w:szCs w:val="28"/>
          <w:lang w:val="en-GB"/>
        </w:rPr>
      </w:pPr>
      <w:r w:rsidRPr="00DE7645">
        <w:rPr>
          <w:rFonts w:ascii="Segoe UI" w:hAnsi="Segoe UI" w:cs="Segoe UI"/>
          <w:b/>
          <w:color w:val="000000" w:themeColor="text1"/>
          <w:sz w:val="28"/>
          <w:szCs w:val="28"/>
          <w:shd w:val="clear" w:color="auto" w:fill="DEEAF6"/>
          <w:lang w:val="en-GB"/>
        </w:rPr>
        <w:lastRenderedPageBreak/>
        <w:t>DETAILS ABOUT THE BIDDER</w:t>
      </w:r>
    </w:p>
    <w:p w14:paraId="1EC355DE" w14:textId="4B88830D" w:rsidR="00642DF9" w:rsidRPr="00DE7645" w:rsidRDefault="00642DF9" w:rsidP="00642DF9">
      <w:pPr>
        <w:spacing w:after="60"/>
        <w:jc w:val="right"/>
        <w:rPr>
          <w:rFonts w:ascii="Segoe UI" w:hAnsi="Segoe UI" w:cs="Segoe UI"/>
          <w:b/>
          <w:color w:val="000000"/>
          <w:sz w:val="2"/>
          <w:szCs w:val="2"/>
          <w:lang w:val="en-GB"/>
        </w:rPr>
      </w:pPr>
      <w:r w:rsidRPr="00DE7645">
        <w:rPr>
          <w:rFonts w:ascii="Segoe UI" w:hAnsi="Segoe UI" w:cs="Segoe UI"/>
          <w:b/>
          <w:color w:val="FFFFFF" w:themeColor="background1"/>
          <w:sz w:val="28"/>
          <w:szCs w:val="28"/>
          <w:shd w:val="clear" w:color="auto" w:fill="2F5496" w:themeFill="accent1" w:themeFillShade="BF"/>
          <w:lang w:val="en-GB" w:eastAsia="sl-SI"/>
        </w:rPr>
        <w:t xml:space="preserve"> </w:t>
      </w:r>
      <w:bookmarkStart w:id="111" w:name="_Hlk92896896"/>
      <w:r w:rsidR="00682507" w:rsidRPr="00DE7645">
        <w:rPr>
          <w:rFonts w:ascii="Segoe UI" w:hAnsi="Segoe UI" w:cs="Segoe UI"/>
          <w:b/>
          <w:color w:val="FFFFFF" w:themeColor="background1"/>
          <w:sz w:val="28"/>
          <w:szCs w:val="28"/>
          <w:shd w:val="clear" w:color="auto" w:fill="2F5496" w:themeFill="accent1" w:themeFillShade="BF"/>
          <w:lang w:val="en-GB" w:eastAsia="sl-SI"/>
        </w:rPr>
        <w:t>FORM 2</w:t>
      </w:r>
    </w:p>
    <w:bookmarkEnd w:id="111"/>
    <w:p w14:paraId="46C1F659" w14:textId="77777777" w:rsidR="00642DF9" w:rsidRPr="00DE7645" w:rsidRDefault="00642DF9" w:rsidP="00642DF9">
      <w:pPr>
        <w:spacing w:after="60"/>
        <w:rPr>
          <w:rFonts w:ascii="Segoe UI" w:hAnsi="Segoe UI" w:cs="Segoe UI"/>
          <w:b/>
          <w:color w:val="000000"/>
          <w:sz w:val="2"/>
          <w:szCs w:val="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DE7645"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DE7645" w:rsidRDefault="004A75A6" w:rsidP="00642DF9">
            <w:pPr>
              <w:jc w:val="both"/>
              <w:rPr>
                <w:rFonts w:ascii="Segoe UI" w:hAnsi="Segoe UI" w:cs="Segoe UI"/>
                <w:sz w:val="22"/>
                <w:lang w:val="en-GB"/>
              </w:rPr>
            </w:pPr>
            <w:r w:rsidRPr="00DE7645">
              <w:rPr>
                <w:rFonts w:ascii="Segoe UI" w:hAnsi="Segoe UI" w:cs="Segoe UI"/>
                <w:sz w:val="22"/>
                <w:lang w:val="en-GB"/>
              </w:rPr>
              <w:t>Name of the Bidder:</w:t>
            </w:r>
          </w:p>
        </w:tc>
        <w:tc>
          <w:tcPr>
            <w:tcW w:w="5670" w:type="dxa"/>
            <w:vAlign w:val="center"/>
          </w:tcPr>
          <w:p w14:paraId="1F79F85C" w14:textId="77777777" w:rsidR="00642DF9" w:rsidRPr="00DE7645" w:rsidRDefault="00642DF9" w:rsidP="00642DF9">
            <w:pPr>
              <w:jc w:val="both"/>
              <w:rPr>
                <w:rFonts w:ascii="Arial Narrow" w:hAnsi="Arial Narrow"/>
                <w:sz w:val="22"/>
                <w:lang w:val="en-GB"/>
              </w:rPr>
            </w:pPr>
          </w:p>
        </w:tc>
      </w:tr>
      <w:tr w:rsidR="00642DF9" w:rsidRPr="00DE7645"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DE7645" w:rsidRDefault="004A75A6" w:rsidP="00642DF9">
            <w:pPr>
              <w:jc w:val="both"/>
              <w:rPr>
                <w:rFonts w:ascii="Segoe UI" w:hAnsi="Segoe UI" w:cs="Segoe UI"/>
                <w:sz w:val="22"/>
                <w:lang w:val="en-GB"/>
              </w:rPr>
            </w:pPr>
            <w:r w:rsidRPr="00DE7645">
              <w:rPr>
                <w:rFonts w:ascii="Segoe UI" w:hAnsi="Segoe UI" w:cs="Segoe UI"/>
                <w:sz w:val="22"/>
                <w:lang w:val="en-GB"/>
              </w:rPr>
              <w:t>Address of the Bidder</w:t>
            </w:r>
            <w:r w:rsidR="00642DF9" w:rsidRPr="00DE7645">
              <w:rPr>
                <w:rFonts w:ascii="Segoe UI" w:hAnsi="Segoe UI" w:cs="Segoe UI"/>
                <w:sz w:val="22"/>
                <w:lang w:val="en-GB"/>
              </w:rPr>
              <w:t>:</w:t>
            </w:r>
          </w:p>
        </w:tc>
        <w:tc>
          <w:tcPr>
            <w:tcW w:w="5670" w:type="dxa"/>
            <w:vAlign w:val="center"/>
          </w:tcPr>
          <w:p w14:paraId="39CF6524" w14:textId="77777777" w:rsidR="00642DF9" w:rsidRPr="00DE7645" w:rsidRDefault="00642DF9" w:rsidP="00642DF9">
            <w:pPr>
              <w:jc w:val="both"/>
              <w:rPr>
                <w:rFonts w:ascii="Arial Narrow" w:hAnsi="Arial Narrow"/>
                <w:sz w:val="22"/>
                <w:lang w:val="en-GB"/>
              </w:rPr>
            </w:pPr>
          </w:p>
        </w:tc>
      </w:tr>
      <w:tr w:rsidR="00642DF9" w:rsidRPr="00DE7645"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DE7645" w:rsidRDefault="004A75A6" w:rsidP="00642DF9">
            <w:pPr>
              <w:jc w:val="both"/>
              <w:rPr>
                <w:rFonts w:ascii="Segoe UI" w:hAnsi="Segoe UI" w:cs="Segoe UI"/>
                <w:sz w:val="22"/>
                <w:lang w:val="en-GB"/>
              </w:rPr>
            </w:pPr>
            <w:r w:rsidRPr="00DE7645">
              <w:rPr>
                <w:rFonts w:ascii="Segoe UI" w:hAnsi="Segoe UI" w:cs="Segoe UI"/>
                <w:sz w:val="22"/>
                <w:lang w:val="en-GB"/>
              </w:rPr>
              <w:t>Legal representative(s) of the Bidder:</w:t>
            </w:r>
          </w:p>
        </w:tc>
        <w:tc>
          <w:tcPr>
            <w:tcW w:w="5670" w:type="dxa"/>
            <w:vAlign w:val="center"/>
          </w:tcPr>
          <w:p w14:paraId="76CD66B3" w14:textId="77777777" w:rsidR="00642DF9" w:rsidRPr="00DE7645" w:rsidRDefault="00642DF9" w:rsidP="00642DF9">
            <w:pPr>
              <w:jc w:val="both"/>
              <w:rPr>
                <w:rFonts w:ascii="Arial Narrow" w:hAnsi="Arial Narrow"/>
                <w:sz w:val="22"/>
                <w:lang w:val="en-GB"/>
              </w:rPr>
            </w:pPr>
          </w:p>
        </w:tc>
      </w:tr>
      <w:tr w:rsidR="00642DF9" w:rsidRPr="00DE7645"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DE7645" w:rsidRDefault="001A15AB" w:rsidP="00642DF9">
            <w:pPr>
              <w:jc w:val="both"/>
              <w:rPr>
                <w:rFonts w:ascii="Segoe UI" w:hAnsi="Segoe UI" w:cs="Segoe UI"/>
                <w:sz w:val="22"/>
                <w:lang w:val="en-GB"/>
              </w:rPr>
            </w:pPr>
            <w:r w:rsidRPr="00DE7645">
              <w:rPr>
                <w:rFonts w:ascii="Segoe UI" w:hAnsi="Segoe UI" w:cs="Segoe UI"/>
                <w:sz w:val="22"/>
                <w:lang w:val="en-GB"/>
              </w:rPr>
              <w:t>VAT identification number:</w:t>
            </w:r>
          </w:p>
        </w:tc>
        <w:tc>
          <w:tcPr>
            <w:tcW w:w="5670" w:type="dxa"/>
            <w:vAlign w:val="center"/>
          </w:tcPr>
          <w:p w14:paraId="2DA20FC4" w14:textId="77777777" w:rsidR="00642DF9" w:rsidRPr="00DE7645" w:rsidRDefault="00642DF9" w:rsidP="00642DF9">
            <w:pPr>
              <w:jc w:val="both"/>
              <w:rPr>
                <w:rFonts w:ascii="Arial Narrow" w:hAnsi="Arial Narrow"/>
                <w:sz w:val="22"/>
                <w:lang w:val="en-GB"/>
              </w:rPr>
            </w:pPr>
          </w:p>
        </w:tc>
      </w:tr>
      <w:tr w:rsidR="00642DF9" w:rsidRPr="00DE7645"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DE7645" w:rsidRDefault="00F53E0B" w:rsidP="00642DF9">
            <w:pPr>
              <w:jc w:val="both"/>
              <w:rPr>
                <w:rFonts w:ascii="Segoe UI" w:hAnsi="Segoe UI" w:cs="Segoe UI"/>
                <w:sz w:val="22"/>
                <w:lang w:val="en-GB"/>
              </w:rPr>
            </w:pPr>
            <w:r w:rsidRPr="00DE7645">
              <w:rPr>
                <w:rFonts w:ascii="Segoe UI" w:hAnsi="Segoe UI" w:cs="Segoe UI"/>
                <w:color w:val="000000"/>
                <w:sz w:val="22"/>
                <w:lang w:val="en-GB"/>
              </w:rPr>
              <w:t>Name of the bank, SWIFT, IBAN:</w:t>
            </w:r>
          </w:p>
        </w:tc>
        <w:tc>
          <w:tcPr>
            <w:tcW w:w="5670" w:type="dxa"/>
            <w:vAlign w:val="center"/>
          </w:tcPr>
          <w:p w14:paraId="421C1A1E" w14:textId="7D240865" w:rsidR="00642DF9" w:rsidRPr="00DE7645" w:rsidRDefault="00642DF9" w:rsidP="00642DF9">
            <w:pPr>
              <w:jc w:val="both"/>
              <w:rPr>
                <w:rFonts w:ascii="Arial Narrow" w:hAnsi="Arial Narrow"/>
                <w:sz w:val="22"/>
                <w:lang w:val="en-GB"/>
              </w:rPr>
            </w:pPr>
          </w:p>
        </w:tc>
      </w:tr>
      <w:tr w:rsidR="00F53E0B" w:rsidRPr="00DE7645"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Pr="00DE7645" w:rsidRDefault="00F53E0B" w:rsidP="00642DF9">
            <w:pPr>
              <w:jc w:val="both"/>
              <w:rPr>
                <w:rFonts w:ascii="Segoe UI" w:hAnsi="Segoe UI" w:cs="Segoe UI"/>
                <w:sz w:val="22"/>
                <w:lang w:val="en-GB"/>
              </w:rPr>
            </w:pPr>
            <w:r w:rsidRPr="00DE7645">
              <w:rPr>
                <w:rFonts w:ascii="Segoe UI" w:hAnsi="Segoe UI" w:cs="Segoe UI"/>
                <w:sz w:val="22"/>
                <w:lang w:val="en-GB"/>
              </w:rPr>
              <w:t>Contact person:</w:t>
            </w:r>
          </w:p>
        </w:tc>
        <w:tc>
          <w:tcPr>
            <w:tcW w:w="5670" w:type="dxa"/>
            <w:vAlign w:val="center"/>
          </w:tcPr>
          <w:p w14:paraId="2FE9B2CB" w14:textId="77777777" w:rsidR="00F53E0B" w:rsidRPr="00DE7645" w:rsidRDefault="00F53E0B" w:rsidP="00642DF9">
            <w:pPr>
              <w:jc w:val="both"/>
              <w:rPr>
                <w:rFonts w:ascii="Arial Narrow" w:hAnsi="Arial Narrow"/>
                <w:sz w:val="22"/>
                <w:lang w:val="en-GB"/>
              </w:rPr>
            </w:pPr>
          </w:p>
        </w:tc>
      </w:tr>
      <w:tr w:rsidR="00642DF9" w:rsidRPr="00DE7645"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DE7645" w:rsidRDefault="00F53E0B" w:rsidP="00642DF9">
            <w:pPr>
              <w:jc w:val="both"/>
              <w:rPr>
                <w:rFonts w:ascii="Segoe UI" w:hAnsi="Segoe UI" w:cs="Segoe UI"/>
                <w:sz w:val="22"/>
                <w:lang w:val="en-GB"/>
              </w:rPr>
            </w:pPr>
            <w:r w:rsidRPr="00DE7645">
              <w:rPr>
                <w:rFonts w:ascii="Segoe UI" w:hAnsi="Segoe UI" w:cs="Segoe UI"/>
                <w:sz w:val="22"/>
                <w:lang w:val="en-GB"/>
              </w:rPr>
              <w:t>Phone</w:t>
            </w:r>
            <w:r w:rsidR="00642DF9" w:rsidRPr="00DE7645">
              <w:rPr>
                <w:rFonts w:ascii="Segoe UI" w:hAnsi="Segoe UI" w:cs="Segoe UI"/>
                <w:sz w:val="22"/>
                <w:lang w:val="en-GB"/>
              </w:rPr>
              <w:t>:</w:t>
            </w:r>
          </w:p>
        </w:tc>
        <w:tc>
          <w:tcPr>
            <w:tcW w:w="5670" w:type="dxa"/>
            <w:vAlign w:val="center"/>
          </w:tcPr>
          <w:p w14:paraId="2CA5AF47" w14:textId="77777777" w:rsidR="00642DF9" w:rsidRPr="00DE7645" w:rsidRDefault="00642DF9" w:rsidP="00642DF9">
            <w:pPr>
              <w:jc w:val="both"/>
              <w:rPr>
                <w:rFonts w:ascii="Arial Narrow" w:hAnsi="Arial Narrow"/>
                <w:sz w:val="22"/>
                <w:lang w:val="en-GB"/>
              </w:rPr>
            </w:pPr>
          </w:p>
        </w:tc>
      </w:tr>
      <w:tr w:rsidR="00642DF9" w:rsidRPr="00DE7645"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DE7645" w:rsidRDefault="00642DF9" w:rsidP="00642DF9">
            <w:pPr>
              <w:jc w:val="both"/>
              <w:rPr>
                <w:rFonts w:ascii="Segoe UI" w:hAnsi="Segoe UI" w:cs="Segoe UI"/>
                <w:sz w:val="22"/>
                <w:lang w:val="en-GB"/>
              </w:rPr>
            </w:pPr>
            <w:r w:rsidRPr="00DE7645">
              <w:rPr>
                <w:rFonts w:ascii="Segoe UI" w:hAnsi="Segoe UI" w:cs="Segoe UI"/>
                <w:sz w:val="22"/>
                <w:lang w:val="en-GB"/>
              </w:rPr>
              <w:t>E-</w:t>
            </w:r>
            <w:r w:rsidR="00F53E0B" w:rsidRPr="00DE7645">
              <w:rPr>
                <w:rFonts w:ascii="Segoe UI" w:hAnsi="Segoe UI" w:cs="Segoe UI"/>
                <w:sz w:val="22"/>
                <w:lang w:val="en-GB"/>
              </w:rPr>
              <w:t>mail</w:t>
            </w:r>
            <w:r w:rsidRPr="00DE7645">
              <w:rPr>
                <w:rFonts w:ascii="Segoe UI" w:hAnsi="Segoe UI" w:cs="Segoe UI"/>
                <w:sz w:val="22"/>
                <w:lang w:val="en-GB"/>
              </w:rPr>
              <w:t>:</w:t>
            </w:r>
          </w:p>
        </w:tc>
        <w:tc>
          <w:tcPr>
            <w:tcW w:w="5670" w:type="dxa"/>
            <w:vAlign w:val="center"/>
          </w:tcPr>
          <w:p w14:paraId="0F9CA018" w14:textId="77777777" w:rsidR="00642DF9" w:rsidRPr="00DE7645" w:rsidRDefault="00642DF9" w:rsidP="00642DF9">
            <w:pPr>
              <w:jc w:val="both"/>
              <w:rPr>
                <w:rFonts w:ascii="Arial Narrow" w:hAnsi="Arial Narrow"/>
                <w:sz w:val="22"/>
                <w:lang w:val="en-GB"/>
              </w:rPr>
            </w:pPr>
          </w:p>
        </w:tc>
      </w:tr>
      <w:tr w:rsidR="00642DF9" w:rsidRPr="00DE7645"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DE7645" w:rsidRDefault="00F53E0B" w:rsidP="00642DF9">
            <w:pPr>
              <w:jc w:val="both"/>
              <w:rPr>
                <w:rFonts w:ascii="Segoe UI" w:hAnsi="Segoe UI" w:cs="Segoe UI"/>
                <w:sz w:val="22"/>
                <w:lang w:val="en-GB"/>
              </w:rPr>
            </w:pPr>
            <w:r w:rsidRPr="00DE7645">
              <w:rPr>
                <w:rFonts w:ascii="Segoe UI" w:hAnsi="Segoe UI" w:cs="Segoe UI"/>
                <w:sz w:val="22"/>
                <w:lang w:val="en-GB"/>
              </w:rPr>
              <w:t>Responsible person for signing the contract:</w:t>
            </w:r>
          </w:p>
        </w:tc>
        <w:tc>
          <w:tcPr>
            <w:tcW w:w="5670" w:type="dxa"/>
            <w:vAlign w:val="center"/>
          </w:tcPr>
          <w:p w14:paraId="31A966AD" w14:textId="77777777" w:rsidR="00642DF9" w:rsidRPr="00DE7645" w:rsidRDefault="00642DF9" w:rsidP="00642DF9">
            <w:pPr>
              <w:jc w:val="both"/>
              <w:rPr>
                <w:rFonts w:ascii="Arial Narrow" w:hAnsi="Arial Narrow"/>
                <w:sz w:val="22"/>
                <w:lang w:val="en-GB"/>
              </w:rPr>
            </w:pPr>
          </w:p>
        </w:tc>
      </w:tr>
    </w:tbl>
    <w:p w14:paraId="152D9CC3" w14:textId="77777777" w:rsidR="00642DF9" w:rsidRPr="00DE7645" w:rsidRDefault="00642DF9" w:rsidP="00642DF9">
      <w:pPr>
        <w:spacing w:after="60"/>
        <w:jc w:val="both"/>
        <w:rPr>
          <w:rFonts w:ascii="Segoe UI" w:eastAsia="Calibri" w:hAnsi="Segoe UI" w:cs="Segoe UI"/>
          <w:color w:val="000000"/>
          <w:sz w:val="22"/>
          <w:lang w:val="en-GB" w:eastAsia="sl-SI"/>
        </w:rPr>
      </w:pPr>
    </w:p>
    <w:p w14:paraId="43650FA0" w14:textId="0D08EB73" w:rsidR="00DB2CEB" w:rsidRPr="00DE7645" w:rsidRDefault="00F53E0B" w:rsidP="00642DF9">
      <w:pPr>
        <w:spacing w:after="60"/>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Pr="00DE7645" w:rsidRDefault="00BC2326" w:rsidP="00642DF9">
      <w:pPr>
        <w:spacing w:after="60"/>
        <w:jc w:val="both"/>
        <w:rPr>
          <w:rFonts w:ascii="Segoe UI" w:eastAsia="Calibri" w:hAnsi="Segoe UI" w:cs="Segoe UI"/>
          <w:color w:val="000000"/>
          <w:sz w:val="22"/>
          <w:lang w:val="en-GB" w:eastAsia="sl-SI"/>
        </w:rPr>
      </w:pPr>
    </w:p>
    <w:p w14:paraId="7055BCE9" w14:textId="1A0A025A" w:rsidR="00DB2CEB" w:rsidRPr="00DE7645" w:rsidRDefault="00DB2CEB" w:rsidP="00642DF9">
      <w:pPr>
        <w:spacing w:after="60"/>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DE7645" w:rsidRDefault="00642DF9" w:rsidP="00642DF9">
            <w:pPr>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4970AC30" w14:textId="25DF6932" w:rsidR="00642DF9" w:rsidRPr="00DE7645" w:rsidRDefault="00DB2CEB" w:rsidP="00642DF9">
            <w:pPr>
              <w:rPr>
                <w:rFonts w:ascii="Segoe UI" w:eastAsia="Calibri" w:hAnsi="Segoe UI" w:cs="Segoe UI"/>
                <w:color w:val="000000"/>
                <w:sz w:val="22"/>
                <w:lang w:val="en-GB"/>
              </w:rPr>
            </w:pPr>
            <w:r w:rsidRPr="00DE7645">
              <w:rPr>
                <w:rFonts w:ascii="Segoe UI" w:eastAsia="Calibri" w:hAnsi="Segoe UI" w:cs="Segoe UI"/>
                <w:b/>
                <w:color w:val="000000"/>
                <w:sz w:val="22"/>
                <w:lang w:val="en-GB"/>
              </w:rPr>
              <w:t>Individually</w:t>
            </w:r>
            <w:r w:rsidR="00642DF9" w:rsidRPr="00DE7645">
              <w:rPr>
                <w:rFonts w:ascii="Segoe UI" w:eastAsia="Calibri" w:hAnsi="Segoe UI" w:cs="Segoe UI"/>
                <w:color w:val="000000"/>
                <w:sz w:val="22"/>
                <w:lang w:val="en-GB"/>
              </w:rPr>
              <w:t xml:space="preserve">, </w:t>
            </w:r>
            <w:r w:rsidRPr="00DE7645">
              <w:rPr>
                <w:rFonts w:ascii="Segoe UI" w:eastAsia="Calibri" w:hAnsi="Segoe UI" w:cs="Segoe UI"/>
                <w:color w:val="000000"/>
                <w:sz w:val="22"/>
                <w:lang w:val="en-GB"/>
              </w:rPr>
              <w:t xml:space="preserve">without </w:t>
            </w:r>
            <w:r w:rsidR="009266A8" w:rsidRPr="00DE7645">
              <w:rPr>
                <w:rFonts w:ascii="Segoe UI" w:eastAsia="Calibri" w:hAnsi="Segoe UI" w:cs="Segoe UI"/>
                <w:color w:val="000000"/>
                <w:sz w:val="22"/>
                <w:lang w:val="en-GB"/>
              </w:rPr>
              <w:t>contract partners or subcontractors</w:t>
            </w:r>
          </w:p>
        </w:tc>
      </w:tr>
      <w:tr w:rsidR="00642DF9" w:rsidRPr="00DE7645"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DE7645" w:rsidRDefault="00642DF9" w:rsidP="00642DF9">
            <w:pPr>
              <w:rPr>
                <w:rFonts w:ascii="Segoe UI" w:eastAsia="Calibri" w:hAnsi="Segoe UI" w:cs="Segoe UI"/>
                <w:color w:val="000000"/>
                <w:sz w:val="22"/>
                <w:lang w:val="en-GB"/>
              </w:rPr>
            </w:pPr>
          </w:p>
        </w:tc>
        <w:tc>
          <w:tcPr>
            <w:tcW w:w="9780" w:type="dxa"/>
            <w:shd w:val="clear" w:color="auto" w:fill="auto"/>
          </w:tcPr>
          <w:p w14:paraId="1C55BBE3" w14:textId="77777777" w:rsidR="00642DF9" w:rsidRPr="00DE7645" w:rsidRDefault="00642DF9" w:rsidP="00642DF9">
            <w:pPr>
              <w:rPr>
                <w:rFonts w:ascii="Segoe UI" w:eastAsia="Calibri" w:hAnsi="Segoe UI" w:cs="Segoe UI"/>
                <w:color w:val="000000"/>
                <w:sz w:val="22"/>
                <w:lang w:val="en-GB"/>
              </w:rPr>
            </w:pPr>
          </w:p>
        </w:tc>
      </w:tr>
      <w:tr w:rsidR="00642DF9" w:rsidRPr="00DE7645"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DE7645" w:rsidRDefault="00642DF9" w:rsidP="00642DF9">
            <w:pPr>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6CC72A1F" w14:textId="2224BA85" w:rsidR="00642DF9" w:rsidRPr="00DE7645" w:rsidRDefault="009266A8" w:rsidP="00642DF9">
            <w:pPr>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joint bid </w:t>
            </w:r>
            <w:r w:rsidR="00F0740F" w:rsidRPr="00DE7645">
              <w:rPr>
                <w:rFonts w:ascii="Segoe UI" w:eastAsia="Calibri" w:hAnsi="Segoe UI" w:cs="Segoe UI"/>
                <w:b/>
                <w:color w:val="000000"/>
                <w:sz w:val="22"/>
                <w:lang w:val="en-GB"/>
              </w:rPr>
              <w:t xml:space="preserve">as a consortium, </w:t>
            </w:r>
            <w:r w:rsidRPr="00DE7645">
              <w:rPr>
                <w:rFonts w:ascii="Segoe UI" w:eastAsia="Calibri" w:hAnsi="Segoe UI" w:cs="Segoe UI"/>
                <w:bCs/>
                <w:color w:val="000000"/>
                <w:sz w:val="22"/>
                <w:lang w:val="en-GB"/>
              </w:rPr>
              <w:t>involving contract partners</w:t>
            </w:r>
          </w:p>
        </w:tc>
      </w:tr>
    </w:tbl>
    <w:p w14:paraId="5351410D" w14:textId="77777777" w:rsidR="00642DF9" w:rsidRPr="00DE7645" w:rsidRDefault="00642DF9" w:rsidP="00642DF9">
      <w:pPr>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DE7645" w:rsidRDefault="00642DF9" w:rsidP="00642DF9">
            <w:pPr>
              <w:rPr>
                <w:rFonts w:ascii="Segoe UI" w:eastAsia="Calibri" w:hAnsi="Segoe UI" w:cs="Segoe UI"/>
                <w:color w:val="000000"/>
                <w:sz w:val="22"/>
                <w:lang w:val="en-GB"/>
              </w:rPr>
            </w:pPr>
          </w:p>
        </w:tc>
        <w:tc>
          <w:tcPr>
            <w:tcW w:w="9780" w:type="dxa"/>
            <w:tcBorders>
              <w:left w:val="single" w:sz="4" w:space="0" w:color="auto"/>
            </w:tcBorders>
            <w:shd w:val="clear" w:color="auto" w:fill="auto"/>
          </w:tcPr>
          <w:p w14:paraId="0A231903" w14:textId="2B4631B1" w:rsidR="00642DF9" w:rsidRPr="00DE7645" w:rsidRDefault="009266A8" w:rsidP="00642DF9">
            <w:pPr>
              <w:rPr>
                <w:rFonts w:ascii="Segoe UI" w:eastAsia="Calibri" w:hAnsi="Segoe UI" w:cs="Segoe UI"/>
                <w:color w:val="000000"/>
                <w:sz w:val="22"/>
                <w:lang w:val="en-GB"/>
              </w:rPr>
            </w:pPr>
            <w:r w:rsidRPr="00DE7645">
              <w:rPr>
                <w:rFonts w:ascii="Segoe UI" w:eastAsia="Calibri" w:hAnsi="Segoe UI" w:cs="Segoe UI"/>
                <w:b/>
                <w:color w:val="000000"/>
                <w:sz w:val="22"/>
                <w:lang w:val="en-GB"/>
              </w:rPr>
              <w:t xml:space="preserve">As a bid </w:t>
            </w:r>
            <w:r w:rsidR="00666F34" w:rsidRPr="00DE7645">
              <w:rPr>
                <w:rFonts w:ascii="Segoe UI" w:eastAsia="Calibri" w:hAnsi="Segoe UI" w:cs="Segoe UI"/>
                <w:b/>
                <w:color w:val="000000"/>
                <w:sz w:val="22"/>
                <w:lang w:val="en-GB"/>
              </w:rPr>
              <w:t>involving</w:t>
            </w:r>
            <w:r w:rsidRPr="00DE7645">
              <w:rPr>
                <w:rFonts w:ascii="Segoe UI" w:eastAsia="Calibri" w:hAnsi="Segoe UI" w:cs="Segoe UI"/>
                <w:b/>
                <w:color w:val="000000"/>
                <w:sz w:val="22"/>
                <w:lang w:val="en-GB"/>
              </w:rPr>
              <w:t xml:space="preserve"> subcontractors</w:t>
            </w:r>
          </w:p>
        </w:tc>
      </w:tr>
    </w:tbl>
    <w:p w14:paraId="3B44064D" w14:textId="77777777" w:rsidR="003545B3" w:rsidRPr="00DE7645" w:rsidRDefault="003545B3" w:rsidP="003545B3">
      <w:pPr>
        <w:rPr>
          <w:rFonts w:ascii="Segoe UI" w:eastAsia="Calibr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764"/>
        <w:gridCol w:w="3190"/>
        <w:gridCol w:w="3826"/>
      </w:tblGrid>
      <w:tr w:rsidR="003545B3" w:rsidRPr="00DE7645" w14:paraId="5F692735" w14:textId="77777777" w:rsidTr="00B2486E">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DE7645" w:rsidRDefault="003545B3" w:rsidP="00A25DB5">
            <w:pPr>
              <w:rPr>
                <w:rFonts w:ascii="Segoe UI" w:eastAsia="Calibri" w:hAnsi="Segoe UI" w:cs="Segoe UI"/>
                <w:color w:val="000000"/>
                <w:sz w:val="22"/>
                <w:lang w:val="en-GB"/>
              </w:rPr>
            </w:pPr>
          </w:p>
        </w:tc>
        <w:tc>
          <w:tcPr>
            <w:tcW w:w="9780" w:type="dxa"/>
            <w:gridSpan w:val="3"/>
            <w:tcBorders>
              <w:left w:val="single" w:sz="4" w:space="0" w:color="auto"/>
            </w:tcBorders>
            <w:shd w:val="clear" w:color="auto" w:fill="auto"/>
          </w:tcPr>
          <w:p w14:paraId="49E48903" w14:textId="69679E5A" w:rsidR="003545B3" w:rsidRPr="00DE7645" w:rsidRDefault="003545B3" w:rsidP="00A25DB5">
            <w:pPr>
              <w:rPr>
                <w:rFonts w:ascii="Segoe UI" w:eastAsia="Calibri" w:hAnsi="Segoe UI" w:cs="Segoe UI"/>
                <w:color w:val="000000"/>
                <w:sz w:val="22"/>
                <w:lang w:val="en-GB"/>
              </w:rPr>
            </w:pPr>
            <w:r w:rsidRPr="00DE7645">
              <w:rPr>
                <w:rFonts w:ascii="Segoe UI" w:eastAsia="Calibri" w:hAnsi="Segoe UI" w:cs="Segoe UI"/>
                <w:b/>
                <w:color w:val="000000"/>
                <w:sz w:val="22"/>
                <w:lang w:val="en-GB"/>
              </w:rPr>
              <w:t>As a bid using the ca</w:t>
            </w:r>
            <w:r w:rsidR="000D6083" w:rsidRPr="00DE7645">
              <w:rPr>
                <w:rFonts w:ascii="Segoe UI" w:eastAsia="Calibri" w:hAnsi="Segoe UI" w:cs="Segoe UI"/>
                <w:b/>
                <w:color w:val="000000"/>
                <w:sz w:val="22"/>
                <w:lang w:val="en-GB"/>
              </w:rPr>
              <w:t>p</w:t>
            </w:r>
            <w:r w:rsidRPr="00DE7645">
              <w:rPr>
                <w:rFonts w:ascii="Segoe UI" w:eastAsia="Calibri" w:hAnsi="Segoe UI" w:cs="Segoe UI"/>
                <w:b/>
                <w:color w:val="000000"/>
                <w:sz w:val="22"/>
                <w:lang w:val="en-GB"/>
              </w:rPr>
              <w:t xml:space="preserve">abilities of other </w:t>
            </w:r>
            <w:r w:rsidR="00857CBE" w:rsidRPr="00DE7645">
              <w:rPr>
                <w:rFonts w:ascii="Segoe UI" w:eastAsia="Calibri" w:hAnsi="Segoe UI" w:cs="Segoe UI"/>
                <w:b/>
                <w:color w:val="000000"/>
                <w:sz w:val="22"/>
                <w:lang w:val="en-GB"/>
              </w:rPr>
              <w:t>operators</w:t>
            </w:r>
          </w:p>
        </w:tc>
      </w:tr>
      <w:tr w:rsidR="00E1751D" w:rsidRPr="00DE7645" w14:paraId="7A9112AE" w14:textId="77777777" w:rsidTr="00B24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190" w:type="dxa"/>
            <w:gridSpan w:val="2"/>
          </w:tcPr>
          <w:p w14:paraId="08F54CCC" w14:textId="77777777" w:rsidR="00E1751D" w:rsidRPr="00DE7645" w:rsidRDefault="00E1751D" w:rsidP="003D3A47">
            <w:pPr>
              <w:jc w:val="both"/>
              <w:rPr>
                <w:rFonts w:ascii="Segoe UI" w:hAnsi="Segoe UI" w:cs="Segoe UI"/>
                <w:color w:val="000000"/>
                <w:sz w:val="22"/>
                <w:lang w:val="en-GB"/>
              </w:rPr>
            </w:pPr>
          </w:p>
        </w:tc>
        <w:tc>
          <w:tcPr>
            <w:tcW w:w="3190" w:type="dxa"/>
          </w:tcPr>
          <w:p w14:paraId="458FD572" w14:textId="77777777" w:rsidR="00E1751D" w:rsidRPr="00DE7645" w:rsidRDefault="00E1751D" w:rsidP="003D3A47">
            <w:pPr>
              <w:jc w:val="both"/>
              <w:rPr>
                <w:rFonts w:ascii="Segoe UI" w:hAnsi="Segoe UI" w:cs="Segoe UI"/>
                <w:color w:val="000000"/>
                <w:sz w:val="22"/>
                <w:lang w:val="en-GB"/>
              </w:rPr>
            </w:pPr>
          </w:p>
        </w:tc>
        <w:tc>
          <w:tcPr>
            <w:tcW w:w="3826" w:type="dxa"/>
          </w:tcPr>
          <w:p w14:paraId="39FC5E1E" w14:textId="77777777" w:rsidR="00E1751D" w:rsidRPr="00DE7645" w:rsidRDefault="00E1751D" w:rsidP="003D3A47">
            <w:pPr>
              <w:jc w:val="center"/>
              <w:rPr>
                <w:rFonts w:ascii="Segoe UI" w:hAnsi="Segoe UI" w:cs="Segoe UI"/>
                <w:color w:val="000000"/>
                <w:sz w:val="22"/>
                <w:lang w:val="en-GB"/>
              </w:rPr>
            </w:pPr>
          </w:p>
          <w:p w14:paraId="21B3675D" w14:textId="77777777" w:rsidR="00E1751D" w:rsidRPr="00DE7645" w:rsidRDefault="00E1751D" w:rsidP="003D3A47">
            <w:pPr>
              <w:jc w:val="center"/>
              <w:rPr>
                <w:rFonts w:ascii="Segoe UI" w:hAnsi="Segoe UI" w:cs="Segoe UI"/>
                <w:color w:val="000000"/>
                <w:sz w:val="22"/>
                <w:lang w:val="en-GB"/>
              </w:rPr>
            </w:pPr>
            <w:r w:rsidRPr="00DE7645">
              <w:rPr>
                <w:rFonts w:ascii="Segoe UI" w:hAnsi="Segoe UI" w:cs="Segoe UI"/>
                <w:color w:val="000000"/>
                <w:sz w:val="22"/>
                <w:lang w:val="en-GB"/>
              </w:rPr>
              <w:t>The Bidder:</w:t>
            </w:r>
          </w:p>
        </w:tc>
      </w:tr>
      <w:tr w:rsidR="00E1751D" w:rsidRPr="00DE7645" w14:paraId="30CBFD46" w14:textId="77777777" w:rsidTr="00B24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873"/>
        </w:trPr>
        <w:tc>
          <w:tcPr>
            <w:tcW w:w="3190" w:type="dxa"/>
            <w:gridSpan w:val="2"/>
          </w:tcPr>
          <w:p w14:paraId="2A868A62" w14:textId="77777777" w:rsidR="00E1751D" w:rsidRPr="00DE7645" w:rsidRDefault="00E1751D" w:rsidP="003D3A47">
            <w:pPr>
              <w:jc w:val="center"/>
              <w:rPr>
                <w:rFonts w:ascii="Segoe UI" w:hAnsi="Segoe UI" w:cs="Segoe UI"/>
                <w:i/>
                <w:color w:val="000000"/>
                <w:sz w:val="22"/>
                <w:vertAlign w:val="superscript"/>
                <w:lang w:val="en-GB"/>
              </w:rPr>
            </w:pPr>
          </w:p>
        </w:tc>
        <w:tc>
          <w:tcPr>
            <w:tcW w:w="3190" w:type="dxa"/>
          </w:tcPr>
          <w:p w14:paraId="06779E1B" w14:textId="77777777" w:rsidR="00E1751D" w:rsidRPr="00DE7645" w:rsidRDefault="00E1751D" w:rsidP="003D3A47">
            <w:pPr>
              <w:jc w:val="center"/>
              <w:rPr>
                <w:rFonts w:ascii="Segoe UI" w:hAnsi="Segoe UI" w:cs="Segoe UI"/>
                <w:i/>
                <w:color w:val="000000"/>
                <w:sz w:val="22"/>
                <w:vertAlign w:val="superscript"/>
                <w:lang w:val="en-GB"/>
              </w:rPr>
            </w:pPr>
          </w:p>
        </w:tc>
        <w:tc>
          <w:tcPr>
            <w:tcW w:w="3826" w:type="dxa"/>
          </w:tcPr>
          <w:p w14:paraId="35F936BE" w14:textId="77777777" w:rsidR="00E1751D" w:rsidRPr="00DE7645" w:rsidRDefault="00E1751D" w:rsidP="003D3A47">
            <w:pPr>
              <w:jc w:val="center"/>
              <w:rPr>
                <w:rFonts w:ascii="Segoe UI" w:hAnsi="Segoe UI" w:cs="Segoe UI"/>
                <w:i/>
                <w:color w:val="000000"/>
                <w:sz w:val="22"/>
                <w:vertAlign w:val="superscript"/>
                <w:lang w:val="en-GB"/>
              </w:rPr>
            </w:pPr>
          </w:p>
          <w:p w14:paraId="34B5F50F" w14:textId="77777777" w:rsidR="00E1751D" w:rsidRPr="00DE7645" w:rsidRDefault="00E1751D" w:rsidP="003D3A47">
            <w:pPr>
              <w:jc w:val="center"/>
              <w:rPr>
                <w:rFonts w:ascii="Segoe UI" w:hAnsi="Segoe UI" w:cs="Segoe UI"/>
                <w:i/>
                <w:color w:val="000000"/>
                <w:sz w:val="22"/>
                <w:vertAlign w:val="superscript"/>
                <w:lang w:val="en-GB"/>
              </w:rPr>
            </w:pPr>
          </w:p>
          <w:p w14:paraId="438718B7" w14:textId="77777777" w:rsidR="00E1751D" w:rsidRPr="00DE7645" w:rsidRDefault="00E1751D" w:rsidP="003D3A47">
            <w:pPr>
              <w:jc w:val="center"/>
              <w:rPr>
                <w:rFonts w:ascii="Segoe UI" w:hAnsi="Segoe UI" w:cs="Segoe UI"/>
                <w:i/>
                <w:color w:val="000000"/>
                <w:sz w:val="22"/>
                <w:vertAlign w:val="superscript"/>
                <w:lang w:val="en-GB"/>
              </w:rPr>
            </w:pPr>
          </w:p>
        </w:tc>
      </w:tr>
      <w:tr w:rsidR="00E1751D" w:rsidRPr="00DE7645" w14:paraId="50A6267A" w14:textId="77777777" w:rsidTr="00B24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6"/>
        </w:trPr>
        <w:tc>
          <w:tcPr>
            <w:tcW w:w="3190" w:type="dxa"/>
            <w:gridSpan w:val="2"/>
            <w:tcBorders>
              <w:top w:val="dashed" w:sz="4" w:space="0" w:color="auto"/>
            </w:tcBorders>
          </w:tcPr>
          <w:p w14:paraId="1CC02346" w14:textId="77777777" w:rsidR="00E1751D" w:rsidRPr="00DE7645" w:rsidRDefault="00E1751D"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(place, date)</w:t>
            </w:r>
          </w:p>
        </w:tc>
        <w:tc>
          <w:tcPr>
            <w:tcW w:w="3190" w:type="dxa"/>
          </w:tcPr>
          <w:p w14:paraId="1215FACA" w14:textId="77777777" w:rsidR="00E1751D" w:rsidRPr="00DE7645" w:rsidRDefault="00E1751D"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(stamp)</w:t>
            </w:r>
          </w:p>
        </w:tc>
        <w:tc>
          <w:tcPr>
            <w:tcW w:w="3826" w:type="dxa"/>
            <w:tcBorders>
              <w:top w:val="dashed" w:sz="4" w:space="0" w:color="auto"/>
            </w:tcBorders>
          </w:tcPr>
          <w:p w14:paraId="7042E05C" w14:textId="77777777" w:rsidR="00E1751D" w:rsidRPr="00DE7645" w:rsidRDefault="00E1751D"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(signature of the representative)</w:t>
            </w:r>
          </w:p>
        </w:tc>
      </w:tr>
    </w:tbl>
    <w:p w14:paraId="226B146A" w14:textId="77777777" w:rsidR="00095F2B" w:rsidRPr="00DE7645" w:rsidRDefault="00095F2B" w:rsidP="00642DF9">
      <w:pPr>
        <w:spacing w:after="60"/>
        <w:rPr>
          <w:rFonts w:ascii="Segoe UI" w:hAnsi="Segoe UI" w:cs="Segoe UI"/>
          <w:b/>
          <w:bCs/>
          <w:i/>
          <w:color w:val="000000"/>
          <w:sz w:val="18"/>
          <w:szCs w:val="18"/>
          <w:lang w:val="en-GB" w:eastAsia="sl-SI"/>
        </w:rPr>
      </w:pPr>
    </w:p>
    <w:p w14:paraId="0281151F" w14:textId="22B6813E" w:rsidR="00CE35DA" w:rsidRPr="00DE7645" w:rsidRDefault="002455ED" w:rsidP="00642DF9">
      <w:pPr>
        <w:spacing w:after="60"/>
        <w:rPr>
          <w:rFonts w:ascii="Segoe UI" w:hAnsi="Segoe UI" w:cs="Segoe UI"/>
          <w:b/>
          <w:i/>
          <w:color w:val="000000"/>
          <w:lang w:val="en-GB"/>
        </w:rPr>
      </w:pPr>
      <w:r w:rsidRPr="00DE7645">
        <w:rPr>
          <w:rFonts w:ascii="Segoe UI" w:hAnsi="Segoe UI" w:cs="Segoe UI"/>
          <w:b/>
          <w:bCs/>
          <w:i/>
          <w:color w:val="000000"/>
          <w:lang w:val="en-GB" w:eastAsia="sl-SI"/>
        </w:rPr>
        <w:t xml:space="preserve">The Contracting Authority’s note: </w:t>
      </w:r>
      <w:r w:rsidRPr="00DE7645">
        <w:rPr>
          <w:rFonts w:ascii="Segoe UI" w:hAnsi="Segoe UI" w:cs="Segoe UI"/>
          <w:i/>
          <w:color w:val="000000"/>
          <w:lang w:val="en-GB" w:eastAsia="sl-SI"/>
        </w:rPr>
        <w:t xml:space="preserve">Form must be completed and attached to the bid, </w:t>
      </w:r>
      <w:r w:rsidRPr="00DE7645">
        <w:rPr>
          <w:rFonts w:ascii="Segoe UI" w:hAnsi="Segoe UI" w:cs="Segoe UI"/>
          <w:iCs/>
          <w:color w:val="000000"/>
          <w:u w:val="single"/>
          <w:lang w:val="en-GB" w:eastAsia="sl-SI"/>
        </w:rPr>
        <w:t>regardless the fact</w:t>
      </w:r>
      <w:r w:rsidRPr="00DE7645">
        <w:rPr>
          <w:rFonts w:ascii="Segoe UI" w:hAnsi="Segoe UI" w:cs="Segoe UI"/>
          <w:i/>
          <w:color w:val="000000"/>
          <w:lang w:val="en-GB" w:eastAsia="sl-SI"/>
        </w:rPr>
        <w:t xml:space="preserve"> whether you submit the bid individually, as a joint bid </w:t>
      </w:r>
      <w:r w:rsidR="00B234FE" w:rsidRPr="00DE7645">
        <w:rPr>
          <w:rFonts w:ascii="Segoe UI" w:hAnsi="Segoe UI" w:cs="Segoe UI"/>
          <w:i/>
          <w:color w:val="000000"/>
          <w:lang w:val="en-GB" w:eastAsia="sl-SI"/>
        </w:rPr>
        <w:t xml:space="preserve">as a consortium or with a joint bid with subcontractors. </w:t>
      </w:r>
    </w:p>
    <w:p w14:paraId="4FA8B146" w14:textId="515A3D4E" w:rsidR="00E24D8B" w:rsidRPr="00DE7645" w:rsidRDefault="00E24D8B" w:rsidP="00642DF9">
      <w:pPr>
        <w:spacing w:after="60"/>
        <w:rPr>
          <w:rFonts w:ascii="Segoe UI" w:hAnsi="Segoe UI" w:cs="Segoe UI"/>
          <w:b/>
          <w:i/>
          <w:color w:val="000000"/>
          <w:sz w:val="18"/>
          <w:szCs w:val="18"/>
          <w:lang w:val="en-GB"/>
        </w:rPr>
      </w:pPr>
    </w:p>
    <w:p w14:paraId="2D13E941" w14:textId="44186E41" w:rsidR="00642DF9" w:rsidRPr="00DE7645" w:rsidRDefault="00B96AE3" w:rsidP="00642DF9">
      <w:pPr>
        <w:shd w:val="clear" w:color="auto" w:fill="DEEAF6" w:themeFill="accent5" w:themeFillTint="33"/>
        <w:spacing w:after="60"/>
        <w:rPr>
          <w:rFonts w:ascii="Segoe UI" w:hAnsi="Segoe UI" w:cs="Segoe UI"/>
          <w:b/>
          <w:color w:val="000000"/>
          <w:sz w:val="28"/>
          <w:szCs w:val="28"/>
          <w:lang w:val="en-GB"/>
        </w:rPr>
      </w:pPr>
      <w:r w:rsidRPr="00DE7645">
        <w:rPr>
          <w:rFonts w:ascii="Segoe UI" w:hAnsi="Segoe UI" w:cs="Segoe UI"/>
          <w:b/>
          <w:color w:val="000000"/>
          <w:sz w:val="28"/>
          <w:szCs w:val="28"/>
          <w:lang w:val="en-GB"/>
        </w:rPr>
        <w:t>GENERAL DATA ABOUT THE BIDDER AND THE CONSORTIUM</w:t>
      </w:r>
    </w:p>
    <w:p w14:paraId="6FE835C9" w14:textId="5910355E" w:rsidR="00642DF9" w:rsidRPr="00DE7645" w:rsidRDefault="00642DF9" w:rsidP="00642DF9">
      <w:pPr>
        <w:spacing w:after="60"/>
        <w:jc w:val="right"/>
        <w:rPr>
          <w:rFonts w:ascii="Segoe UI" w:eastAsia="Calibri" w:hAnsi="Segoe UI" w:cs="Segoe UI"/>
          <w:color w:val="000000"/>
          <w:sz w:val="4"/>
          <w:szCs w:val="4"/>
          <w:lang w:val="en-GB" w:eastAsia="sl-SI"/>
        </w:rPr>
      </w:pPr>
      <w:r w:rsidRPr="00DE7645">
        <w:rPr>
          <w:rFonts w:ascii="Segoe UI" w:hAnsi="Segoe UI" w:cs="Segoe UI"/>
          <w:b/>
          <w:color w:val="FFFFFF" w:themeColor="background1"/>
          <w:sz w:val="28"/>
          <w:szCs w:val="28"/>
          <w:shd w:val="clear" w:color="auto" w:fill="2F5496" w:themeFill="accent1" w:themeFillShade="BF"/>
          <w:lang w:val="en-GB" w:eastAsia="sl-SI"/>
        </w:rPr>
        <w:t xml:space="preserve"> </w:t>
      </w:r>
      <w:r w:rsidR="00F10215" w:rsidRPr="00DE7645">
        <w:rPr>
          <w:rFonts w:ascii="Segoe UI" w:hAnsi="Segoe UI" w:cs="Segoe UI"/>
          <w:b/>
          <w:color w:val="FFFFFF" w:themeColor="background1"/>
          <w:sz w:val="28"/>
          <w:szCs w:val="28"/>
          <w:shd w:val="clear" w:color="auto" w:fill="2F5496" w:themeFill="accent1" w:themeFillShade="BF"/>
          <w:lang w:val="en-GB" w:eastAsia="sl-SI"/>
        </w:rPr>
        <w:t>FORM 2.1</w:t>
      </w:r>
    </w:p>
    <w:p w14:paraId="13BF020D" w14:textId="1EBCBEDE" w:rsidR="00085FB2" w:rsidRPr="00DE7645" w:rsidRDefault="00085FB2" w:rsidP="00642DF9">
      <w:pPr>
        <w:spacing w:after="60"/>
        <w:jc w:val="both"/>
        <w:rPr>
          <w:rFonts w:ascii="Segoe UI" w:eastAsia="Calibri" w:hAnsi="Segoe UI" w:cs="Segoe UI"/>
          <w:color w:val="000000"/>
          <w:sz w:val="2"/>
          <w:szCs w:val="2"/>
          <w:lang w:val="en-GB"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DE7645"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DE7645" w:rsidRDefault="00085FB2" w:rsidP="003D3A47">
            <w:pPr>
              <w:jc w:val="both"/>
              <w:rPr>
                <w:rFonts w:ascii="Segoe UI" w:hAnsi="Segoe UI" w:cs="Segoe UI"/>
                <w:sz w:val="22"/>
                <w:lang w:val="en-GB"/>
              </w:rPr>
            </w:pPr>
            <w:r w:rsidRPr="00DE7645">
              <w:rPr>
                <w:rFonts w:ascii="Segoe UI" w:hAnsi="Segoe UI" w:cs="Segoe UI"/>
                <w:sz w:val="22"/>
                <w:lang w:val="en-GB"/>
              </w:rPr>
              <w:t>Name of the Bidder:</w:t>
            </w:r>
          </w:p>
        </w:tc>
        <w:tc>
          <w:tcPr>
            <w:tcW w:w="5670" w:type="dxa"/>
            <w:vAlign w:val="center"/>
          </w:tcPr>
          <w:p w14:paraId="4F689518" w14:textId="77777777" w:rsidR="00085FB2" w:rsidRPr="00DE7645" w:rsidRDefault="00085FB2" w:rsidP="003D3A47">
            <w:pPr>
              <w:jc w:val="both"/>
              <w:rPr>
                <w:rFonts w:ascii="Arial Narrow" w:hAnsi="Arial Narrow"/>
                <w:sz w:val="22"/>
                <w:lang w:val="en-GB"/>
              </w:rPr>
            </w:pPr>
          </w:p>
        </w:tc>
      </w:tr>
      <w:tr w:rsidR="00085FB2" w:rsidRPr="00DE7645"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DE7645" w:rsidRDefault="00085FB2" w:rsidP="003D3A47">
            <w:pPr>
              <w:jc w:val="both"/>
              <w:rPr>
                <w:rFonts w:ascii="Segoe UI" w:hAnsi="Segoe UI" w:cs="Segoe UI"/>
                <w:sz w:val="22"/>
                <w:lang w:val="en-GB"/>
              </w:rPr>
            </w:pPr>
            <w:r w:rsidRPr="00DE7645">
              <w:rPr>
                <w:rFonts w:ascii="Segoe UI" w:hAnsi="Segoe UI" w:cs="Segoe UI"/>
                <w:sz w:val="22"/>
                <w:lang w:val="en-GB"/>
              </w:rPr>
              <w:t>Address of the Bidder:</w:t>
            </w:r>
          </w:p>
        </w:tc>
        <w:tc>
          <w:tcPr>
            <w:tcW w:w="5670" w:type="dxa"/>
            <w:vAlign w:val="center"/>
          </w:tcPr>
          <w:p w14:paraId="29D122B0" w14:textId="77777777" w:rsidR="00085FB2" w:rsidRPr="00DE7645" w:rsidRDefault="00085FB2" w:rsidP="003D3A47">
            <w:pPr>
              <w:jc w:val="both"/>
              <w:rPr>
                <w:rFonts w:ascii="Arial Narrow" w:hAnsi="Arial Narrow"/>
                <w:sz w:val="22"/>
                <w:lang w:val="en-GB"/>
              </w:rPr>
            </w:pPr>
          </w:p>
        </w:tc>
      </w:tr>
      <w:tr w:rsidR="00085FB2" w:rsidRPr="00DE7645"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DE7645" w:rsidRDefault="00085FB2" w:rsidP="003D3A47">
            <w:pPr>
              <w:jc w:val="both"/>
              <w:rPr>
                <w:rFonts w:ascii="Segoe UI" w:hAnsi="Segoe UI" w:cs="Segoe UI"/>
                <w:sz w:val="22"/>
                <w:lang w:val="en-GB"/>
              </w:rPr>
            </w:pPr>
            <w:r w:rsidRPr="00DE7645">
              <w:rPr>
                <w:rFonts w:ascii="Segoe UI" w:hAnsi="Segoe UI" w:cs="Segoe UI"/>
                <w:sz w:val="22"/>
                <w:lang w:val="en-GB"/>
              </w:rPr>
              <w:t>Legal representative(s) of the Bidder:</w:t>
            </w:r>
          </w:p>
        </w:tc>
        <w:tc>
          <w:tcPr>
            <w:tcW w:w="5670" w:type="dxa"/>
            <w:vAlign w:val="center"/>
          </w:tcPr>
          <w:p w14:paraId="0CB95FBB" w14:textId="77777777" w:rsidR="00085FB2" w:rsidRPr="00DE7645" w:rsidRDefault="00085FB2" w:rsidP="003D3A47">
            <w:pPr>
              <w:jc w:val="both"/>
              <w:rPr>
                <w:rFonts w:ascii="Arial Narrow" w:hAnsi="Arial Narrow"/>
                <w:sz w:val="22"/>
                <w:lang w:val="en-GB"/>
              </w:rPr>
            </w:pPr>
          </w:p>
        </w:tc>
      </w:tr>
      <w:tr w:rsidR="00085FB2" w:rsidRPr="00DE7645"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DE7645" w:rsidRDefault="001A15AB" w:rsidP="003D3A47">
            <w:pPr>
              <w:jc w:val="both"/>
              <w:rPr>
                <w:rFonts w:ascii="Segoe UI" w:hAnsi="Segoe UI" w:cs="Segoe UI"/>
                <w:sz w:val="22"/>
                <w:lang w:val="en-GB"/>
              </w:rPr>
            </w:pPr>
            <w:r w:rsidRPr="00DE7645">
              <w:rPr>
                <w:rFonts w:ascii="Segoe UI" w:hAnsi="Segoe UI" w:cs="Segoe UI"/>
                <w:sz w:val="22"/>
                <w:lang w:val="en-GB"/>
              </w:rPr>
              <w:t>VAT identification number:</w:t>
            </w:r>
          </w:p>
        </w:tc>
        <w:tc>
          <w:tcPr>
            <w:tcW w:w="5670" w:type="dxa"/>
            <w:vAlign w:val="center"/>
          </w:tcPr>
          <w:p w14:paraId="57A98E4F" w14:textId="77777777" w:rsidR="00085FB2" w:rsidRPr="00DE7645" w:rsidRDefault="00085FB2" w:rsidP="003D3A47">
            <w:pPr>
              <w:jc w:val="both"/>
              <w:rPr>
                <w:rFonts w:ascii="Arial Narrow" w:hAnsi="Arial Narrow"/>
                <w:sz w:val="22"/>
                <w:lang w:val="en-GB"/>
              </w:rPr>
            </w:pPr>
          </w:p>
        </w:tc>
      </w:tr>
      <w:tr w:rsidR="00085FB2" w:rsidRPr="00DE7645"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DE7645" w:rsidRDefault="00085FB2" w:rsidP="003D3A47">
            <w:pPr>
              <w:jc w:val="both"/>
              <w:rPr>
                <w:rFonts w:ascii="Segoe UI" w:hAnsi="Segoe UI" w:cs="Segoe UI"/>
                <w:sz w:val="22"/>
                <w:lang w:val="en-GB"/>
              </w:rPr>
            </w:pPr>
            <w:r w:rsidRPr="00DE7645">
              <w:rPr>
                <w:rFonts w:ascii="Segoe UI" w:hAnsi="Segoe UI" w:cs="Segoe UI"/>
                <w:color w:val="000000"/>
                <w:sz w:val="22"/>
                <w:lang w:val="en-GB"/>
              </w:rPr>
              <w:t>Name of the bank, SWIFT, IBAN:</w:t>
            </w:r>
          </w:p>
        </w:tc>
        <w:tc>
          <w:tcPr>
            <w:tcW w:w="5670" w:type="dxa"/>
            <w:vAlign w:val="center"/>
          </w:tcPr>
          <w:p w14:paraId="1BBF8A31" w14:textId="77777777" w:rsidR="00085FB2" w:rsidRPr="00DE7645" w:rsidRDefault="00085FB2" w:rsidP="003D3A47">
            <w:pPr>
              <w:jc w:val="both"/>
              <w:rPr>
                <w:rFonts w:ascii="Arial Narrow" w:hAnsi="Arial Narrow"/>
                <w:sz w:val="22"/>
                <w:lang w:val="en-GB"/>
              </w:rPr>
            </w:pPr>
          </w:p>
        </w:tc>
      </w:tr>
      <w:tr w:rsidR="00085FB2" w:rsidRPr="00DE7645"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Pr="00DE7645" w:rsidRDefault="00085FB2" w:rsidP="003D3A47">
            <w:pPr>
              <w:jc w:val="both"/>
              <w:rPr>
                <w:rFonts w:ascii="Segoe UI" w:hAnsi="Segoe UI" w:cs="Segoe UI"/>
                <w:sz w:val="22"/>
                <w:lang w:val="en-GB"/>
              </w:rPr>
            </w:pPr>
            <w:r w:rsidRPr="00DE7645">
              <w:rPr>
                <w:rFonts w:ascii="Segoe UI" w:hAnsi="Segoe UI" w:cs="Segoe UI"/>
                <w:sz w:val="22"/>
                <w:lang w:val="en-GB"/>
              </w:rPr>
              <w:t>Contact person:</w:t>
            </w:r>
          </w:p>
        </w:tc>
        <w:tc>
          <w:tcPr>
            <w:tcW w:w="5670" w:type="dxa"/>
            <w:vAlign w:val="center"/>
          </w:tcPr>
          <w:p w14:paraId="79117456" w14:textId="77777777" w:rsidR="00085FB2" w:rsidRPr="00DE7645" w:rsidRDefault="00085FB2" w:rsidP="003D3A47">
            <w:pPr>
              <w:jc w:val="both"/>
              <w:rPr>
                <w:rFonts w:ascii="Arial Narrow" w:hAnsi="Arial Narrow"/>
                <w:sz w:val="22"/>
                <w:lang w:val="en-GB"/>
              </w:rPr>
            </w:pPr>
          </w:p>
        </w:tc>
      </w:tr>
      <w:tr w:rsidR="00085FB2" w:rsidRPr="00DE7645"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DE7645" w:rsidRDefault="00085FB2" w:rsidP="003D3A47">
            <w:pPr>
              <w:jc w:val="both"/>
              <w:rPr>
                <w:rFonts w:ascii="Segoe UI" w:hAnsi="Segoe UI" w:cs="Segoe UI"/>
                <w:sz w:val="22"/>
                <w:lang w:val="en-GB"/>
              </w:rPr>
            </w:pPr>
            <w:r w:rsidRPr="00DE7645">
              <w:rPr>
                <w:rFonts w:ascii="Segoe UI" w:hAnsi="Segoe UI" w:cs="Segoe UI"/>
                <w:sz w:val="22"/>
                <w:lang w:val="en-GB"/>
              </w:rPr>
              <w:t>Phone:</w:t>
            </w:r>
          </w:p>
        </w:tc>
        <w:tc>
          <w:tcPr>
            <w:tcW w:w="5670" w:type="dxa"/>
            <w:vAlign w:val="center"/>
          </w:tcPr>
          <w:p w14:paraId="42B9E0A8" w14:textId="77777777" w:rsidR="00085FB2" w:rsidRPr="00DE7645" w:rsidRDefault="00085FB2" w:rsidP="003D3A47">
            <w:pPr>
              <w:jc w:val="both"/>
              <w:rPr>
                <w:rFonts w:ascii="Arial Narrow" w:hAnsi="Arial Narrow"/>
                <w:sz w:val="22"/>
                <w:lang w:val="en-GB"/>
              </w:rPr>
            </w:pPr>
          </w:p>
        </w:tc>
      </w:tr>
      <w:tr w:rsidR="00085FB2" w:rsidRPr="00DE7645"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DE7645" w:rsidRDefault="00085FB2" w:rsidP="003D3A47">
            <w:pPr>
              <w:jc w:val="both"/>
              <w:rPr>
                <w:rFonts w:ascii="Segoe UI" w:hAnsi="Segoe UI" w:cs="Segoe UI"/>
                <w:sz w:val="22"/>
                <w:lang w:val="en-GB"/>
              </w:rPr>
            </w:pPr>
            <w:r w:rsidRPr="00DE7645">
              <w:rPr>
                <w:rFonts w:ascii="Segoe UI" w:hAnsi="Segoe UI" w:cs="Segoe UI"/>
                <w:sz w:val="22"/>
                <w:lang w:val="en-GB"/>
              </w:rPr>
              <w:t>E-mail:</w:t>
            </w:r>
          </w:p>
        </w:tc>
        <w:tc>
          <w:tcPr>
            <w:tcW w:w="5670" w:type="dxa"/>
            <w:vAlign w:val="center"/>
          </w:tcPr>
          <w:p w14:paraId="693A4FB0" w14:textId="77777777" w:rsidR="00085FB2" w:rsidRPr="00DE7645" w:rsidRDefault="00085FB2" w:rsidP="003D3A47">
            <w:pPr>
              <w:jc w:val="both"/>
              <w:rPr>
                <w:rFonts w:ascii="Arial Narrow" w:hAnsi="Arial Narrow"/>
                <w:sz w:val="22"/>
                <w:lang w:val="en-GB"/>
              </w:rPr>
            </w:pPr>
          </w:p>
        </w:tc>
      </w:tr>
      <w:tr w:rsidR="00085FB2" w:rsidRPr="00DE7645"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DE7645" w:rsidRDefault="00085FB2" w:rsidP="003D3A47">
            <w:pPr>
              <w:jc w:val="both"/>
              <w:rPr>
                <w:rFonts w:ascii="Segoe UI" w:hAnsi="Segoe UI" w:cs="Segoe UI"/>
                <w:sz w:val="22"/>
                <w:lang w:val="en-GB"/>
              </w:rPr>
            </w:pPr>
            <w:r w:rsidRPr="00DE7645">
              <w:rPr>
                <w:rFonts w:ascii="Segoe UI" w:hAnsi="Segoe UI" w:cs="Segoe UI"/>
                <w:sz w:val="22"/>
                <w:lang w:val="en-GB"/>
              </w:rPr>
              <w:t>Responsible person for signing the contract:</w:t>
            </w:r>
          </w:p>
        </w:tc>
        <w:tc>
          <w:tcPr>
            <w:tcW w:w="5670" w:type="dxa"/>
            <w:vAlign w:val="center"/>
          </w:tcPr>
          <w:p w14:paraId="507240BF" w14:textId="77777777" w:rsidR="00085FB2" w:rsidRPr="00DE7645" w:rsidRDefault="00085FB2" w:rsidP="003D3A47">
            <w:pPr>
              <w:jc w:val="both"/>
              <w:rPr>
                <w:rFonts w:ascii="Arial Narrow" w:hAnsi="Arial Narrow"/>
                <w:sz w:val="22"/>
                <w:lang w:val="en-GB"/>
              </w:rPr>
            </w:pPr>
          </w:p>
        </w:tc>
      </w:tr>
    </w:tbl>
    <w:p w14:paraId="78933264" w14:textId="77777777" w:rsidR="00B96AE3" w:rsidRPr="00DE7645" w:rsidRDefault="00B96AE3" w:rsidP="00642DF9">
      <w:pPr>
        <w:spacing w:after="60"/>
        <w:jc w:val="both"/>
        <w:rPr>
          <w:rFonts w:ascii="Segoe UI" w:eastAsia="Calibri" w:hAnsi="Segoe UI" w:cs="Segoe UI"/>
          <w:color w:val="000000"/>
          <w:sz w:val="10"/>
          <w:szCs w:val="10"/>
          <w:lang w:val="en-GB" w:eastAsia="sl-SI"/>
        </w:rPr>
      </w:pPr>
    </w:p>
    <w:p w14:paraId="2E329B7E" w14:textId="7FAAAE55" w:rsidR="00642DF9" w:rsidRPr="00DE7645" w:rsidRDefault="00F95067" w:rsidP="00642DF9">
      <w:pPr>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t>On the basis of a public tender published on the Public Procurement Portal we are applying to your invitation to tender and enclose our offer documents in accordance with the Instructions for the bidders.</w:t>
      </w:r>
    </w:p>
    <w:p w14:paraId="6FE6F1E7" w14:textId="77777777" w:rsidR="00B2486E" w:rsidRDefault="00B2486E" w:rsidP="00642DF9">
      <w:pPr>
        <w:keepNext/>
        <w:keepLines/>
        <w:rPr>
          <w:rFonts w:ascii="Segoe UI" w:eastAsia="Calibri" w:hAnsi="Segoe UI" w:cs="Segoe UI"/>
          <w:iCs/>
          <w:color w:val="000000"/>
          <w:sz w:val="22"/>
          <w:lang w:val="en-GB" w:eastAsia="sl-SI"/>
        </w:rPr>
      </w:pPr>
    </w:p>
    <w:p w14:paraId="72363F1A" w14:textId="3D93F33B" w:rsidR="00642DF9" w:rsidRPr="00DE7645" w:rsidRDefault="00F95067" w:rsidP="00642DF9">
      <w:pPr>
        <w:keepNext/>
        <w:keepLines/>
        <w:rPr>
          <w:rFonts w:ascii="Segoe UI" w:eastAsia="Calibri" w:hAnsi="Segoe UI" w:cs="Segoe UI"/>
          <w:iCs/>
          <w:color w:val="000000"/>
          <w:sz w:val="22"/>
          <w:lang w:val="en-GB" w:eastAsia="sl-SI"/>
        </w:rPr>
      </w:pPr>
      <w:r w:rsidRPr="00DE7645">
        <w:rPr>
          <w:rFonts w:ascii="Segoe UI" w:eastAsia="Calibri" w:hAnsi="Segoe UI" w:cs="Segoe UI"/>
          <w:iCs/>
          <w:color w:val="000000"/>
          <w:sz w:val="22"/>
          <w:lang w:val="en-GB" w:eastAsia="sl-SI"/>
        </w:rPr>
        <w:t>Contract partners in a joint bid and description of work:</w:t>
      </w:r>
    </w:p>
    <w:p w14:paraId="4E66C0EA" w14:textId="77777777" w:rsidR="00F95067" w:rsidRPr="00DE7645" w:rsidRDefault="00F95067" w:rsidP="00642DF9">
      <w:pPr>
        <w:keepNext/>
        <w:keepLines/>
        <w:rPr>
          <w:rFonts w:ascii="Segoe UI" w:hAnsi="Segoe UI" w:cs="Segoe UI"/>
          <w:color w:val="000000"/>
          <w:sz w:val="22"/>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DE7645" w14:paraId="041A3F25" w14:textId="77777777" w:rsidTr="00F95067">
        <w:trPr>
          <w:cantSplit/>
          <w:trHeight w:val="318"/>
        </w:trPr>
        <w:tc>
          <w:tcPr>
            <w:tcW w:w="2127" w:type="dxa"/>
            <w:shd w:val="clear" w:color="auto" w:fill="DEEAF6"/>
            <w:vAlign w:val="center"/>
          </w:tcPr>
          <w:p w14:paraId="261FBADD" w14:textId="4E224A8C" w:rsidR="00642DF9" w:rsidRPr="00DE7645" w:rsidRDefault="00F95067" w:rsidP="00642DF9">
            <w:pPr>
              <w:jc w:val="center"/>
              <w:rPr>
                <w:rFonts w:ascii="Segoe UI" w:hAnsi="Segoe UI" w:cs="Segoe UI"/>
                <w:b/>
                <w:color w:val="000000"/>
                <w:sz w:val="22"/>
                <w:lang w:val="en-GB"/>
              </w:rPr>
            </w:pPr>
            <w:r w:rsidRPr="00DE7645">
              <w:rPr>
                <w:rFonts w:ascii="Segoe UI" w:hAnsi="Segoe UI" w:cs="Segoe UI"/>
                <w:b/>
                <w:color w:val="000000"/>
                <w:sz w:val="22"/>
                <w:lang w:val="en-GB"/>
              </w:rPr>
              <w:t>No.</w:t>
            </w:r>
          </w:p>
        </w:tc>
        <w:tc>
          <w:tcPr>
            <w:tcW w:w="2409" w:type="dxa"/>
            <w:shd w:val="clear" w:color="auto" w:fill="DEEAF6"/>
            <w:vAlign w:val="center"/>
          </w:tcPr>
          <w:p w14:paraId="2A5071D9" w14:textId="2402FD65" w:rsidR="00642DF9" w:rsidRPr="00DE7645" w:rsidRDefault="00F95067" w:rsidP="00642DF9">
            <w:pPr>
              <w:jc w:val="center"/>
              <w:rPr>
                <w:rFonts w:ascii="Segoe UI" w:hAnsi="Segoe UI" w:cs="Segoe UI"/>
                <w:b/>
                <w:color w:val="000000"/>
                <w:sz w:val="22"/>
                <w:lang w:val="en-GB"/>
              </w:rPr>
            </w:pPr>
            <w:r w:rsidRPr="00DE7645">
              <w:rPr>
                <w:rFonts w:ascii="Segoe UI" w:hAnsi="Segoe UI" w:cs="Segoe UI"/>
                <w:b/>
                <w:color w:val="000000"/>
                <w:sz w:val="22"/>
                <w:lang w:val="en-GB"/>
              </w:rPr>
              <w:t>Name of the partner</w:t>
            </w:r>
          </w:p>
        </w:tc>
        <w:tc>
          <w:tcPr>
            <w:tcW w:w="2835" w:type="dxa"/>
            <w:shd w:val="clear" w:color="auto" w:fill="DEEAF6"/>
            <w:vAlign w:val="center"/>
          </w:tcPr>
          <w:p w14:paraId="6B2C6932" w14:textId="7252BFD1" w:rsidR="00642DF9" w:rsidRPr="00DE7645" w:rsidRDefault="00F95067" w:rsidP="00642DF9">
            <w:pPr>
              <w:jc w:val="center"/>
              <w:rPr>
                <w:rFonts w:ascii="Segoe UI" w:hAnsi="Segoe UI" w:cs="Segoe UI"/>
                <w:b/>
                <w:color w:val="000000"/>
                <w:sz w:val="22"/>
                <w:lang w:val="en-GB"/>
              </w:rPr>
            </w:pPr>
            <w:r w:rsidRPr="00DE7645">
              <w:rPr>
                <w:rFonts w:ascii="Segoe UI" w:hAnsi="Segoe UI" w:cs="Segoe UI"/>
                <w:b/>
                <w:color w:val="000000"/>
                <w:sz w:val="22"/>
                <w:lang w:val="en-GB"/>
              </w:rPr>
              <w:t>Description of the works</w:t>
            </w:r>
          </w:p>
        </w:tc>
        <w:tc>
          <w:tcPr>
            <w:tcW w:w="1418" w:type="dxa"/>
            <w:shd w:val="clear" w:color="auto" w:fill="DEEAF6"/>
            <w:vAlign w:val="center"/>
          </w:tcPr>
          <w:p w14:paraId="21CC9B6D" w14:textId="647AC79E" w:rsidR="00642DF9" w:rsidRPr="00DE7645" w:rsidRDefault="00F95067" w:rsidP="00642DF9">
            <w:pPr>
              <w:jc w:val="center"/>
              <w:rPr>
                <w:rFonts w:ascii="Segoe UI" w:hAnsi="Segoe UI" w:cs="Segoe UI"/>
                <w:b/>
                <w:color w:val="000000"/>
                <w:sz w:val="22"/>
                <w:lang w:val="en-GB"/>
              </w:rPr>
            </w:pPr>
            <w:r w:rsidRPr="00DE7645">
              <w:rPr>
                <w:rFonts w:ascii="Segoe UI" w:hAnsi="Segoe UI" w:cs="Segoe UI"/>
                <w:b/>
                <w:color w:val="000000"/>
                <w:sz w:val="22"/>
                <w:lang w:val="en-GB"/>
              </w:rPr>
              <w:t>Value</w:t>
            </w:r>
          </w:p>
        </w:tc>
        <w:tc>
          <w:tcPr>
            <w:tcW w:w="1417" w:type="dxa"/>
            <w:shd w:val="clear" w:color="auto" w:fill="DEEAF6"/>
            <w:vAlign w:val="center"/>
          </w:tcPr>
          <w:p w14:paraId="41736C9B" w14:textId="7336BFCF" w:rsidR="00642DF9" w:rsidRPr="00DE7645" w:rsidRDefault="00F95067" w:rsidP="00642DF9">
            <w:pPr>
              <w:jc w:val="center"/>
              <w:rPr>
                <w:rFonts w:ascii="Segoe UI" w:hAnsi="Segoe UI" w:cs="Segoe UI"/>
                <w:b/>
                <w:color w:val="000000"/>
                <w:sz w:val="22"/>
                <w:lang w:val="en-GB"/>
              </w:rPr>
            </w:pPr>
            <w:r w:rsidRPr="00DE7645">
              <w:rPr>
                <w:rFonts w:ascii="Segoe UI" w:hAnsi="Segoe UI" w:cs="Segoe UI"/>
                <w:b/>
                <w:color w:val="000000"/>
                <w:sz w:val="22"/>
                <w:lang w:val="en-GB"/>
              </w:rPr>
              <w:t>Share in</w:t>
            </w:r>
            <w:r w:rsidR="00642DF9" w:rsidRPr="00DE7645">
              <w:rPr>
                <w:rFonts w:ascii="Segoe UI" w:hAnsi="Segoe UI" w:cs="Segoe UI"/>
                <w:b/>
                <w:color w:val="000000"/>
                <w:sz w:val="22"/>
                <w:lang w:val="en-GB"/>
              </w:rPr>
              <w:t xml:space="preserve"> %</w:t>
            </w:r>
          </w:p>
        </w:tc>
      </w:tr>
      <w:tr w:rsidR="00642DF9" w:rsidRPr="00DE7645" w14:paraId="4273F94D" w14:textId="77777777" w:rsidTr="00F95067">
        <w:trPr>
          <w:cantSplit/>
          <w:trHeight w:val="493"/>
        </w:trPr>
        <w:tc>
          <w:tcPr>
            <w:tcW w:w="2127" w:type="dxa"/>
            <w:shd w:val="clear" w:color="auto" w:fill="DEEAF6"/>
            <w:vAlign w:val="center"/>
          </w:tcPr>
          <w:p w14:paraId="7DF510D4" w14:textId="57E72F21" w:rsidR="00642DF9" w:rsidRPr="00DE7645" w:rsidRDefault="001D0478" w:rsidP="00642DF9">
            <w:pPr>
              <w:rPr>
                <w:rFonts w:ascii="Segoe UI" w:hAnsi="Segoe UI" w:cs="Segoe UI"/>
                <w:color w:val="000000"/>
                <w:sz w:val="22"/>
                <w:lang w:val="en-GB"/>
              </w:rPr>
            </w:pPr>
            <w:r w:rsidRPr="00DE7645">
              <w:rPr>
                <w:rFonts w:ascii="Segoe UI" w:eastAsia="Calibri" w:hAnsi="Segoe UI" w:cs="Segoe UI"/>
                <w:iCs/>
                <w:color w:val="000000"/>
                <w:sz w:val="22"/>
                <w:lang w:val="en-GB" w:eastAsia="sl-SI"/>
              </w:rPr>
              <w:t>The group leader in a joint bid</w:t>
            </w:r>
          </w:p>
        </w:tc>
        <w:tc>
          <w:tcPr>
            <w:tcW w:w="2409" w:type="dxa"/>
            <w:vAlign w:val="center"/>
          </w:tcPr>
          <w:p w14:paraId="3D93A388" w14:textId="77777777" w:rsidR="00642DF9" w:rsidRPr="00DE7645" w:rsidRDefault="00642DF9" w:rsidP="00642DF9">
            <w:pPr>
              <w:rPr>
                <w:rFonts w:ascii="Segoe UI" w:hAnsi="Segoe UI" w:cs="Segoe UI"/>
                <w:color w:val="000000"/>
                <w:sz w:val="22"/>
                <w:lang w:val="en-GB"/>
              </w:rPr>
            </w:pPr>
          </w:p>
        </w:tc>
        <w:tc>
          <w:tcPr>
            <w:tcW w:w="2835" w:type="dxa"/>
            <w:vAlign w:val="center"/>
          </w:tcPr>
          <w:p w14:paraId="63F55E76" w14:textId="77777777" w:rsidR="00642DF9" w:rsidRPr="00DE7645" w:rsidRDefault="00642DF9" w:rsidP="00642DF9">
            <w:pPr>
              <w:rPr>
                <w:rFonts w:ascii="Segoe UI" w:hAnsi="Segoe UI" w:cs="Segoe UI"/>
                <w:color w:val="000000"/>
                <w:sz w:val="22"/>
                <w:lang w:val="en-GB"/>
              </w:rPr>
            </w:pPr>
          </w:p>
        </w:tc>
        <w:tc>
          <w:tcPr>
            <w:tcW w:w="1418" w:type="dxa"/>
            <w:vAlign w:val="center"/>
          </w:tcPr>
          <w:p w14:paraId="5735CEB3" w14:textId="66FF8D5A" w:rsidR="00642DF9" w:rsidRPr="00DE7645" w:rsidRDefault="00642DF9" w:rsidP="00642DF9">
            <w:pPr>
              <w:rPr>
                <w:rFonts w:ascii="Segoe UI" w:hAnsi="Segoe UI" w:cs="Segoe UI"/>
                <w:color w:val="000000"/>
                <w:sz w:val="22"/>
                <w:lang w:val="en-GB"/>
              </w:rPr>
            </w:pPr>
          </w:p>
        </w:tc>
        <w:tc>
          <w:tcPr>
            <w:tcW w:w="1417" w:type="dxa"/>
            <w:vAlign w:val="center"/>
          </w:tcPr>
          <w:p w14:paraId="46479034" w14:textId="77777777" w:rsidR="00642DF9" w:rsidRPr="00DE7645" w:rsidRDefault="00642DF9" w:rsidP="00642DF9">
            <w:pPr>
              <w:rPr>
                <w:rFonts w:ascii="Segoe UI" w:hAnsi="Segoe UI" w:cs="Segoe UI"/>
                <w:color w:val="000000"/>
                <w:sz w:val="22"/>
                <w:lang w:val="en-GB"/>
              </w:rPr>
            </w:pPr>
          </w:p>
        </w:tc>
      </w:tr>
      <w:tr w:rsidR="00642DF9" w:rsidRPr="00DE7645" w14:paraId="63B50813" w14:textId="77777777" w:rsidTr="00F95067">
        <w:trPr>
          <w:cantSplit/>
          <w:trHeight w:val="493"/>
        </w:trPr>
        <w:tc>
          <w:tcPr>
            <w:tcW w:w="2127" w:type="dxa"/>
            <w:shd w:val="clear" w:color="auto" w:fill="DEEAF6"/>
            <w:vAlign w:val="center"/>
          </w:tcPr>
          <w:p w14:paraId="762FD3B7" w14:textId="67801467" w:rsidR="00642DF9" w:rsidRPr="00DE7645" w:rsidRDefault="001D0478" w:rsidP="00642DF9">
            <w:pPr>
              <w:rPr>
                <w:rFonts w:ascii="Segoe UI"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3D9FE08" w14:textId="77777777" w:rsidR="00642DF9" w:rsidRPr="00DE7645" w:rsidRDefault="00642DF9" w:rsidP="00642DF9">
            <w:pPr>
              <w:rPr>
                <w:rFonts w:ascii="Segoe UI" w:hAnsi="Segoe UI" w:cs="Segoe UI"/>
                <w:color w:val="000000"/>
                <w:sz w:val="22"/>
                <w:lang w:val="en-GB"/>
              </w:rPr>
            </w:pPr>
          </w:p>
        </w:tc>
        <w:tc>
          <w:tcPr>
            <w:tcW w:w="2835" w:type="dxa"/>
            <w:vAlign w:val="center"/>
          </w:tcPr>
          <w:p w14:paraId="7CF337C5" w14:textId="77777777" w:rsidR="00642DF9" w:rsidRPr="00DE7645" w:rsidRDefault="00642DF9" w:rsidP="00642DF9">
            <w:pPr>
              <w:rPr>
                <w:rFonts w:ascii="Segoe UI" w:hAnsi="Segoe UI" w:cs="Segoe UI"/>
                <w:color w:val="000000"/>
                <w:sz w:val="22"/>
                <w:lang w:val="en-GB"/>
              </w:rPr>
            </w:pPr>
          </w:p>
        </w:tc>
        <w:tc>
          <w:tcPr>
            <w:tcW w:w="1418" w:type="dxa"/>
            <w:vAlign w:val="center"/>
          </w:tcPr>
          <w:p w14:paraId="19AF699E" w14:textId="77777777" w:rsidR="00642DF9" w:rsidRPr="00DE7645" w:rsidRDefault="00642DF9" w:rsidP="00642DF9">
            <w:pPr>
              <w:rPr>
                <w:rFonts w:ascii="Segoe UI" w:hAnsi="Segoe UI" w:cs="Segoe UI"/>
                <w:color w:val="000000"/>
                <w:sz w:val="22"/>
                <w:lang w:val="en-GB"/>
              </w:rPr>
            </w:pPr>
          </w:p>
        </w:tc>
        <w:tc>
          <w:tcPr>
            <w:tcW w:w="1417" w:type="dxa"/>
            <w:vAlign w:val="center"/>
          </w:tcPr>
          <w:p w14:paraId="79739F59" w14:textId="77777777" w:rsidR="00642DF9" w:rsidRPr="00DE7645" w:rsidRDefault="00642DF9" w:rsidP="00642DF9">
            <w:pPr>
              <w:rPr>
                <w:rFonts w:ascii="Segoe UI" w:hAnsi="Segoe UI" w:cs="Segoe UI"/>
                <w:color w:val="000000"/>
                <w:sz w:val="22"/>
                <w:lang w:val="en-GB"/>
              </w:rPr>
            </w:pPr>
          </w:p>
        </w:tc>
      </w:tr>
      <w:tr w:rsidR="00642DF9" w:rsidRPr="00DE7645" w14:paraId="08587874" w14:textId="77777777" w:rsidTr="00F95067">
        <w:trPr>
          <w:cantSplit/>
          <w:trHeight w:val="493"/>
        </w:trPr>
        <w:tc>
          <w:tcPr>
            <w:tcW w:w="2127" w:type="dxa"/>
            <w:shd w:val="clear" w:color="auto" w:fill="DEEAF6"/>
            <w:vAlign w:val="center"/>
          </w:tcPr>
          <w:p w14:paraId="3303ACBA" w14:textId="77C90542" w:rsidR="00642DF9" w:rsidRPr="00DE7645" w:rsidRDefault="001D0478" w:rsidP="00642DF9">
            <w:pPr>
              <w:rPr>
                <w:rFonts w:ascii="Segoe UI"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2F061DA9" w14:textId="77777777" w:rsidR="00642DF9" w:rsidRPr="00DE7645" w:rsidRDefault="00642DF9" w:rsidP="00642DF9">
            <w:pPr>
              <w:rPr>
                <w:rFonts w:ascii="Segoe UI" w:hAnsi="Segoe UI" w:cs="Segoe UI"/>
                <w:color w:val="000000"/>
                <w:sz w:val="22"/>
                <w:lang w:val="en-GB"/>
              </w:rPr>
            </w:pPr>
          </w:p>
        </w:tc>
        <w:tc>
          <w:tcPr>
            <w:tcW w:w="2835" w:type="dxa"/>
            <w:vAlign w:val="center"/>
          </w:tcPr>
          <w:p w14:paraId="18AC97D1" w14:textId="77777777" w:rsidR="00642DF9" w:rsidRPr="00DE7645" w:rsidRDefault="00642DF9" w:rsidP="00642DF9">
            <w:pPr>
              <w:rPr>
                <w:rFonts w:ascii="Segoe UI" w:hAnsi="Segoe UI" w:cs="Segoe UI"/>
                <w:color w:val="000000"/>
                <w:sz w:val="22"/>
                <w:lang w:val="en-GB"/>
              </w:rPr>
            </w:pPr>
          </w:p>
        </w:tc>
        <w:tc>
          <w:tcPr>
            <w:tcW w:w="1418" w:type="dxa"/>
            <w:vAlign w:val="center"/>
          </w:tcPr>
          <w:p w14:paraId="3048E1FA" w14:textId="77777777" w:rsidR="00642DF9" w:rsidRPr="00DE7645" w:rsidRDefault="00642DF9" w:rsidP="00642DF9">
            <w:pPr>
              <w:rPr>
                <w:rFonts w:ascii="Segoe UI" w:hAnsi="Segoe UI" w:cs="Segoe UI"/>
                <w:color w:val="000000"/>
                <w:sz w:val="22"/>
                <w:lang w:val="en-GB"/>
              </w:rPr>
            </w:pPr>
          </w:p>
        </w:tc>
        <w:tc>
          <w:tcPr>
            <w:tcW w:w="1417" w:type="dxa"/>
            <w:vAlign w:val="center"/>
          </w:tcPr>
          <w:p w14:paraId="7711FE5F" w14:textId="77777777" w:rsidR="00642DF9" w:rsidRPr="00DE7645" w:rsidRDefault="00642DF9" w:rsidP="00642DF9">
            <w:pPr>
              <w:rPr>
                <w:rFonts w:ascii="Segoe UI" w:hAnsi="Segoe UI" w:cs="Segoe UI"/>
                <w:color w:val="000000"/>
                <w:sz w:val="22"/>
                <w:lang w:val="en-GB"/>
              </w:rPr>
            </w:pPr>
          </w:p>
        </w:tc>
      </w:tr>
      <w:tr w:rsidR="00642DF9" w:rsidRPr="00DE7645" w14:paraId="56712CC5" w14:textId="77777777" w:rsidTr="00F95067">
        <w:trPr>
          <w:cantSplit/>
          <w:trHeight w:val="493"/>
        </w:trPr>
        <w:tc>
          <w:tcPr>
            <w:tcW w:w="2127" w:type="dxa"/>
            <w:shd w:val="clear" w:color="auto" w:fill="DEEAF6"/>
            <w:vAlign w:val="center"/>
          </w:tcPr>
          <w:p w14:paraId="4511AA05" w14:textId="3EEF2FA6" w:rsidR="00642DF9" w:rsidRPr="00DE7645" w:rsidRDefault="001D0478" w:rsidP="00642DF9">
            <w:pPr>
              <w:rPr>
                <w:rFonts w:ascii="Segoe UI" w:hAnsi="Segoe UI" w:cs="Segoe UI"/>
                <w:color w:val="000000"/>
                <w:sz w:val="22"/>
                <w:lang w:val="en-GB"/>
              </w:rPr>
            </w:pPr>
            <w:r w:rsidRPr="00DE7645">
              <w:rPr>
                <w:rFonts w:ascii="Segoe UI" w:eastAsia="Calibri" w:hAnsi="Segoe UI" w:cs="Segoe UI"/>
                <w:iCs/>
                <w:color w:val="000000"/>
                <w:sz w:val="22"/>
                <w:lang w:val="en-GB" w:eastAsia="sl-SI"/>
              </w:rPr>
              <w:t>Contract partner in a joint bid</w:t>
            </w:r>
          </w:p>
        </w:tc>
        <w:tc>
          <w:tcPr>
            <w:tcW w:w="2409" w:type="dxa"/>
            <w:vAlign w:val="center"/>
          </w:tcPr>
          <w:p w14:paraId="51B45E47" w14:textId="77777777" w:rsidR="00642DF9" w:rsidRPr="00DE7645" w:rsidRDefault="00642DF9" w:rsidP="00642DF9">
            <w:pPr>
              <w:rPr>
                <w:rFonts w:ascii="Segoe UI" w:hAnsi="Segoe UI" w:cs="Segoe UI"/>
                <w:color w:val="000000"/>
                <w:sz w:val="22"/>
                <w:lang w:val="en-GB"/>
              </w:rPr>
            </w:pPr>
          </w:p>
        </w:tc>
        <w:tc>
          <w:tcPr>
            <w:tcW w:w="2835" w:type="dxa"/>
            <w:vAlign w:val="center"/>
          </w:tcPr>
          <w:p w14:paraId="0F91A92E" w14:textId="77777777" w:rsidR="00642DF9" w:rsidRPr="00DE7645" w:rsidRDefault="00642DF9" w:rsidP="00642DF9">
            <w:pPr>
              <w:rPr>
                <w:rFonts w:ascii="Segoe UI" w:hAnsi="Segoe UI" w:cs="Segoe UI"/>
                <w:color w:val="000000"/>
                <w:sz w:val="22"/>
                <w:lang w:val="en-GB"/>
              </w:rPr>
            </w:pPr>
          </w:p>
        </w:tc>
        <w:tc>
          <w:tcPr>
            <w:tcW w:w="1418" w:type="dxa"/>
            <w:vAlign w:val="center"/>
          </w:tcPr>
          <w:p w14:paraId="621405F4" w14:textId="77777777" w:rsidR="00642DF9" w:rsidRPr="00DE7645" w:rsidRDefault="00642DF9" w:rsidP="00642DF9">
            <w:pPr>
              <w:rPr>
                <w:rFonts w:ascii="Segoe UI" w:hAnsi="Segoe UI" w:cs="Segoe UI"/>
                <w:color w:val="000000"/>
                <w:sz w:val="22"/>
                <w:lang w:val="en-GB"/>
              </w:rPr>
            </w:pPr>
          </w:p>
        </w:tc>
        <w:tc>
          <w:tcPr>
            <w:tcW w:w="1417" w:type="dxa"/>
            <w:vAlign w:val="center"/>
          </w:tcPr>
          <w:p w14:paraId="35353CFB" w14:textId="77777777" w:rsidR="00642DF9" w:rsidRPr="00DE7645" w:rsidRDefault="00642DF9" w:rsidP="00642DF9">
            <w:pPr>
              <w:rPr>
                <w:rFonts w:ascii="Segoe UI" w:hAnsi="Segoe UI" w:cs="Segoe UI"/>
                <w:color w:val="000000"/>
                <w:sz w:val="22"/>
                <w:lang w:val="en-GB"/>
              </w:rPr>
            </w:pPr>
          </w:p>
        </w:tc>
      </w:tr>
      <w:tr w:rsidR="00642DF9" w:rsidRPr="00DE7645" w14:paraId="75D4FE40" w14:textId="77777777" w:rsidTr="00F95067">
        <w:trPr>
          <w:cantSplit/>
          <w:trHeight w:val="493"/>
        </w:trPr>
        <w:tc>
          <w:tcPr>
            <w:tcW w:w="2127" w:type="dxa"/>
            <w:shd w:val="clear" w:color="auto" w:fill="DEEAF6"/>
            <w:vAlign w:val="center"/>
          </w:tcPr>
          <w:p w14:paraId="4ECF5543" w14:textId="5B3C094C" w:rsidR="00642DF9" w:rsidRPr="00DE7645" w:rsidRDefault="001D0478" w:rsidP="00642DF9">
            <w:pPr>
              <w:rPr>
                <w:rFonts w:ascii="Segoe UI" w:hAnsi="Segoe UI" w:cs="Segoe UI"/>
                <w:color w:val="000000"/>
                <w:sz w:val="22"/>
                <w:lang w:val="en-GB"/>
              </w:rPr>
            </w:pPr>
            <w:r w:rsidRPr="00DE7645">
              <w:rPr>
                <w:rFonts w:ascii="Segoe UI" w:eastAsia="Calibri" w:hAnsi="Segoe UI" w:cs="Segoe UI"/>
                <w:iCs/>
                <w:color w:val="000000"/>
                <w:sz w:val="22"/>
                <w:lang w:val="en-GB" w:eastAsia="sl-SI"/>
              </w:rPr>
              <w:t xml:space="preserve">Contract partner in a joint bid </w:t>
            </w:r>
          </w:p>
        </w:tc>
        <w:tc>
          <w:tcPr>
            <w:tcW w:w="2409" w:type="dxa"/>
            <w:vAlign w:val="center"/>
          </w:tcPr>
          <w:p w14:paraId="0306C110" w14:textId="77777777" w:rsidR="00642DF9" w:rsidRPr="00DE7645" w:rsidRDefault="00642DF9" w:rsidP="00642DF9">
            <w:pPr>
              <w:rPr>
                <w:rFonts w:ascii="Segoe UI" w:hAnsi="Segoe UI" w:cs="Segoe UI"/>
                <w:color w:val="000000"/>
                <w:sz w:val="22"/>
                <w:lang w:val="en-GB"/>
              </w:rPr>
            </w:pPr>
          </w:p>
        </w:tc>
        <w:tc>
          <w:tcPr>
            <w:tcW w:w="2835" w:type="dxa"/>
            <w:vAlign w:val="center"/>
          </w:tcPr>
          <w:p w14:paraId="35292E7F" w14:textId="77777777" w:rsidR="00642DF9" w:rsidRPr="00DE7645" w:rsidRDefault="00642DF9" w:rsidP="00642DF9">
            <w:pPr>
              <w:rPr>
                <w:rFonts w:ascii="Segoe UI" w:hAnsi="Segoe UI" w:cs="Segoe UI"/>
                <w:color w:val="000000"/>
                <w:sz w:val="22"/>
                <w:lang w:val="en-GB"/>
              </w:rPr>
            </w:pPr>
          </w:p>
        </w:tc>
        <w:tc>
          <w:tcPr>
            <w:tcW w:w="1418" w:type="dxa"/>
            <w:vAlign w:val="center"/>
          </w:tcPr>
          <w:p w14:paraId="07E99403" w14:textId="77777777" w:rsidR="00642DF9" w:rsidRPr="00DE7645" w:rsidRDefault="00642DF9" w:rsidP="00642DF9">
            <w:pPr>
              <w:rPr>
                <w:rFonts w:ascii="Segoe UI" w:hAnsi="Segoe UI" w:cs="Segoe UI"/>
                <w:color w:val="000000"/>
                <w:sz w:val="22"/>
                <w:lang w:val="en-GB"/>
              </w:rPr>
            </w:pPr>
          </w:p>
        </w:tc>
        <w:tc>
          <w:tcPr>
            <w:tcW w:w="1417" w:type="dxa"/>
            <w:vAlign w:val="center"/>
          </w:tcPr>
          <w:p w14:paraId="26DFE15A" w14:textId="77777777" w:rsidR="00642DF9" w:rsidRPr="00DE7645" w:rsidRDefault="00642DF9" w:rsidP="00642DF9">
            <w:pPr>
              <w:rPr>
                <w:rFonts w:ascii="Segoe UI" w:hAnsi="Segoe UI" w:cs="Segoe UI"/>
                <w:color w:val="000000"/>
                <w:sz w:val="22"/>
                <w:lang w:val="en-GB"/>
              </w:rPr>
            </w:pPr>
          </w:p>
        </w:tc>
      </w:tr>
    </w:tbl>
    <w:p w14:paraId="13A68FA5" w14:textId="16AD7ECF" w:rsidR="00642DF9" w:rsidRPr="00DE7645" w:rsidRDefault="00642DF9" w:rsidP="00642DF9">
      <w:pPr>
        <w:keepNext/>
        <w:keepLines/>
        <w:jc w:val="both"/>
        <w:rPr>
          <w:rFonts w:ascii="Segoe UI" w:hAnsi="Segoe UI" w:cs="Segoe UI"/>
          <w:bCs/>
          <w:color w:val="000000"/>
          <w:sz w:val="22"/>
          <w:lang w:val="en-GB"/>
        </w:rPr>
      </w:pPr>
    </w:p>
    <w:tbl>
      <w:tblPr>
        <w:tblW w:w="10206" w:type="dxa"/>
        <w:tblLayout w:type="fixed"/>
        <w:tblLook w:val="0000" w:firstRow="0" w:lastRow="0" w:firstColumn="0" w:lastColumn="0" w:noHBand="0" w:noVBand="0"/>
      </w:tblPr>
      <w:tblGrid>
        <w:gridCol w:w="3190"/>
        <w:gridCol w:w="3190"/>
        <w:gridCol w:w="3826"/>
      </w:tblGrid>
      <w:tr w:rsidR="0001745C" w:rsidRPr="00DE7645" w14:paraId="1CFDF209" w14:textId="77777777" w:rsidTr="003D3A47">
        <w:tc>
          <w:tcPr>
            <w:tcW w:w="3190" w:type="dxa"/>
          </w:tcPr>
          <w:p w14:paraId="394BC9F1" w14:textId="77777777" w:rsidR="0001745C" w:rsidRPr="00DE7645" w:rsidRDefault="0001745C" w:rsidP="003D3A47">
            <w:pPr>
              <w:jc w:val="both"/>
              <w:rPr>
                <w:rFonts w:ascii="Segoe UI" w:hAnsi="Segoe UI" w:cs="Segoe UI"/>
                <w:color w:val="000000"/>
                <w:sz w:val="22"/>
                <w:lang w:val="en-GB"/>
              </w:rPr>
            </w:pPr>
          </w:p>
        </w:tc>
        <w:tc>
          <w:tcPr>
            <w:tcW w:w="3190" w:type="dxa"/>
          </w:tcPr>
          <w:p w14:paraId="2B8EF3B3" w14:textId="77777777" w:rsidR="0001745C" w:rsidRPr="00DE7645" w:rsidRDefault="0001745C" w:rsidP="003D3A47">
            <w:pPr>
              <w:jc w:val="both"/>
              <w:rPr>
                <w:rFonts w:ascii="Segoe UI" w:hAnsi="Segoe UI" w:cs="Segoe UI"/>
                <w:color w:val="000000"/>
                <w:sz w:val="22"/>
                <w:lang w:val="en-GB"/>
              </w:rPr>
            </w:pPr>
          </w:p>
        </w:tc>
        <w:tc>
          <w:tcPr>
            <w:tcW w:w="3826" w:type="dxa"/>
          </w:tcPr>
          <w:p w14:paraId="2627E901" w14:textId="3741354A" w:rsidR="0001745C" w:rsidRPr="00DE7645" w:rsidRDefault="0001745C" w:rsidP="003D3A47">
            <w:pPr>
              <w:jc w:val="center"/>
              <w:rPr>
                <w:rFonts w:ascii="Segoe UI" w:hAnsi="Segoe UI" w:cs="Segoe UI"/>
                <w:color w:val="000000"/>
                <w:sz w:val="22"/>
                <w:lang w:val="en-GB"/>
              </w:rPr>
            </w:pPr>
          </w:p>
          <w:p w14:paraId="5BA63578" w14:textId="77777777" w:rsidR="00427AE7" w:rsidRPr="00DE7645" w:rsidRDefault="00427AE7" w:rsidP="003D3A47">
            <w:pPr>
              <w:jc w:val="center"/>
              <w:rPr>
                <w:rFonts w:ascii="Segoe UI" w:hAnsi="Segoe UI" w:cs="Segoe UI"/>
                <w:color w:val="000000"/>
                <w:sz w:val="22"/>
                <w:lang w:val="en-GB"/>
              </w:rPr>
            </w:pPr>
          </w:p>
          <w:p w14:paraId="3DCEDAA9" w14:textId="77777777" w:rsidR="0001745C" w:rsidRPr="00DE7645" w:rsidRDefault="0001745C" w:rsidP="003D3A47">
            <w:pPr>
              <w:jc w:val="center"/>
              <w:rPr>
                <w:rFonts w:ascii="Segoe UI" w:hAnsi="Segoe UI" w:cs="Segoe UI"/>
                <w:color w:val="000000"/>
                <w:sz w:val="22"/>
                <w:lang w:val="en-GB"/>
              </w:rPr>
            </w:pPr>
            <w:r w:rsidRPr="00DE7645">
              <w:rPr>
                <w:rFonts w:ascii="Segoe UI" w:hAnsi="Segoe UI" w:cs="Segoe UI"/>
                <w:color w:val="000000"/>
                <w:sz w:val="22"/>
                <w:lang w:val="en-GB"/>
              </w:rPr>
              <w:lastRenderedPageBreak/>
              <w:t>The Bidder:</w:t>
            </w:r>
          </w:p>
          <w:p w14:paraId="64229012" w14:textId="125E116A" w:rsidR="00427AE7" w:rsidRPr="00DE7645" w:rsidRDefault="00427AE7" w:rsidP="003D3A47">
            <w:pPr>
              <w:jc w:val="center"/>
              <w:rPr>
                <w:rFonts w:ascii="Segoe UI" w:hAnsi="Segoe UI" w:cs="Segoe UI"/>
                <w:color w:val="000000"/>
                <w:sz w:val="22"/>
                <w:lang w:val="en-GB"/>
              </w:rPr>
            </w:pPr>
          </w:p>
        </w:tc>
      </w:tr>
      <w:tr w:rsidR="0001745C" w:rsidRPr="00DE7645" w14:paraId="007E4A5C" w14:textId="77777777" w:rsidTr="003D3A47">
        <w:trPr>
          <w:trHeight w:hRule="exact" w:val="873"/>
        </w:trPr>
        <w:tc>
          <w:tcPr>
            <w:tcW w:w="3190" w:type="dxa"/>
          </w:tcPr>
          <w:p w14:paraId="553B0189" w14:textId="77777777" w:rsidR="0001745C" w:rsidRPr="00DE7645" w:rsidRDefault="0001745C" w:rsidP="003D3A47">
            <w:pPr>
              <w:jc w:val="center"/>
              <w:rPr>
                <w:rFonts w:ascii="Segoe UI" w:hAnsi="Segoe UI" w:cs="Segoe UI"/>
                <w:i/>
                <w:color w:val="000000"/>
                <w:sz w:val="22"/>
                <w:vertAlign w:val="superscript"/>
                <w:lang w:val="en-GB"/>
              </w:rPr>
            </w:pPr>
          </w:p>
        </w:tc>
        <w:tc>
          <w:tcPr>
            <w:tcW w:w="3190" w:type="dxa"/>
          </w:tcPr>
          <w:p w14:paraId="53B6BC6F" w14:textId="77777777" w:rsidR="0001745C" w:rsidRPr="00DE7645" w:rsidRDefault="0001745C" w:rsidP="003D3A47">
            <w:pPr>
              <w:jc w:val="center"/>
              <w:rPr>
                <w:rFonts w:ascii="Segoe UI" w:hAnsi="Segoe UI" w:cs="Segoe UI"/>
                <w:i/>
                <w:color w:val="000000"/>
                <w:sz w:val="22"/>
                <w:vertAlign w:val="superscript"/>
                <w:lang w:val="en-GB"/>
              </w:rPr>
            </w:pPr>
          </w:p>
        </w:tc>
        <w:tc>
          <w:tcPr>
            <w:tcW w:w="3826" w:type="dxa"/>
          </w:tcPr>
          <w:p w14:paraId="2467DC19" w14:textId="77777777" w:rsidR="0001745C" w:rsidRPr="00DE7645" w:rsidRDefault="0001745C" w:rsidP="003D3A47">
            <w:pPr>
              <w:jc w:val="center"/>
              <w:rPr>
                <w:rFonts w:ascii="Segoe UI" w:hAnsi="Segoe UI" w:cs="Segoe UI"/>
                <w:i/>
                <w:color w:val="000000"/>
                <w:sz w:val="22"/>
                <w:vertAlign w:val="superscript"/>
                <w:lang w:val="en-GB"/>
              </w:rPr>
            </w:pPr>
          </w:p>
          <w:p w14:paraId="3F736288" w14:textId="77777777" w:rsidR="0001745C" w:rsidRPr="00DE7645" w:rsidRDefault="0001745C" w:rsidP="003D3A47">
            <w:pPr>
              <w:jc w:val="center"/>
              <w:rPr>
                <w:rFonts w:ascii="Segoe UI" w:hAnsi="Segoe UI" w:cs="Segoe UI"/>
                <w:i/>
                <w:color w:val="000000"/>
                <w:sz w:val="22"/>
                <w:vertAlign w:val="superscript"/>
                <w:lang w:val="en-GB"/>
              </w:rPr>
            </w:pPr>
          </w:p>
          <w:p w14:paraId="4897BEC4" w14:textId="77777777" w:rsidR="0001745C" w:rsidRPr="00DE7645" w:rsidRDefault="0001745C" w:rsidP="003D3A47">
            <w:pPr>
              <w:jc w:val="center"/>
              <w:rPr>
                <w:rFonts w:ascii="Segoe UI" w:hAnsi="Segoe UI" w:cs="Segoe UI"/>
                <w:i/>
                <w:color w:val="000000"/>
                <w:sz w:val="22"/>
                <w:vertAlign w:val="superscript"/>
                <w:lang w:val="en-GB"/>
              </w:rPr>
            </w:pPr>
          </w:p>
        </w:tc>
      </w:tr>
      <w:tr w:rsidR="0001745C" w:rsidRPr="00DE7645" w14:paraId="2C3B7896" w14:textId="77777777" w:rsidTr="003D3A47">
        <w:trPr>
          <w:trHeight w:val="86"/>
        </w:trPr>
        <w:tc>
          <w:tcPr>
            <w:tcW w:w="3190" w:type="dxa"/>
            <w:tcBorders>
              <w:top w:val="dashed" w:sz="4" w:space="0" w:color="auto"/>
            </w:tcBorders>
          </w:tcPr>
          <w:p w14:paraId="07F76725" w14:textId="77777777" w:rsidR="0001745C" w:rsidRPr="00DE7645" w:rsidRDefault="0001745C"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(place, date)</w:t>
            </w:r>
          </w:p>
        </w:tc>
        <w:tc>
          <w:tcPr>
            <w:tcW w:w="3190" w:type="dxa"/>
          </w:tcPr>
          <w:p w14:paraId="393CA101" w14:textId="77777777" w:rsidR="0001745C" w:rsidRPr="00DE7645" w:rsidRDefault="0001745C"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(stamp)</w:t>
            </w:r>
          </w:p>
        </w:tc>
        <w:tc>
          <w:tcPr>
            <w:tcW w:w="3826" w:type="dxa"/>
            <w:tcBorders>
              <w:top w:val="dashed" w:sz="4" w:space="0" w:color="auto"/>
            </w:tcBorders>
          </w:tcPr>
          <w:p w14:paraId="65F968EF" w14:textId="77777777" w:rsidR="0001745C" w:rsidRPr="00DE7645" w:rsidRDefault="0001745C"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(signature of the representative)</w:t>
            </w:r>
          </w:p>
        </w:tc>
      </w:tr>
    </w:tbl>
    <w:p w14:paraId="18E685F2" w14:textId="77777777" w:rsidR="000E7458" w:rsidRPr="00DE7645" w:rsidRDefault="000E7458" w:rsidP="00642DF9">
      <w:pPr>
        <w:keepNext/>
        <w:keepLines/>
        <w:jc w:val="both"/>
        <w:rPr>
          <w:rFonts w:ascii="Segoe UI" w:hAnsi="Segoe UI" w:cs="Segoe UI"/>
          <w:bCs/>
          <w:color w:val="000000"/>
          <w:sz w:val="22"/>
          <w:lang w:val="en-GB"/>
        </w:rPr>
      </w:pPr>
    </w:p>
    <w:p w14:paraId="08AE951C" w14:textId="2C9B1184" w:rsidR="00903500" w:rsidRPr="00DE7645" w:rsidRDefault="00903500" w:rsidP="00642DF9">
      <w:pPr>
        <w:keepNext/>
        <w:keepLines/>
        <w:jc w:val="both"/>
        <w:rPr>
          <w:rFonts w:ascii="Segoe UI" w:hAnsi="Segoe UI" w:cs="Segoe UI"/>
          <w:bCs/>
          <w:color w:val="000000"/>
          <w:sz w:val="22"/>
          <w:lang w:val="en-GB"/>
        </w:rPr>
      </w:pPr>
    </w:p>
    <w:p w14:paraId="1190DC6C" w14:textId="16854959" w:rsidR="00903500" w:rsidRPr="00DE7645" w:rsidRDefault="00903500" w:rsidP="00E76A22">
      <w:pPr>
        <w:spacing w:after="60"/>
        <w:rPr>
          <w:rFonts w:ascii="Segoe UI" w:hAnsi="Segoe UI" w:cs="Segoe UI"/>
          <w:i/>
          <w:color w:val="000000"/>
          <w:lang w:val="en-GB" w:eastAsia="sl-SI"/>
        </w:rPr>
      </w:pPr>
      <w:r w:rsidRPr="00DE7645">
        <w:rPr>
          <w:rFonts w:ascii="Segoe UI" w:hAnsi="Segoe UI" w:cs="Segoe UI"/>
          <w:b/>
          <w:bCs/>
          <w:i/>
          <w:color w:val="000000"/>
          <w:lang w:val="en-GB" w:eastAsia="sl-SI"/>
        </w:rPr>
        <w:t xml:space="preserve">The Contracting Authority’s note: </w:t>
      </w:r>
      <w:r w:rsidRPr="00DE7645">
        <w:rPr>
          <w:rFonts w:ascii="Segoe UI" w:hAnsi="Segoe UI" w:cs="Segoe UI"/>
          <w:i/>
          <w:color w:val="000000"/>
          <w:lang w:val="en-GB" w:eastAsia="sl-SI"/>
        </w:rPr>
        <w:t xml:space="preserve">Form must be completed and attached to the bid, </w:t>
      </w:r>
      <w:r w:rsidRPr="00DE7645">
        <w:rPr>
          <w:rFonts w:ascii="Segoe UI" w:hAnsi="Segoe UI" w:cs="Segoe UI"/>
          <w:iCs/>
          <w:color w:val="000000"/>
          <w:u w:val="single"/>
          <w:lang w:val="en-GB" w:eastAsia="sl-SI"/>
        </w:rPr>
        <w:t>only</w:t>
      </w:r>
      <w:r w:rsidRPr="00DE7645">
        <w:rPr>
          <w:rFonts w:ascii="Segoe UI" w:hAnsi="Segoe UI" w:cs="Segoe UI"/>
          <w:i/>
          <w:color w:val="000000"/>
          <w:lang w:val="en-GB" w:eastAsia="sl-SI"/>
        </w:rPr>
        <w:t xml:space="preserve"> whether you submit the joint bid as a consortium. </w:t>
      </w:r>
    </w:p>
    <w:p w14:paraId="1FE207B7" w14:textId="390A59ED" w:rsidR="00903500" w:rsidRPr="00DE7645" w:rsidRDefault="00903500" w:rsidP="00642DF9">
      <w:pPr>
        <w:jc w:val="both"/>
        <w:rPr>
          <w:rFonts w:ascii="Segoe UI" w:hAnsi="Segoe UI" w:cs="Segoe UI"/>
          <w:i/>
          <w:sz w:val="18"/>
          <w:szCs w:val="18"/>
          <w:lang w:val="en-GB" w:eastAsia="ar-SA"/>
        </w:rPr>
      </w:pPr>
    </w:p>
    <w:p w14:paraId="5D28A706" w14:textId="7B9C676B" w:rsidR="00197E31" w:rsidRPr="00DE7645" w:rsidRDefault="00197E31" w:rsidP="00642DF9">
      <w:pPr>
        <w:jc w:val="both"/>
        <w:rPr>
          <w:rFonts w:ascii="Segoe UI" w:hAnsi="Segoe UI" w:cs="Segoe UI"/>
          <w:i/>
          <w:sz w:val="18"/>
          <w:szCs w:val="18"/>
          <w:lang w:val="en-GB" w:eastAsia="ar-SA"/>
        </w:rPr>
      </w:pPr>
    </w:p>
    <w:p w14:paraId="0AF93A61" w14:textId="5C591367" w:rsidR="00230913" w:rsidRDefault="00230913">
      <w:pPr>
        <w:snapToGrid/>
        <w:spacing w:before="0" w:after="0" w:line="259" w:lineRule="auto"/>
        <w:rPr>
          <w:rFonts w:ascii="Segoe UI" w:hAnsi="Segoe UI" w:cs="Segoe UI"/>
          <w:i/>
          <w:sz w:val="18"/>
          <w:szCs w:val="18"/>
          <w:lang w:val="en-GB" w:eastAsia="ar-SA"/>
        </w:rPr>
      </w:pPr>
      <w:r>
        <w:rPr>
          <w:rFonts w:ascii="Segoe UI" w:hAnsi="Segoe UI" w:cs="Segoe UI"/>
          <w:i/>
          <w:sz w:val="18"/>
          <w:szCs w:val="18"/>
          <w:lang w:val="en-GB" w:eastAsia="ar-SA"/>
        </w:rPr>
        <w:br w:type="page"/>
      </w:r>
    </w:p>
    <w:p w14:paraId="6A40A24F" w14:textId="4FC7C895" w:rsidR="00197E31" w:rsidRPr="00DE7645" w:rsidRDefault="00197E31" w:rsidP="00197E31">
      <w:pPr>
        <w:shd w:val="clear" w:color="auto" w:fill="DEEAF6" w:themeFill="accent5" w:themeFillTint="33"/>
        <w:tabs>
          <w:tab w:val="left" w:pos="2400"/>
        </w:tabs>
        <w:rPr>
          <w:rFonts w:ascii="Segoe UI" w:hAnsi="Segoe UI" w:cs="Segoe UI"/>
          <w:b/>
          <w:color w:val="000000"/>
          <w:sz w:val="28"/>
          <w:szCs w:val="28"/>
          <w:lang w:val="en-GB"/>
        </w:rPr>
      </w:pPr>
      <w:r w:rsidRPr="00DE7645">
        <w:rPr>
          <w:rFonts w:ascii="Segoe UI" w:hAnsi="Segoe UI" w:cs="Segoe UI"/>
          <w:b/>
          <w:color w:val="000000"/>
          <w:sz w:val="28"/>
          <w:szCs w:val="28"/>
          <w:lang w:val="en-GB"/>
        </w:rPr>
        <w:lastRenderedPageBreak/>
        <w:t>ACTING WITH SUBCONTRACTORS/WITHOUT SUBCONTRACTORS</w:t>
      </w:r>
    </w:p>
    <w:p w14:paraId="4C9FA01E" w14:textId="77777777" w:rsidR="00197E31" w:rsidRPr="00DE7645" w:rsidRDefault="00197E31" w:rsidP="00197E31">
      <w:pPr>
        <w:rPr>
          <w:rFonts w:ascii="Segoe UI" w:hAnsi="Segoe UI" w:cs="Segoe UI"/>
          <w:color w:val="000000"/>
          <w:sz w:val="8"/>
          <w:szCs w:val="8"/>
          <w:lang w:val="en-GB"/>
        </w:rPr>
      </w:pPr>
    </w:p>
    <w:p w14:paraId="22CE7C90" w14:textId="5A8C0267" w:rsidR="00197E31" w:rsidRPr="00DE7645" w:rsidRDefault="00197E31" w:rsidP="00197E31">
      <w:pPr>
        <w:jc w:val="right"/>
        <w:rPr>
          <w:rFonts w:ascii="Segoe UI" w:hAnsi="Segoe UI" w:cs="Segoe UI"/>
          <w:color w:val="000000"/>
          <w:sz w:val="16"/>
          <w:szCs w:val="16"/>
          <w:lang w:val="en-GB"/>
        </w:rPr>
      </w:pPr>
      <w:r w:rsidRPr="00DE7645">
        <w:rPr>
          <w:rFonts w:ascii="Segoe UI" w:hAnsi="Segoe UI" w:cs="Segoe UI"/>
          <w:b/>
          <w:color w:val="FFFFFF" w:themeColor="background1"/>
          <w:sz w:val="28"/>
          <w:szCs w:val="28"/>
          <w:shd w:val="clear" w:color="auto" w:fill="2F5496" w:themeFill="accent1" w:themeFillShade="BF"/>
          <w:lang w:val="en-GB" w:eastAsia="sl-SI"/>
        </w:rPr>
        <w:t xml:space="preserve"> FORM 3</w:t>
      </w:r>
    </w:p>
    <w:p w14:paraId="1201A18E" w14:textId="77777777" w:rsidR="00E424C3" w:rsidRPr="00DE7645" w:rsidRDefault="00E424C3" w:rsidP="00E424C3">
      <w:pPr>
        <w:keepNext/>
        <w:keepLines/>
        <w:rPr>
          <w:rFonts w:ascii="Segoe UI" w:hAnsi="Segoe UI" w:cs="Segoe UI"/>
          <w:sz w:val="22"/>
          <w:lang w:val="en-GB"/>
        </w:rPr>
      </w:pPr>
      <w:r w:rsidRPr="00DE7645">
        <w:rPr>
          <w:rFonts w:ascii="Segoe UI" w:hAnsi="Segoe UI" w:cs="Segoe UI"/>
          <w:sz w:val="22"/>
          <w:lang w:val="en-GB"/>
        </w:rPr>
        <w:t>Acting as a bidder, we are submitting the bid:</w:t>
      </w:r>
    </w:p>
    <w:p w14:paraId="639F76B6" w14:textId="77777777" w:rsidR="00E424C3" w:rsidRPr="00DE7645" w:rsidRDefault="00E424C3" w:rsidP="00E424C3">
      <w:pPr>
        <w:keepNext/>
        <w:keepLines/>
        <w:rPr>
          <w:rFonts w:ascii="Segoe UI" w:hAnsi="Segoe UI" w:cs="Segoe UI"/>
          <w:sz w:val="10"/>
          <w:szCs w:val="1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DE7645"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5EACC844" w:rsidR="00E424C3" w:rsidRPr="00DE7645" w:rsidRDefault="00E424C3">
            <w:pPr>
              <w:ind w:left="-675" w:firstLine="675"/>
              <w:jc w:val="both"/>
              <w:rPr>
                <w:rFonts w:ascii="Segoe UI" w:hAnsi="Segoe UI" w:cs="Segoe UI"/>
                <w:sz w:val="22"/>
                <w:lang w:val="en-GB"/>
              </w:rPr>
            </w:pPr>
          </w:p>
        </w:tc>
        <w:tc>
          <w:tcPr>
            <w:tcW w:w="5529" w:type="dxa"/>
            <w:tcBorders>
              <w:top w:val="nil"/>
              <w:left w:val="single" w:sz="4" w:space="0" w:color="auto"/>
              <w:bottom w:val="nil"/>
              <w:right w:val="nil"/>
            </w:tcBorders>
            <w:hideMark/>
          </w:tcPr>
          <w:p w14:paraId="6CAA2F67"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a) </w:t>
            </w:r>
            <w:r w:rsidRPr="00DE7645">
              <w:rPr>
                <w:rFonts w:ascii="Segoe UI" w:hAnsi="Segoe UI" w:cs="Segoe UI"/>
                <w:bCs/>
                <w:sz w:val="22"/>
                <w:lang w:val="en-GB"/>
              </w:rPr>
              <w:t>individually, without subcontractors</w:t>
            </w:r>
          </w:p>
        </w:tc>
      </w:tr>
      <w:tr w:rsidR="00E424C3" w:rsidRPr="00DE7645" w14:paraId="625FF91F" w14:textId="77777777" w:rsidTr="00483258">
        <w:tc>
          <w:tcPr>
            <w:tcW w:w="360" w:type="dxa"/>
            <w:tcBorders>
              <w:top w:val="single" w:sz="4" w:space="0" w:color="auto"/>
              <w:left w:val="nil"/>
              <w:bottom w:val="nil"/>
              <w:right w:val="nil"/>
            </w:tcBorders>
          </w:tcPr>
          <w:p w14:paraId="31877F11" w14:textId="77777777" w:rsidR="00E424C3" w:rsidRPr="00DE7645" w:rsidRDefault="00E424C3">
            <w:pPr>
              <w:jc w:val="both"/>
              <w:rPr>
                <w:rFonts w:ascii="Segoe UI" w:hAnsi="Segoe UI" w:cs="Segoe UI"/>
                <w:sz w:val="4"/>
                <w:szCs w:val="4"/>
                <w:lang w:val="en-GB"/>
              </w:rPr>
            </w:pPr>
          </w:p>
        </w:tc>
        <w:tc>
          <w:tcPr>
            <w:tcW w:w="5529" w:type="dxa"/>
            <w:tcBorders>
              <w:top w:val="nil"/>
              <w:left w:val="nil"/>
              <w:bottom w:val="nil"/>
              <w:right w:val="nil"/>
            </w:tcBorders>
          </w:tcPr>
          <w:p w14:paraId="36227143" w14:textId="77777777" w:rsidR="00E424C3" w:rsidRPr="00DE7645" w:rsidRDefault="00E424C3">
            <w:pPr>
              <w:jc w:val="both"/>
              <w:rPr>
                <w:rFonts w:ascii="Segoe UI" w:hAnsi="Segoe UI" w:cs="Segoe UI"/>
                <w:sz w:val="4"/>
                <w:szCs w:val="4"/>
                <w:lang w:val="en-GB"/>
              </w:rPr>
            </w:pPr>
          </w:p>
        </w:tc>
      </w:tr>
      <w:tr w:rsidR="00E424C3" w:rsidRPr="00DE7645" w14:paraId="04FC16FF" w14:textId="77777777" w:rsidTr="00483258">
        <w:tc>
          <w:tcPr>
            <w:tcW w:w="360" w:type="dxa"/>
            <w:tcBorders>
              <w:top w:val="nil"/>
              <w:left w:val="nil"/>
              <w:bottom w:val="single" w:sz="4" w:space="0" w:color="auto"/>
              <w:right w:val="nil"/>
            </w:tcBorders>
          </w:tcPr>
          <w:p w14:paraId="16E4F5AD" w14:textId="77777777" w:rsidR="00E424C3" w:rsidRPr="00DE7645" w:rsidRDefault="00E424C3">
            <w:pPr>
              <w:jc w:val="both"/>
              <w:rPr>
                <w:rFonts w:ascii="Segoe UI" w:hAnsi="Segoe UI" w:cs="Segoe UI"/>
                <w:lang w:val="en-GB"/>
              </w:rPr>
            </w:pPr>
          </w:p>
        </w:tc>
        <w:tc>
          <w:tcPr>
            <w:tcW w:w="5529" w:type="dxa"/>
            <w:tcBorders>
              <w:top w:val="nil"/>
              <w:left w:val="nil"/>
              <w:bottom w:val="nil"/>
              <w:right w:val="nil"/>
            </w:tcBorders>
          </w:tcPr>
          <w:p w14:paraId="68B1B866" w14:textId="77777777" w:rsidR="00E424C3" w:rsidRPr="00DE7645" w:rsidRDefault="00E424C3">
            <w:pPr>
              <w:jc w:val="both"/>
              <w:rPr>
                <w:rFonts w:ascii="Segoe UI" w:hAnsi="Segoe UI" w:cs="Segoe UI"/>
                <w:lang w:val="en-GB"/>
              </w:rPr>
            </w:pPr>
          </w:p>
        </w:tc>
      </w:tr>
      <w:tr w:rsidR="00E424C3" w:rsidRPr="00DE7645" w14:paraId="26A4861D" w14:textId="77777777" w:rsidTr="00483258">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 </w:t>
            </w:r>
          </w:p>
        </w:tc>
        <w:tc>
          <w:tcPr>
            <w:tcW w:w="5529" w:type="dxa"/>
            <w:tcBorders>
              <w:top w:val="nil"/>
              <w:left w:val="single" w:sz="4" w:space="0" w:color="auto"/>
              <w:bottom w:val="nil"/>
              <w:right w:val="nil"/>
            </w:tcBorders>
            <w:hideMark/>
          </w:tcPr>
          <w:p w14:paraId="7AE7B8AC" w14:textId="77777777" w:rsidR="00E424C3" w:rsidRPr="00DE7645" w:rsidRDefault="00E424C3">
            <w:pPr>
              <w:jc w:val="both"/>
              <w:rPr>
                <w:rFonts w:ascii="Segoe UI" w:hAnsi="Segoe UI" w:cs="Segoe UI"/>
                <w:sz w:val="22"/>
                <w:lang w:val="en-GB"/>
              </w:rPr>
            </w:pPr>
            <w:r w:rsidRPr="00DE7645">
              <w:rPr>
                <w:rFonts w:ascii="Segoe UI" w:hAnsi="Segoe UI" w:cs="Segoe UI"/>
                <w:sz w:val="22"/>
                <w:lang w:val="en-GB"/>
              </w:rPr>
              <w:t xml:space="preserve">b) </w:t>
            </w:r>
            <w:r w:rsidRPr="00DE7645">
              <w:rPr>
                <w:rFonts w:ascii="Segoe UI" w:hAnsi="Segoe UI" w:cs="Segoe UI"/>
                <w:bCs/>
                <w:sz w:val="22"/>
                <w:lang w:val="en-GB"/>
              </w:rPr>
              <w:t>with the following subcontractors</w:t>
            </w:r>
            <w:r w:rsidRPr="00DE7645">
              <w:rPr>
                <w:rFonts w:ascii="Segoe UI" w:hAnsi="Segoe UI" w:cs="Segoe UI"/>
                <w:sz w:val="22"/>
                <w:lang w:val="en-GB"/>
              </w:rPr>
              <w:t>:</w:t>
            </w:r>
          </w:p>
        </w:tc>
      </w:tr>
    </w:tbl>
    <w:p w14:paraId="10B9C21B" w14:textId="77777777" w:rsidR="00E424C3" w:rsidRPr="00DE7645"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DE7645"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DE7645" w:rsidRDefault="00E424C3">
            <w:pPr>
              <w:jc w:val="both"/>
              <w:rPr>
                <w:rFonts w:ascii="Segoe UI" w:hAnsi="Segoe UI" w:cs="Segoe UI"/>
                <w:color w:val="000000"/>
                <w:sz w:val="22"/>
                <w:lang w:val="en-GB"/>
              </w:rPr>
            </w:pPr>
            <w:r w:rsidRPr="00DE7645">
              <w:rPr>
                <w:rFonts w:ascii="Segoe UI" w:hAnsi="Segoe UI" w:cs="Segoe UI"/>
                <w:color w:val="000000"/>
                <w:sz w:val="22"/>
                <w:lang w:val="en-GB"/>
              </w:rPr>
              <w:t xml:space="preserve">Subcontractors </w:t>
            </w:r>
          </w:p>
        </w:tc>
      </w:tr>
      <w:tr w:rsidR="00E424C3" w:rsidRPr="00DE7645"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DE7645" w:rsidRDefault="00E424C3">
            <w:pPr>
              <w:jc w:val="both"/>
              <w:rPr>
                <w:rFonts w:ascii="Segoe UI" w:hAnsi="Segoe UI" w:cs="Segoe UI"/>
                <w:color w:val="000000"/>
                <w:sz w:val="22"/>
                <w:lang w:val="en-GB"/>
              </w:rPr>
            </w:pPr>
          </w:p>
        </w:tc>
      </w:tr>
      <w:tr w:rsidR="00E424C3" w:rsidRPr="00DE7645"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DE7645" w:rsidRDefault="00E424C3">
            <w:pPr>
              <w:jc w:val="both"/>
              <w:rPr>
                <w:rFonts w:ascii="Segoe UI" w:hAnsi="Segoe UI" w:cs="Segoe UI"/>
                <w:color w:val="000000"/>
                <w:sz w:val="22"/>
                <w:lang w:val="en-GB"/>
              </w:rPr>
            </w:pPr>
          </w:p>
        </w:tc>
      </w:tr>
      <w:tr w:rsidR="00E424C3" w:rsidRPr="00DE7645"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DE7645" w:rsidRDefault="00E424C3">
            <w:pPr>
              <w:tabs>
                <w:tab w:val="center" w:pos="4153"/>
                <w:tab w:val="right" w:pos="8306"/>
              </w:tabs>
              <w:jc w:val="center"/>
              <w:rPr>
                <w:rFonts w:ascii="Segoe UI" w:hAnsi="Segoe UI" w:cs="Segoe UI"/>
                <w:color w:val="000000"/>
                <w:sz w:val="22"/>
                <w:lang w:val="en-GB"/>
              </w:rPr>
            </w:pPr>
            <w:r w:rsidRPr="00DE7645">
              <w:rPr>
                <w:rFonts w:ascii="Segoe UI" w:hAnsi="Segoe UI" w:cs="Segoe UI"/>
                <w:color w:val="000000"/>
                <w:sz w:val="22"/>
                <w:lang w:val="en-GB"/>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DE7645" w:rsidRDefault="00E424C3">
            <w:pPr>
              <w:jc w:val="both"/>
              <w:rPr>
                <w:rFonts w:ascii="Segoe UI" w:hAnsi="Segoe UI" w:cs="Segoe UI"/>
                <w:color w:val="000000"/>
                <w:sz w:val="22"/>
                <w:lang w:val="en-GB"/>
              </w:rPr>
            </w:pPr>
          </w:p>
        </w:tc>
      </w:tr>
      <w:tr w:rsidR="00E424C3" w:rsidRPr="00DE7645"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DE7645" w:rsidRDefault="00E424C3">
            <w:pPr>
              <w:jc w:val="both"/>
              <w:rPr>
                <w:rFonts w:ascii="Segoe UI" w:hAnsi="Segoe UI" w:cs="Segoe UI"/>
                <w:color w:val="000000"/>
                <w:sz w:val="22"/>
                <w:lang w:val="en-GB"/>
              </w:rPr>
            </w:pPr>
          </w:p>
        </w:tc>
      </w:tr>
      <w:tr w:rsidR="00E424C3" w:rsidRPr="00DE7645"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DE7645" w:rsidRDefault="00E424C3">
            <w:pPr>
              <w:jc w:val="center"/>
              <w:rPr>
                <w:rFonts w:ascii="Segoe UI" w:hAnsi="Segoe UI" w:cs="Segoe UI"/>
                <w:color w:val="000000"/>
                <w:sz w:val="22"/>
                <w:lang w:val="en-GB"/>
              </w:rPr>
            </w:pPr>
            <w:r w:rsidRPr="00DE7645">
              <w:rPr>
                <w:rFonts w:ascii="Segoe UI" w:hAnsi="Segoe UI" w:cs="Segoe UI"/>
                <w:color w:val="000000"/>
                <w:sz w:val="22"/>
                <w:lang w:val="en-GB"/>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DE7645" w:rsidRDefault="00E424C3">
            <w:pPr>
              <w:jc w:val="both"/>
              <w:rPr>
                <w:rFonts w:ascii="Segoe UI" w:hAnsi="Segoe UI" w:cs="Segoe UI"/>
                <w:color w:val="000000"/>
                <w:sz w:val="22"/>
                <w:lang w:val="en-GB"/>
              </w:rPr>
            </w:pPr>
          </w:p>
        </w:tc>
      </w:tr>
    </w:tbl>
    <w:p w14:paraId="22041EF8" w14:textId="77777777" w:rsidR="00E424C3" w:rsidRPr="00DE7645" w:rsidRDefault="00E424C3" w:rsidP="00E424C3">
      <w:pPr>
        <w:jc w:val="both"/>
        <w:rPr>
          <w:rFonts w:ascii="Segoe UI" w:hAnsi="Segoe UI" w:cs="Segoe UI"/>
          <w:b/>
          <w:sz w:val="28"/>
          <w:szCs w:val="28"/>
          <w:lang w:val="en-GB"/>
        </w:rPr>
      </w:pPr>
    </w:p>
    <w:p w14:paraId="1324CC90"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t xml:space="preserve">The bidder shall complete the table </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Part of the execution of the contract, which will be performed by a subcontractor</w:t>
      </w:r>
      <w:r w:rsidRPr="00DE7645">
        <w:rPr>
          <w:rFonts w:ascii="Segoe UI" w:hAnsi="Segoe UI" w:cs="Segoe UI"/>
          <w:iCs/>
          <w:color w:val="000000"/>
          <w:sz w:val="22"/>
          <w:lang w:val="en-GB"/>
        </w:rPr>
        <w:t>«</w:t>
      </w:r>
      <w:r w:rsidRPr="00DE7645">
        <w:rPr>
          <w:rFonts w:ascii="Segoe UI" w:hAnsi="Segoe UI" w:cs="Segoe UI"/>
          <w:color w:val="222222"/>
          <w:sz w:val="22"/>
          <w:lang w:val="en-GB" w:eastAsia="sl-SI"/>
        </w:rPr>
        <w:t xml:space="preserve"> for each subcontractor as many times as different parts of the execution of the contract will be taken by each subcontractor.</w:t>
      </w:r>
    </w:p>
    <w:p w14:paraId="05C87A32" w14:textId="77777777" w:rsidR="00E424C3" w:rsidRPr="00DE7645" w:rsidRDefault="00E424C3" w:rsidP="00E424C3">
      <w:pPr>
        <w:tabs>
          <w:tab w:val="left" w:pos="1080"/>
        </w:tabs>
        <w:jc w:val="both"/>
        <w:rPr>
          <w:rFonts w:ascii="Segoe UI" w:hAnsi="Segoe UI" w:cs="Segoe UI"/>
          <w:color w:val="222222"/>
          <w:sz w:val="22"/>
          <w:lang w:val="en-GB" w:eastAsia="sl-SI"/>
        </w:rPr>
      </w:pPr>
    </w:p>
    <w:p w14:paraId="77048762" w14:textId="77777777" w:rsidR="00E424C3" w:rsidRPr="00DE7645" w:rsidRDefault="00E424C3" w:rsidP="00E424C3">
      <w:pPr>
        <w:tabs>
          <w:tab w:val="left" w:pos="1080"/>
        </w:tabs>
        <w:jc w:val="both"/>
        <w:rPr>
          <w:rFonts w:ascii="Segoe UI" w:hAnsi="Segoe UI" w:cs="Segoe UI"/>
          <w:color w:val="222222"/>
          <w:sz w:val="22"/>
          <w:lang w:val="en-GB" w:eastAsia="sl-SI"/>
        </w:rPr>
      </w:pPr>
      <w:r w:rsidRPr="00DE7645">
        <w:rPr>
          <w:rFonts w:ascii="Segoe UI" w:hAnsi="Segoe UI" w:cs="Segoe UI"/>
          <w:color w:val="222222"/>
          <w:sz w:val="22"/>
          <w:lang w:val="en-GB" w:eastAsia="sl-SI"/>
        </w:rPr>
        <w:br/>
        <w:t>Part of the execution of the contract that will be performed by a subcontractor:</w:t>
      </w:r>
    </w:p>
    <w:p w14:paraId="03CAB5CA" w14:textId="77777777" w:rsidR="00E424C3" w:rsidRPr="00DE7645" w:rsidRDefault="00E424C3" w:rsidP="00E424C3">
      <w:pPr>
        <w:tabs>
          <w:tab w:val="left" w:pos="1080"/>
        </w:tabs>
        <w:jc w:val="both"/>
        <w:rPr>
          <w:rFonts w:ascii="Segoe UI" w:hAnsi="Segoe UI" w:cs="Segoe UI"/>
          <w:color w:val="222222"/>
          <w:sz w:val="10"/>
          <w:szCs w:val="10"/>
          <w:lang w:val="en-GB"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DE7645"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DE7645" w:rsidRDefault="00E424C3">
            <w:pPr>
              <w:rPr>
                <w:rFonts w:ascii="Segoe UI" w:hAnsi="Segoe UI" w:cs="Segoe UI"/>
                <w:sz w:val="22"/>
                <w:lang w:val="en-GB"/>
              </w:rPr>
            </w:pPr>
            <w:r w:rsidRPr="00DE7645">
              <w:rPr>
                <w:rFonts w:ascii="Segoe UI" w:hAnsi="Segoe UI" w:cs="Segoe UI"/>
                <w:color w:val="000000"/>
                <w:sz w:val="22"/>
                <w:lang w:val="en-GB"/>
              </w:rPr>
              <w:t>Subcontractor</w:t>
            </w:r>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DE7645" w:rsidRDefault="00E424C3">
            <w:pPr>
              <w:rPr>
                <w:rFonts w:ascii="Segoe UI" w:hAnsi="Segoe UI" w:cs="Segoe UI"/>
                <w:sz w:val="22"/>
                <w:lang w:val="en-GB"/>
              </w:rPr>
            </w:pPr>
          </w:p>
        </w:tc>
      </w:tr>
      <w:tr w:rsidR="00E424C3" w:rsidRPr="00DE7645"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DE7645" w:rsidRDefault="00E424C3">
            <w:pPr>
              <w:rPr>
                <w:rFonts w:ascii="Segoe UI" w:hAnsi="Segoe UI" w:cs="Segoe UI"/>
                <w:sz w:val="22"/>
                <w:lang w:val="en-GB"/>
              </w:rPr>
            </w:pPr>
            <w:r w:rsidRPr="00DE7645">
              <w:rPr>
                <w:rFonts w:ascii="Segoe UI" w:hAnsi="Segoe UI" w:cs="Segoe UI"/>
                <w:color w:val="000000"/>
                <w:sz w:val="22"/>
                <w:lang w:val="en-GB"/>
              </w:rPr>
              <w:t>Description of work</w:t>
            </w:r>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DE7645" w:rsidRDefault="00E424C3">
            <w:pPr>
              <w:rPr>
                <w:rFonts w:ascii="Segoe UI" w:hAnsi="Segoe UI" w:cs="Segoe UI"/>
                <w:sz w:val="22"/>
                <w:lang w:val="en-GB"/>
              </w:rPr>
            </w:pPr>
          </w:p>
        </w:tc>
      </w:tr>
      <w:tr w:rsidR="00E424C3" w:rsidRPr="00DE7645"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DE7645" w:rsidRDefault="00E424C3">
            <w:pPr>
              <w:rPr>
                <w:rFonts w:ascii="Segoe UI" w:eastAsia="Calibri" w:hAnsi="Segoe UI" w:cs="Segoe UI"/>
                <w:iCs/>
                <w:sz w:val="22"/>
                <w:lang w:val="en-GB" w:eastAsia="sl-SI"/>
              </w:rPr>
            </w:pPr>
            <w:r w:rsidRPr="00DE7645">
              <w:rPr>
                <w:rFonts w:ascii="Segoe UI" w:eastAsia="Calibri" w:hAnsi="Segoe UI" w:cs="Segoe UI"/>
                <w:iCs/>
                <w:sz w:val="22"/>
                <w:lang w:val="en-GB" w:eastAsia="sl-SI"/>
              </w:rPr>
              <w:t>Quantity</w:t>
            </w:r>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DE7645" w:rsidRDefault="00E424C3">
            <w:pPr>
              <w:rPr>
                <w:rFonts w:ascii="Segoe UI" w:hAnsi="Segoe UI" w:cs="Segoe UI"/>
                <w:sz w:val="22"/>
                <w:lang w:val="en-GB"/>
              </w:rPr>
            </w:pPr>
          </w:p>
        </w:tc>
      </w:tr>
      <w:tr w:rsidR="00E424C3" w:rsidRPr="00DE7645"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DE7645" w:rsidRDefault="00E424C3">
            <w:pPr>
              <w:rPr>
                <w:rFonts w:ascii="Segoe UI" w:hAnsi="Segoe UI" w:cs="Segoe UI"/>
                <w:sz w:val="22"/>
                <w:lang w:val="en-GB"/>
              </w:rPr>
            </w:pPr>
            <w:r w:rsidRPr="00DE7645">
              <w:rPr>
                <w:rFonts w:ascii="Segoe UI" w:eastAsia="Calibri" w:hAnsi="Segoe UI" w:cs="Segoe UI"/>
                <w:iCs/>
                <w:sz w:val="22"/>
                <w:lang w:val="en-GB" w:eastAsia="sl-SI"/>
              </w:rPr>
              <w:t>Value</w:t>
            </w:r>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DE7645" w:rsidRDefault="00E424C3">
            <w:pPr>
              <w:rPr>
                <w:rFonts w:ascii="Segoe UI" w:hAnsi="Segoe UI" w:cs="Segoe UI"/>
                <w:sz w:val="22"/>
                <w:lang w:val="en-GB"/>
              </w:rPr>
            </w:pPr>
          </w:p>
        </w:tc>
      </w:tr>
      <w:tr w:rsidR="00E424C3" w:rsidRPr="00DE7645"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DE7645" w:rsidRDefault="00E424C3">
            <w:pPr>
              <w:rPr>
                <w:rFonts w:ascii="Segoe UI" w:hAnsi="Segoe UI" w:cs="Segoe UI"/>
                <w:sz w:val="22"/>
                <w:lang w:val="en-GB"/>
              </w:rPr>
            </w:pPr>
            <w:r w:rsidRPr="00DE7645">
              <w:rPr>
                <w:rFonts w:ascii="Segoe UI" w:eastAsia="Calibri" w:hAnsi="Segoe UI" w:cs="Segoe UI"/>
                <w:iCs/>
                <w:sz w:val="22"/>
                <w:lang w:val="en-GB"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DE7645" w:rsidRDefault="00E424C3">
            <w:pPr>
              <w:rPr>
                <w:rFonts w:ascii="Segoe UI" w:hAnsi="Segoe UI" w:cs="Segoe UI"/>
                <w:sz w:val="22"/>
                <w:lang w:val="en-GB"/>
              </w:rPr>
            </w:pPr>
          </w:p>
        </w:tc>
      </w:tr>
      <w:tr w:rsidR="00E424C3" w:rsidRPr="00DE7645"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DE7645" w:rsidRDefault="00E424C3">
            <w:pPr>
              <w:rPr>
                <w:rFonts w:ascii="Segoe UI" w:hAnsi="Segoe UI" w:cs="Segoe UI"/>
                <w:sz w:val="22"/>
                <w:lang w:val="en-GB"/>
              </w:rPr>
            </w:pPr>
            <w:r w:rsidRPr="00DE7645">
              <w:rPr>
                <w:rFonts w:ascii="Segoe UI" w:eastAsia="Calibri" w:hAnsi="Segoe UI" w:cs="Segoe UI"/>
                <w:iCs/>
                <w:sz w:val="22"/>
                <w:lang w:val="en-GB" w:eastAsia="sl-SI"/>
              </w:rPr>
              <w:lastRenderedPageBreak/>
              <w:t>Time of completion</w:t>
            </w:r>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DE7645" w:rsidRDefault="00E424C3">
            <w:pPr>
              <w:rPr>
                <w:rFonts w:ascii="Segoe UI" w:hAnsi="Segoe UI" w:cs="Segoe UI"/>
                <w:sz w:val="22"/>
                <w:lang w:val="en-GB"/>
              </w:rPr>
            </w:pPr>
          </w:p>
        </w:tc>
      </w:tr>
    </w:tbl>
    <w:p w14:paraId="269CD2FC" w14:textId="77777777" w:rsidR="00E424C3" w:rsidRPr="00DE7645" w:rsidRDefault="00E424C3" w:rsidP="00E424C3">
      <w:pPr>
        <w:jc w:val="both"/>
        <w:rPr>
          <w:rFonts w:ascii="Segoe UI" w:hAnsi="Segoe UI" w:cs="Segoe UI"/>
          <w:szCs w:val="24"/>
          <w:lang w:val="en-GB"/>
        </w:rPr>
      </w:pPr>
    </w:p>
    <w:p w14:paraId="22F94483" w14:textId="755BAAE1" w:rsidR="00E424C3" w:rsidRPr="00DE7645" w:rsidRDefault="00E424C3" w:rsidP="00E424C3">
      <w:pPr>
        <w:jc w:val="both"/>
        <w:rPr>
          <w:rFonts w:ascii="Segoe UI" w:hAnsi="Segoe UI" w:cs="Segoe UI"/>
          <w:szCs w:val="24"/>
          <w:lang w:val="en-GB"/>
        </w:rPr>
      </w:pPr>
      <w:r w:rsidRPr="00DE7645">
        <w:rPr>
          <w:rFonts w:ascii="Segoe UI" w:hAnsi="Segoe UI" w:cs="Segoe UI"/>
          <w:szCs w:val="24"/>
          <w:lang w:val="en-GB"/>
        </w:rPr>
        <w:t xml:space="preserve">                                                                          </w:t>
      </w:r>
    </w:p>
    <w:tbl>
      <w:tblPr>
        <w:tblW w:w="0" w:type="auto"/>
        <w:tblLayout w:type="fixed"/>
        <w:tblLook w:val="04A0" w:firstRow="1" w:lastRow="0" w:firstColumn="1" w:lastColumn="0" w:noHBand="0" w:noVBand="1"/>
      </w:tblPr>
      <w:tblGrid>
        <w:gridCol w:w="3190"/>
        <w:gridCol w:w="3190"/>
        <w:gridCol w:w="3190"/>
      </w:tblGrid>
      <w:tr w:rsidR="00E424C3" w:rsidRPr="00DE7645" w14:paraId="03E74275" w14:textId="77777777" w:rsidTr="00E424C3">
        <w:tc>
          <w:tcPr>
            <w:tcW w:w="3190" w:type="dxa"/>
          </w:tcPr>
          <w:p w14:paraId="4FC62863" w14:textId="77777777" w:rsidR="00E424C3" w:rsidRPr="00DE7645" w:rsidRDefault="00E424C3">
            <w:pPr>
              <w:jc w:val="both"/>
              <w:rPr>
                <w:rFonts w:ascii="Segoe UI" w:hAnsi="Segoe UI" w:cs="Segoe UI"/>
                <w:szCs w:val="24"/>
                <w:lang w:val="en-GB"/>
              </w:rPr>
            </w:pPr>
          </w:p>
        </w:tc>
        <w:tc>
          <w:tcPr>
            <w:tcW w:w="3190" w:type="dxa"/>
          </w:tcPr>
          <w:p w14:paraId="00082CCB" w14:textId="77777777" w:rsidR="00E424C3" w:rsidRPr="00DE7645" w:rsidRDefault="00E424C3">
            <w:pPr>
              <w:jc w:val="both"/>
              <w:rPr>
                <w:rFonts w:ascii="Segoe UI" w:hAnsi="Segoe UI" w:cs="Segoe UI"/>
                <w:szCs w:val="24"/>
                <w:lang w:val="en-GB"/>
              </w:rPr>
            </w:pPr>
          </w:p>
        </w:tc>
        <w:tc>
          <w:tcPr>
            <w:tcW w:w="3190" w:type="dxa"/>
          </w:tcPr>
          <w:p w14:paraId="54AB1E85" w14:textId="77777777" w:rsidR="00E424C3" w:rsidRPr="00DE7645" w:rsidRDefault="00E424C3">
            <w:pPr>
              <w:jc w:val="center"/>
              <w:rPr>
                <w:rFonts w:ascii="Segoe UI" w:hAnsi="Segoe UI" w:cs="Segoe UI"/>
                <w:szCs w:val="24"/>
                <w:lang w:val="en-GB"/>
              </w:rPr>
            </w:pPr>
            <w:r w:rsidRPr="00DE7645">
              <w:rPr>
                <w:rFonts w:ascii="Segoe UI" w:hAnsi="Segoe UI" w:cs="Segoe UI"/>
                <w:szCs w:val="24"/>
                <w:lang w:val="en-GB"/>
              </w:rPr>
              <w:t>The bidder:</w:t>
            </w:r>
          </w:p>
          <w:p w14:paraId="43BEA5B1" w14:textId="77777777" w:rsidR="00E424C3" w:rsidRPr="00DE7645" w:rsidRDefault="00E424C3">
            <w:pPr>
              <w:jc w:val="center"/>
              <w:rPr>
                <w:rFonts w:ascii="Segoe UI" w:hAnsi="Segoe UI" w:cs="Segoe UI"/>
                <w:szCs w:val="24"/>
                <w:lang w:val="en-GB"/>
              </w:rPr>
            </w:pPr>
          </w:p>
        </w:tc>
      </w:tr>
      <w:tr w:rsidR="00E424C3" w:rsidRPr="00DE7645" w14:paraId="652E24C3" w14:textId="77777777" w:rsidTr="00E424C3">
        <w:trPr>
          <w:trHeight w:hRule="exact" w:val="500"/>
        </w:trPr>
        <w:tc>
          <w:tcPr>
            <w:tcW w:w="3190" w:type="dxa"/>
          </w:tcPr>
          <w:p w14:paraId="59ED3D19" w14:textId="77777777" w:rsidR="00E424C3" w:rsidRPr="00DE7645" w:rsidRDefault="00E424C3">
            <w:pPr>
              <w:jc w:val="both"/>
              <w:rPr>
                <w:rFonts w:ascii="Segoe UI" w:hAnsi="Segoe UI" w:cs="Segoe UI"/>
                <w:szCs w:val="24"/>
                <w:lang w:val="en-GB"/>
              </w:rPr>
            </w:pPr>
          </w:p>
        </w:tc>
        <w:tc>
          <w:tcPr>
            <w:tcW w:w="3190" w:type="dxa"/>
          </w:tcPr>
          <w:p w14:paraId="7D4DC391" w14:textId="77777777" w:rsidR="00E424C3" w:rsidRPr="00DE7645" w:rsidRDefault="00E424C3">
            <w:pPr>
              <w:jc w:val="center"/>
              <w:rPr>
                <w:rFonts w:ascii="Segoe UI" w:hAnsi="Segoe UI" w:cs="Segoe UI"/>
                <w:szCs w:val="24"/>
                <w:lang w:val="en-GB"/>
              </w:rPr>
            </w:pPr>
          </w:p>
        </w:tc>
        <w:tc>
          <w:tcPr>
            <w:tcW w:w="3190" w:type="dxa"/>
            <w:tcBorders>
              <w:top w:val="nil"/>
              <w:left w:val="nil"/>
              <w:bottom w:val="dashed" w:sz="6" w:space="0" w:color="auto"/>
              <w:right w:val="nil"/>
            </w:tcBorders>
          </w:tcPr>
          <w:p w14:paraId="2B548990" w14:textId="77777777" w:rsidR="00E424C3" w:rsidRPr="00DE7645" w:rsidRDefault="00E424C3">
            <w:pPr>
              <w:jc w:val="center"/>
              <w:rPr>
                <w:rFonts w:ascii="Segoe UI" w:hAnsi="Segoe UI" w:cs="Segoe UI"/>
                <w:i/>
                <w:szCs w:val="24"/>
                <w:lang w:val="en-GB"/>
              </w:rPr>
            </w:pPr>
          </w:p>
        </w:tc>
      </w:tr>
      <w:tr w:rsidR="00E424C3" w:rsidRPr="00DE7645"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(place, date)</w:t>
            </w:r>
          </w:p>
        </w:tc>
        <w:tc>
          <w:tcPr>
            <w:tcW w:w="3190" w:type="dxa"/>
            <w:hideMark/>
          </w:tcPr>
          <w:p w14:paraId="1B28167D"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(stamp)</w:t>
            </w:r>
          </w:p>
        </w:tc>
        <w:tc>
          <w:tcPr>
            <w:tcW w:w="3190" w:type="dxa"/>
            <w:tcBorders>
              <w:top w:val="dashed" w:sz="4" w:space="0" w:color="auto"/>
              <w:left w:val="nil"/>
              <w:bottom w:val="nil"/>
              <w:right w:val="nil"/>
            </w:tcBorders>
            <w:hideMark/>
          </w:tcPr>
          <w:p w14:paraId="6BF38C6E" w14:textId="77777777" w:rsidR="00E424C3" w:rsidRPr="00DE7645" w:rsidRDefault="00E424C3">
            <w:pPr>
              <w:jc w:val="center"/>
              <w:rPr>
                <w:rFonts w:ascii="Segoe UI" w:hAnsi="Segoe UI" w:cs="Segoe UI"/>
                <w:i/>
                <w:sz w:val="16"/>
                <w:lang w:val="en-GB"/>
              </w:rPr>
            </w:pPr>
            <w:r w:rsidRPr="00DE7645">
              <w:rPr>
                <w:rFonts w:ascii="Segoe UI" w:hAnsi="Segoe UI" w:cs="Segoe UI"/>
                <w:i/>
                <w:sz w:val="16"/>
                <w:lang w:val="en-GB"/>
              </w:rPr>
              <w:t>(signature of the representative)</w:t>
            </w:r>
          </w:p>
        </w:tc>
      </w:tr>
      <w:tr w:rsidR="00E424C3" w:rsidRPr="00DE7645" w14:paraId="38B73903" w14:textId="77777777" w:rsidTr="00E424C3">
        <w:tc>
          <w:tcPr>
            <w:tcW w:w="3190" w:type="dxa"/>
          </w:tcPr>
          <w:p w14:paraId="5581C626" w14:textId="77777777" w:rsidR="00E424C3" w:rsidRPr="00DE7645" w:rsidRDefault="00E424C3">
            <w:pPr>
              <w:jc w:val="center"/>
              <w:rPr>
                <w:rFonts w:ascii="Segoe UI" w:hAnsi="Segoe UI" w:cs="Segoe UI"/>
                <w:szCs w:val="24"/>
                <w:lang w:val="en-GB"/>
              </w:rPr>
            </w:pPr>
          </w:p>
        </w:tc>
        <w:tc>
          <w:tcPr>
            <w:tcW w:w="3190" w:type="dxa"/>
          </w:tcPr>
          <w:p w14:paraId="6E9B7957" w14:textId="77777777" w:rsidR="00E424C3" w:rsidRPr="00DE7645" w:rsidRDefault="00E424C3">
            <w:pPr>
              <w:jc w:val="center"/>
              <w:rPr>
                <w:rFonts w:ascii="Segoe UI" w:hAnsi="Segoe UI" w:cs="Segoe UI"/>
                <w:i/>
                <w:sz w:val="16"/>
                <w:szCs w:val="16"/>
                <w:lang w:val="en-GB"/>
              </w:rPr>
            </w:pPr>
          </w:p>
        </w:tc>
        <w:tc>
          <w:tcPr>
            <w:tcW w:w="3190" w:type="dxa"/>
          </w:tcPr>
          <w:p w14:paraId="5D8B0121" w14:textId="77777777" w:rsidR="00E424C3" w:rsidRPr="00DE7645" w:rsidRDefault="00E424C3">
            <w:pPr>
              <w:jc w:val="center"/>
              <w:rPr>
                <w:rFonts w:ascii="Segoe UI" w:hAnsi="Segoe UI" w:cs="Segoe UI"/>
                <w:sz w:val="16"/>
                <w:szCs w:val="16"/>
                <w:lang w:val="en-GB"/>
              </w:rPr>
            </w:pPr>
          </w:p>
        </w:tc>
      </w:tr>
    </w:tbl>
    <w:p w14:paraId="681302C0" w14:textId="77777777" w:rsidR="00E424C3" w:rsidRPr="00DE7645" w:rsidRDefault="00E424C3" w:rsidP="00E424C3">
      <w:pPr>
        <w:tabs>
          <w:tab w:val="left" w:pos="1080"/>
        </w:tabs>
        <w:jc w:val="both"/>
        <w:rPr>
          <w:rFonts w:ascii="Segoe UI" w:hAnsi="Segoe UI" w:cs="Segoe UI"/>
          <w:b/>
          <w:szCs w:val="24"/>
          <w:lang w:val="en-GB"/>
        </w:rPr>
      </w:pPr>
    </w:p>
    <w:p w14:paraId="3C5D77B6" w14:textId="77777777" w:rsidR="00E424C3" w:rsidRPr="00DE7645" w:rsidRDefault="00E424C3" w:rsidP="00E424C3">
      <w:pPr>
        <w:jc w:val="both"/>
        <w:rPr>
          <w:rFonts w:ascii="Segoe UI" w:hAnsi="Segoe UI" w:cs="Segoe UI"/>
          <w:b/>
          <w:sz w:val="36"/>
          <w:lang w:val="en-GB"/>
        </w:rPr>
      </w:pPr>
    </w:p>
    <w:p w14:paraId="68C65389" w14:textId="77777777" w:rsidR="00E424C3" w:rsidRPr="00DE7645" w:rsidRDefault="00E424C3" w:rsidP="00E424C3">
      <w:pPr>
        <w:keepNext/>
        <w:keepLines/>
        <w:jc w:val="both"/>
        <w:rPr>
          <w:rFonts w:ascii="Segoe UI" w:hAnsi="Segoe UI" w:cs="Segoe UI"/>
          <w:bCs/>
          <w:sz w:val="22"/>
          <w:lang w:val="en-GB"/>
        </w:rPr>
      </w:pPr>
    </w:p>
    <w:p w14:paraId="1B7FA77B"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sz w:val="18"/>
          <w:szCs w:val="18"/>
          <w:lang w:val="en-GB"/>
        </w:rPr>
        <w:t xml:space="preserve">The contracting authority’s note: </w:t>
      </w:r>
      <w:r w:rsidRPr="00DE7645">
        <w:rPr>
          <w:rFonts w:ascii="Segoe UI" w:hAnsi="Segoe UI" w:cs="Segoe UI"/>
          <w:b/>
          <w:color w:val="333333"/>
          <w:sz w:val="18"/>
          <w:szCs w:val="18"/>
          <w:lang w:val="en-GB"/>
        </w:rPr>
        <w:t xml:space="preserve">Form must be completed and attached to the bid, </w:t>
      </w:r>
      <w:r w:rsidRPr="00DE7645">
        <w:rPr>
          <w:rFonts w:ascii="Segoe UI" w:hAnsi="Segoe UI" w:cs="Segoe UI"/>
          <w:b/>
          <w:color w:val="333333"/>
          <w:sz w:val="18"/>
          <w:szCs w:val="18"/>
          <w:u w:val="single"/>
          <w:lang w:val="en-GB"/>
        </w:rPr>
        <w:t>regardless the fact</w:t>
      </w:r>
      <w:r w:rsidRPr="00DE7645">
        <w:rPr>
          <w:rFonts w:ascii="Segoe UI" w:hAnsi="Segoe UI" w:cs="Segoe UI"/>
          <w:b/>
          <w:color w:val="333333"/>
          <w:sz w:val="18"/>
          <w:szCs w:val="18"/>
          <w:lang w:val="en-GB"/>
        </w:rPr>
        <w:t xml:space="preserve"> if you </w:t>
      </w:r>
    </w:p>
    <w:p w14:paraId="0B48E511" w14:textId="77777777" w:rsidR="00E424C3" w:rsidRPr="00DE7645" w:rsidRDefault="00E424C3" w:rsidP="00E424C3">
      <w:pPr>
        <w:jc w:val="both"/>
        <w:rPr>
          <w:rFonts w:ascii="Segoe UI" w:hAnsi="Segoe UI" w:cs="Segoe UI"/>
          <w:b/>
          <w:color w:val="333333"/>
          <w:sz w:val="18"/>
          <w:szCs w:val="18"/>
          <w:lang w:val="en-GB"/>
        </w:rPr>
      </w:pPr>
      <w:r w:rsidRPr="00DE7645">
        <w:rPr>
          <w:rFonts w:ascii="Segoe UI" w:hAnsi="Segoe UI" w:cs="Segoe UI"/>
          <w:b/>
          <w:color w:val="333333"/>
          <w:sz w:val="18"/>
          <w:szCs w:val="18"/>
          <w:lang w:val="en-GB"/>
        </w:rPr>
        <w:t xml:space="preserve">                                                         submit bid</w:t>
      </w:r>
      <w:r w:rsidRPr="00DE7645">
        <w:rPr>
          <w:rFonts w:ascii="Segoe UI" w:hAnsi="Segoe UI" w:cs="Segoe UI"/>
          <w:bCs/>
          <w:sz w:val="22"/>
          <w:lang w:val="en-GB"/>
        </w:rPr>
        <w:t xml:space="preserve"> </w:t>
      </w:r>
      <w:r w:rsidRPr="00DE7645">
        <w:rPr>
          <w:rFonts w:ascii="Segoe UI" w:hAnsi="Segoe UI" w:cs="Segoe UI"/>
          <w:b/>
          <w:bCs/>
          <w:sz w:val="18"/>
          <w:szCs w:val="18"/>
          <w:lang w:val="en-GB"/>
        </w:rPr>
        <w:t>individually</w:t>
      </w:r>
      <w:r w:rsidRPr="00DE7645">
        <w:rPr>
          <w:rFonts w:ascii="Segoe UI" w:hAnsi="Segoe UI" w:cs="Segoe UI"/>
          <w:b/>
          <w:color w:val="333333"/>
          <w:sz w:val="18"/>
          <w:szCs w:val="18"/>
          <w:lang w:val="en-GB"/>
        </w:rPr>
        <w:t xml:space="preserve"> or with a joint bid with subcontractors</w:t>
      </w:r>
    </w:p>
    <w:p w14:paraId="668D55BC" w14:textId="09DB1219" w:rsidR="00197E31" w:rsidRDefault="00197E31" w:rsidP="00197E31">
      <w:pPr>
        <w:jc w:val="both"/>
        <w:rPr>
          <w:rFonts w:ascii="Segoe UI" w:hAnsi="Segoe UI" w:cs="Segoe UI"/>
          <w:b/>
          <w:i/>
          <w:color w:val="000000"/>
          <w:sz w:val="18"/>
          <w:szCs w:val="18"/>
          <w:lang w:val="en-GB"/>
        </w:rPr>
      </w:pPr>
    </w:p>
    <w:p w14:paraId="34520134" w14:textId="4905039A" w:rsidR="00B2486E" w:rsidRDefault="00B2486E" w:rsidP="00197E31">
      <w:pPr>
        <w:jc w:val="both"/>
        <w:rPr>
          <w:rFonts w:ascii="Segoe UI" w:hAnsi="Segoe UI" w:cs="Segoe UI"/>
          <w:b/>
          <w:i/>
          <w:color w:val="000000"/>
          <w:sz w:val="18"/>
          <w:szCs w:val="18"/>
          <w:lang w:val="en-GB"/>
        </w:rPr>
      </w:pPr>
    </w:p>
    <w:p w14:paraId="6068115F" w14:textId="136F4EF8" w:rsidR="00B2486E" w:rsidRDefault="00B2486E" w:rsidP="00197E31">
      <w:pPr>
        <w:jc w:val="both"/>
        <w:rPr>
          <w:rFonts w:ascii="Segoe UI" w:hAnsi="Segoe UI" w:cs="Segoe UI"/>
          <w:b/>
          <w:i/>
          <w:color w:val="000000"/>
          <w:sz w:val="18"/>
          <w:szCs w:val="18"/>
          <w:lang w:val="en-GB"/>
        </w:rPr>
      </w:pPr>
    </w:p>
    <w:p w14:paraId="30353153" w14:textId="03B1FD98" w:rsidR="00B2486E" w:rsidRDefault="00B2486E" w:rsidP="00197E31">
      <w:pPr>
        <w:jc w:val="both"/>
        <w:rPr>
          <w:rFonts w:ascii="Segoe UI" w:hAnsi="Segoe UI" w:cs="Segoe UI"/>
          <w:b/>
          <w:i/>
          <w:color w:val="000000"/>
          <w:sz w:val="18"/>
          <w:szCs w:val="18"/>
          <w:lang w:val="en-GB"/>
        </w:rPr>
      </w:pPr>
    </w:p>
    <w:p w14:paraId="5E5A6BC9" w14:textId="4DE5E75E" w:rsidR="00B2486E" w:rsidRDefault="00B2486E" w:rsidP="00197E31">
      <w:pPr>
        <w:jc w:val="both"/>
        <w:rPr>
          <w:rFonts w:ascii="Segoe UI" w:hAnsi="Segoe UI" w:cs="Segoe UI"/>
          <w:b/>
          <w:i/>
          <w:color w:val="000000"/>
          <w:sz w:val="18"/>
          <w:szCs w:val="18"/>
          <w:lang w:val="en-GB"/>
        </w:rPr>
      </w:pPr>
    </w:p>
    <w:p w14:paraId="07E9E9D4" w14:textId="1B15AF89" w:rsidR="00230913" w:rsidRDefault="00230913">
      <w:pPr>
        <w:snapToGrid/>
        <w:spacing w:before="0" w:after="0" w:line="259" w:lineRule="auto"/>
        <w:rPr>
          <w:rFonts w:ascii="Segoe UI" w:hAnsi="Segoe UI" w:cs="Segoe UI"/>
          <w:b/>
          <w:i/>
          <w:color w:val="000000"/>
          <w:sz w:val="18"/>
          <w:szCs w:val="18"/>
          <w:lang w:val="en-GB"/>
        </w:rPr>
      </w:pPr>
      <w:r>
        <w:rPr>
          <w:rFonts w:ascii="Segoe UI" w:hAnsi="Segoe UI" w:cs="Segoe UI"/>
          <w:b/>
          <w:i/>
          <w:color w:val="000000"/>
          <w:sz w:val="18"/>
          <w:szCs w:val="18"/>
          <w:lang w:val="en-GB"/>
        </w:rPr>
        <w:br w:type="page"/>
      </w:r>
    </w:p>
    <w:p w14:paraId="65AD362B" w14:textId="72DA393E" w:rsidR="00642DF9" w:rsidRPr="00DE7645" w:rsidRDefault="00C817C3" w:rsidP="00642DF9">
      <w:pPr>
        <w:shd w:val="clear" w:color="auto" w:fill="DEEAF6" w:themeFill="accent5" w:themeFillTint="33"/>
        <w:tabs>
          <w:tab w:val="left" w:pos="2400"/>
        </w:tabs>
        <w:rPr>
          <w:rFonts w:ascii="Segoe UI" w:hAnsi="Segoe UI" w:cs="Segoe UI"/>
          <w:b/>
          <w:color w:val="000000"/>
          <w:sz w:val="28"/>
          <w:szCs w:val="28"/>
          <w:lang w:val="en-GB"/>
        </w:rPr>
      </w:pPr>
      <w:r w:rsidRPr="00DE7645">
        <w:rPr>
          <w:rFonts w:ascii="Segoe UI" w:hAnsi="Segoe UI" w:cs="Segoe UI"/>
          <w:b/>
          <w:color w:val="000000"/>
          <w:sz w:val="28"/>
          <w:szCs w:val="28"/>
          <w:shd w:val="clear" w:color="auto" w:fill="DEEAF6"/>
          <w:lang w:val="en-GB"/>
        </w:rPr>
        <w:lastRenderedPageBreak/>
        <w:t xml:space="preserve">DATA ABOUT THE SUBCONTRACTORS AND SUBCONTRACTOR'S AUTHORISATION </w:t>
      </w:r>
      <w:r w:rsidR="00642DF9" w:rsidRPr="00DE7645">
        <w:rPr>
          <w:rFonts w:ascii="Segoe UI" w:hAnsi="Segoe UI" w:cs="Segoe UI"/>
          <w:color w:val="000000"/>
          <w:sz w:val="28"/>
          <w:szCs w:val="28"/>
          <w:lang w:val="en-GB"/>
        </w:rPr>
        <w:t>(</w:t>
      </w:r>
      <w:r w:rsidRPr="00DE7645">
        <w:rPr>
          <w:rFonts w:ascii="Segoe UI" w:hAnsi="Segoe UI" w:cs="Segoe UI"/>
          <w:color w:val="000000"/>
          <w:sz w:val="28"/>
          <w:szCs w:val="28"/>
          <w:lang w:val="en-GB"/>
        </w:rPr>
        <w:t>relating to direct payments</w:t>
      </w:r>
      <w:r w:rsidR="00642DF9" w:rsidRPr="00DE7645">
        <w:rPr>
          <w:rFonts w:ascii="Segoe UI" w:hAnsi="Segoe UI" w:cs="Segoe UI"/>
          <w:color w:val="000000"/>
          <w:sz w:val="28"/>
          <w:szCs w:val="28"/>
          <w:lang w:val="en-GB"/>
        </w:rPr>
        <w:t xml:space="preserve">)        </w:t>
      </w:r>
    </w:p>
    <w:p w14:paraId="41040077" w14:textId="77777777" w:rsidR="00642DF9" w:rsidRPr="00DE7645" w:rsidRDefault="00642DF9" w:rsidP="00642DF9">
      <w:pPr>
        <w:rPr>
          <w:rFonts w:ascii="Segoe UI" w:hAnsi="Segoe UI" w:cs="Segoe UI"/>
          <w:color w:val="000000"/>
          <w:sz w:val="8"/>
          <w:szCs w:val="8"/>
          <w:lang w:val="en-GB"/>
        </w:rPr>
      </w:pPr>
    </w:p>
    <w:p w14:paraId="00BDF4F6" w14:textId="5C90F0D2" w:rsidR="00642DF9" w:rsidRPr="00DE7645" w:rsidRDefault="00F10215" w:rsidP="00F10215">
      <w:pPr>
        <w:jc w:val="right"/>
        <w:rPr>
          <w:rFonts w:ascii="Segoe UI" w:hAnsi="Segoe UI" w:cs="Segoe UI"/>
          <w:b/>
          <w:color w:val="FFFFFF" w:themeColor="background1"/>
          <w:sz w:val="28"/>
          <w:szCs w:val="28"/>
          <w:shd w:val="clear" w:color="auto" w:fill="2F5496" w:themeFill="accent1" w:themeFillShade="BF"/>
          <w:lang w:val="en-GB" w:eastAsia="sl-SI"/>
        </w:rPr>
      </w:pPr>
      <w:r w:rsidRPr="00DE7645">
        <w:rPr>
          <w:rFonts w:ascii="Segoe UI" w:hAnsi="Segoe UI" w:cs="Segoe UI"/>
          <w:b/>
          <w:color w:val="FFFFFF" w:themeColor="background1"/>
          <w:sz w:val="28"/>
          <w:szCs w:val="28"/>
          <w:shd w:val="clear" w:color="auto" w:fill="2F5496" w:themeFill="accent1" w:themeFillShade="BF"/>
          <w:lang w:val="en-GB" w:eastAsia="sl-SI"/>
        </w:rPr>
        <w:t>FORM</w:t>
      </w:r>
      <w:r w:rsidR="009F39E7" w:rsidRPr="00DE7645">
        <w:rPr>
          <w:rFonts w:ascii="Segoe UI" w:hAnsi="Segoe UI" w:cs="Segoe UI"/>
          <w:b/>
          <w:color w:val="FFFFFF" w:themeColor="background1"/>
          <w:sz w:val="28"/>
          <w:szCs w:val="28"/>
          <w:shd w:val="clear" w:color="auto" w:fill="2F5496" w:themeFill="accent1" w:themeFillShade="BF"/>
          <w:lang w:val="en-GB" w:eastAsia="sl-SI"/>
        </w:rPr>
        <w:t xml:space="preserve"> </w:t>
      </w:r>
      <w:r w:rsidR="00197E31" w:rsidRPr="00DE7645">
        <w:rPr>
          <w:rFonts w:ascii="Segoe UI" w:hAnsi="Segoe UI" w:cs="Segoe UI"/>
          <w:b/>
          <w:color w:val="FFFFFF" w:themeColor="background1"/>
          <w:sz w:val="28"/>
          <w:szCs w:val="28"/>
          <w:shd w:val="clear" w:color="auto" w:fill="2F5496" w:themeFill="accent1" w:themeFillShade="BF"/>
          <w:lang w:val="en-GB" w:eastAsia="sl-SI"/>
        </w:rPr>
        <w:t>3</w:t>
      </w:r>
      <w:r w:rsidR="009F39E7" w:rsidRPr="00DE7645">
        <w:rPr>
          <w:rFonts w:ascii="Segoe UI" w:hAnsi="Segoe UI" w:cs="Segoe UI"/>
          <w:b/>
          <w:color w:val="FFFFFF" w:themeColor="background1"/>
          <w:sz w:val="28"/>
          <w:szCs w:val="28"/>
          <w:shd w:val="clear" w:color="auto" w:fill="2F5496" w:themeFill="accent1" w:themeFillShade="BF"/>
          <w:lang w:val="en-GB" w:eastAsia="sl-SI"/>
        </w:rPr>
        <w:t>.</w:t>
      </w:r>
      <w:r w:rsidR="00197E31" w:rsidRPr="00DE7645">
        <w:rPr>
          <w:rFonts w:ascii="Segoe UI" w:hAnsi="Segoe UI" w:cs="Segoe UI"/>
          <w:b/>
          <w:color w:val="FFFFFF" w:themeColor="background1"/>
          <w:sz w:val="28"/>
          <w:szCs w:val="28"/>
          <w:shd w:val="clear" w:color="auto" w:fill="2F5496" w:themeFill="accent1" w:themeFillShade="BF"/>
          <w:lang w:val="en-GB" w:eastAsia="sl-SI"/>
        </w:rPr>
        <w:t>1</w:t>
      </w:r>
      <w:r w:rsidRPr="00DE7645">
        <w:rPr>
          <w:rFonts w:ascii="Segoe UI" w:hAnsi="Segoe UI" w:cs="Segoe UI"/>
          <w:b/>
          <w:color w:val="FFFFFF" w:themeColor="background1"/>
          <w:sz w:val="28"/>
          <w:szCs w:val="28"/>
          <w:shd w:val="clear" w:color="auto" w:fill="2F5496" w:themeFill="accent1" w:themeFillShade="BF"/>
          <w:lang w:val="en-GB" w:eastAsia="sl-SI"/>
        </w:rPr>
        <w:t xml:space="preserve"> </w:t>
      </w:r>
    </w:p>
    <w:p w14:paraId="643EC0D9" w14:textId="77777777" w:rsidR="00F10215" w:rsidRPr="00DE7645" w:rsidRDefault="00F10215" w:rsidP="00F10215">
      <w:pPr>
        <w:jc w:val="right"/>
        <w:rPr>
          <w:rFonts w:ascii="Segoe UI" w:hAnsi="Segoe UI" w:cs="Segoe UI"/>
          <w:color w:val="000000"/>
          <w:sz w:val="10"/>
          <w:szCs w:val="1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DE7645" w14:paraId="64440706" w14:textId="77777777" w:rsidTr="00230913">
        <w:trPr>
          <w:trHeight w:val="533"/>
        </w:trPr>
        <w:tc>
          <w:tcPr>
            <w:tcW w:w="4248" w:type="dxa"/>
            <w:shd w:val="clear" w:color="auto" w:fill="DEEAF6" w:themeFill="accent5" w:themeFillTint="33"/>
            <w:vAlign w:val="center"/>
          </w:tcPr>
          <w:p w14:paraId="126B2928" w14:textId="1D5BA048" w:rsidR="00642DF9" w:rsidRPr="00DE7645" w:rsidRDefault="00642DF9" w:rsidP="00642DF9">
            <w:pPr>
              <w:jc w:val="both"/>
              <w:rPr>
                <w:rFonts w:ascii="Segoe UI" w:hAnsi="Segoe UI" w:cs="Segoe UI"/>
                <w:sz w:val="22"/>
                <w:lang w:val="en-GB"/>
              </w:rPr>
            </w:pPr>
            <w:r w:rsidRPr="00DE7645">
              <w:rPr>
                <w:rFonts w:ascii="Segoe UI" w:hAnsi="Segoe UI" w:cs="Segoe UI"/>
                <w:sz w:val="22"/>
                <w:lang w:val="en-GB"/>
              </w:rPr>
              <w:t>N</w:t>
            </w:r>
            <w:r w:rsidR="00D25272" w:rsidRPr="00DE7645">
              <w:rPr>
                <w:rFonts w:ascii="Segoe UI" w:hAnsi="Segoe UI" w:cs="Segoe UI"/>
                <w:sz w:val="22"/>
                <w:lang w:val="en-GB"/>
              </w:rPr>
              <w:t>ame of the Subcontractor</w:t>
            </w:r>
            <w:r w:rsidRPr="00DE7645">
              <w:rPr>
                <w:rFonts w:ascii="Segoe UI" w:hAnsi="Segoe UI" w:cs="Segoe UI"/>
                <w:sz w:val="22"/>
                <w:lang w:val="en-GB"/>
              </w:rPr>
              <w:t>:</w:t>
            </w:r>
          </w:p>
        </w:tc>
        <w:tc>
          <w:tcPr>
            <w:tcW w:w="5953" w:type="dxa"/>
            <w:vAlign w:val="center"/>
          </w:tcPr>
          <w:p w14:paraId="3416A851" w14:textId="77777777" w:rsidR="00642DF9" w:rsidRPr="00DE7645" w:rsidRDefault="00642DF9" w:rsidP="00642DF9">
            <w:pPr>
              <w:jc w:val="both"/>
              <w:rPr>
                <w:rFonts w:ascii="Segoe UI" w:hAnsi="Segoe UI" w:cs="Segoe UI"/>
                <w:sz w:val="22"/>
                <w:lang w:val="en-GB"/>
              </w:rPr>
            </w:pPr>
          </w:p>
        </w:tc>
      </w:tr>
      <w:tr w:rsidR="00642DF9" w:rsidRPr="00DE7645" w14:paraId="042A62C3" w14:textId="77777777" w:rsidTr="00230913">
        <w:trPr>
          <w:trHeight w:val="533"/>
        </w:trPr>
        <w:tc>
          <w:tcPr>
            <w:tcW w:w="4248" w:type="dxa"/>
            <w:shd w:val="clear" w:color="auto" w:fill="DEEAF6" w:themeFill="accent5" w:themeFillTint="33"/>
            <w:vAlign w:val="center"/>
          </w:tcPr>
          <w:p w14:paraId="20CE6057" w14:textId="262C94B0" w:rsidR="00642DF9" w:rsidRPr="00DE7645" w:rsidRDefault="00D25272" w:rsidP="00642DF9">
            <w:pPr>
              <w:jc w:val="both"/>
              <w:rPr>
                <w:rFonts w:ascii="Segoe UI" w:hAnsi="Segoe UI" w:cs="Segoe UI"/>
                <w:sz w:val="22"/>
                <w:lang w:val="en-GB"/>
              </w:rPr>
            </w:pPr>
            <w:r w:rsidRPr="00DE7645">
              <w:rPr>
                <w:rFonts w:ascii="Segoe UI" w:hAnsi="Segoe UI" w:cs="Segoe UI"/>
                <w:sz w:val="22"/>
                <w:lang w:val="en-GB"/>
              </w:rPr>
              <w:t>Address of the Subcontractor</w:t>
            </w:r>
            <w:r w:rsidR="00642DF9" w:rsidRPr="00DE7645">
              <w:rPr>
                <w:rFonts w:ascii="Segoe UI" w:hAnsi="Segoe UI" w:cs="Segoe UI"/>
                <w:sz w:val="22"/>
                <w:lang w:val="en-GB"/>
              </w:rPr>
              <w:t>:</w:t>
            </w:r>
          </w:p>
        </w:tc>
        <w:tc>
          <w:tcPr>
            <w:tcW w:w="5953" w:type="dxa"/>
            <w:vAlign w:val="center"/>
          </w:tcPr>
          <w:p w14:paraId="28529BA9" w14:textId="77777777" w:rsidR="00642DF9" w:rsidRPr="00DE7645" w:rsidRDefault="00642DF9" w:rsidP="00642DF9">
            <w:pPr>
              <w:jc w:val="both"/>
              <w:rPr>
                <w:rFonts w:ascii="Segoe UI" w:hAnsi="Segoe UI" w:cs="Segoe UI"/>
                <w:sz w:val="22"/>
                <w:lang w:val="en-GB"/>
              </w:rPr>
            </w:pPr>
          </w:p>
        </w:tc>
      </w:tr>
      <w:tr w:rsidR="00642DF9" w:rsidRPr="00DE7645" w14:paraId="702A03D4" w14:textId="77777777" w:rsidTr="00230913">
        <w:trPr>
          <w:trHeight w:val="533"/>
        </w:trPr>
        <w:tc>
          <w:tcPr>
            <w:tcW w:w="4248" w:type="dxa"/>
            <w:shd w:val="clear" w:color="auto" w:fill="DEEAF6" w:themeFill="accent5" w:themeFillTint="33"/>
            <w:vAlign w:val="center"/>
          </w:tcPr>
          <w:p w14:paraId="691B8770" w14:textId="0D8489AA" w:rsidR="00642DF9" w:rsidRPr="00DE7645" w:rsidRDefault="00D25272" w:rsidP="00642DF9">
            <w:pPr>
              <w:jc w:val="both"/>
              <w:rPr>
                <w:rFonts w:ascii="Segoe UI" w:hAnsi="Segoe UI" w:cs="Segoe UI"/>
                <w:sz w:val="22"/>
                <w:lang w:val="en-GB"/>
              </w:rPr>
            </w:pPr>
            <w:r w:rsidRPr="00DE7645">
              <w:rPr>
                <w:rFonts w:ascii="Segoe UI" w:hAnsi="Segoe UI" w:cs="Segoe UI"/>
                <w:sz w:val="22"/>
                <w:lang w:val="en-GB"/>
              </w:rPr>
              <w:t>Legal representative of the Subcontractor:</w:t>
            </w:r>
          </w:p>
        </w:tc>
        <w:tc>
          <w:tcPr>
            <w:tcW w:w="5953" w:type="dxa"/>
            <w:vAlign w:val="center"/>
          </w:tcPr>
          <w:p w14:paraId="6027C128" w14:textId="77777777" w:rsidR="00642DF9" w:rsidRPr="00DE7645" w:rsidRDefault="00642DF9" w:rsidP="00642DF9">
            <w:pPr>
              <w:jc w:val="both"/>
              <w:rPr>
                <w:rFonts w:ascii="Segoe UI" w:hAnsi="Segoe UI" w:cs="Segoe UI"/>
                <w:sz w:val="22"/>
                <w:lang w:val="en-GB"/>
              </w:rPr>
            </w:pPr>
          </w:p>
        </w:tc>
      </w:tr>
      <w:tr w:rsidR="00642DF9" w:rsidRPr="00DE7645" w14:paraId="1379975B" w14:textId="77777777" w:rsidTr="00230913">
        <w:trPr>
          <w:trHeight w:val="533"/>
        </w:trPr>
        <w:tc>
          <w:tcPr>
            <w:tcW w:w="4248" w:type="dxa"/>
            <w:shd w:val="clear" w:color="auto" w:fill="DEEAF6" w:themeFill="accent5" w:themeFillTint="33"/>
            <w:vAlign w:val="center"/>
          </w:tcPr>
          <w:p w14:paraId="4537A283" w14:textId="2CCDED89" w:rsidR="00642DF9" w:rsidRPr="00DE7645" w:rsidRDefault="001A15AB" w:rsidP="00642DF9">
            <w:pPr>
              <w:jc w:val="both"/>
              <w:rPr>
                <w:rFonts w:ascii="Segoe UI" w:hAnsi="Segoe UI" w:cs="Segoe UI"/>
                <w:sz w:val="22"/>
                <w:lang w:val="en-GB"/>
              </w:rPr>
            </w:pPr>
            <w:r w:rsidRPr="00DE7645">
              <w:rPr>
                <w:rFonts w:ascii="Segoe UI" w:hAnsi="Segoe UI" w:cs="Segoe UI"/>
                <w:sz w:val="22"/>
                <w:lang w:val="en-GB"/>
              </w:rPr>
              <w:t>VAT identification number:</w:t>
            </w:r>
          </w:p>
        </w:tc>
        <w:tc>
          <w:tcPr>
            <w:tcW w:w="5953" w:type="dxa"/>
            <w:vAlign w:val="center"/>
          </w:tcPr>
          <w:p w14:paraId="026262EC" w14:textId="77777777" w:rsidR="00642DF9" w:rsidRPr="00DE7645" w:rsidRDefault="00642DF9" w:rsidP="00642DF9">
            <w:pPr>
              <w:jc w:val="both"/>
              <w:rPr>
                <w:rFonts w:ascii="Segoe UI" w:hAnsi="Segoe UI" w:cs="Segoe UI"/>
                <w:sz w:val="22"/>
                <w:lang w:val="en-GB"/>
              </w:rPr>
            </w:pPr>
          </w:p>
        </w:tc>
      </w:tr>
      <w:tr w:rsidR="00642DF9" w:rsidRPr="00DE7645" w14:paraId="04453639" w14:textId="77777777" w:rsidTr="00230913">
        <w:trPr>
          <w:trHeight w:val="533"/>
        </w:trPr>
        <w:tc>
          <w:tcPr>
            <w:tcW w:w="4248" w:type="dxa"/>
            <w:shd w:val="clear" w:color="auto" w:fill="DEEAF6" w:themeFill="accent5" w:themeFillTint="33"/>
            <w:vAlign w:val="center"/>
          </w:tcPr>
          <w:p w14:paraId="3AB04A90" w14:textId="45E5BC43" w:rsidR="00642DF9" w:rsidRPr="00DE7645" w:rsidRDefault="001B5E66" w:rsidP="00642DF9">
            <w:pPr>
              <w:jc w:val="both"/>
              <w:rPr>
                <w:rFonts w:ascii="Segoe UI" w:hAnsi="Segoe UI" w:cs="Segoe UI"/>
                <w:sz w:val="22"/>
                <w:lang w:val="en-GB"/>
              </w:rPr>
            </w:pPr>
            <w:r w:rsidRPr="00DE7645">
              <w:rPr>
                <w:rFonts w:ascii="Segoe UI" w:hAnsi="Segoe UI" w:cs="Segoe UI"/>
                <w:sz w:val="22"/>
                <w:lang w:val="en-GB"/>
              </w:rPr>
              <w:t>Phone</w:t>
            </w:r>
            <w:r w:rsidR="00642DF9" w:rsidRPr="00DE7645">
              <w:rPr>
                <w:rFonts w:ascii="Segoe UI" w:hAnsi="Segoe UI" w:cs="Segoe UI"/>
                <w:sz w:val="22"/>
                <w:lang w:val="en-GB"/>
              </w:rPr>
              <w:t>:</w:t>
            </w:r>
          </w:p>
        </w:tc>
        <w:tc>
          <w:tcPr>
            <w:tcW w:w="5953" w:type="dxa"/>
            <w:vAlign w:val="center"/>
          </w:tcPr>
          <w:p w14:paraId="18295241" w14:textId="77777777" w:rsidR="00642DF9" w:rsidRPr="00DE7645" w:rsidRDefault="00642DF9" w:rsidP="00642DF9">
            <w:pPr>
              <w:jc w:val="both"/>
              <w:rPr>
                <w:rFonts w:ascii="Segoe UI" w:hAnsi="Segoe UI" w:cs="Segoe UI"/>
                <w:sz w:val="22"/>
                <w:lang w:val="en-GB"/>
              </w:rPr>
            </w:pPr>
          </w:p>
        </w:tc>
      </w:tr>
      <w:tr w:rsidR="00642DF9" w:rsidRPr="00DE7645" w14:paraId="7345FDDE" w14:textId="77777777" w:rsidTr="00230913">
        <w:trPr>
          <w:trHeight w:val="533"/>
        </w:trPr>
        <w:tc>
          <w:tcPr>
            <w:tcW w:w="4248" w:type="dxa"/>
            <w:shd w:val="clear" w:color="auto" w:fill="DEEAF6" w:themeFill="accent5" w:themeFillTint="33"/>
            <w:vAlign w:val="center"/>
          </w:tcPr>
          <w:p w14:paraId="6E3DDB6E" w14:textId="18A1BB91" w:rsidR="00642DF9" w:rsidRPr="00DE7645" w:rsidRDefault="00642DF9" w:rsidP="00642DF9">
            <w:pPr>
              <w:jc w:val="both"/>
              <w:rPr>
                <w:rFonts w:ascii="Segoe UI" w:hAnsi="Segoe UI" w:cs="Segoe UI"/>
                <w:sz w:val="22"/>
                <w:lang w:val="en-GB"/>
              </w:rPr>
            </w:pPr>
            <w:r w:rsidRPr="00DE7645">
              <w:rPr>
                <w:rFonts w:ascii="Segoe UI" w:hAnsi="Segoe UI" w:cs="Segoe UI"/>
                <w:sz w:val="22"/>
                <w:lang w:val="en-GB"/>
              </w:rPr>
              <w:t>E-</w:t>
            </w:r>
            <w:r w:rsidR="001B5E66" w:rsidRPr="00DE7645">
              <w:rPr>
                <w:rFonts w:ascii="Segoe UI" w:hAnsi="Segoe UI" w:cs="Segoe UI"/>
                <w:sz w:val="22"/>
                <w:lang w:val="en-GB"/>
              </w:rPr>
              <w:t>mail</w:t>
            </w:r>
            <w:r w:rsidRPr="00DE7645">
              <w:rPr>
                <w:rFonts w:ascii="Segoe UI" w:hAnsi="Segoe UI" w:cs="Segoe UI"/>
                <w:sz w:val="22"/>
                <w:lang w:val="en-GB"/>
              </w:rPr>
              <w:t>:</w:t>
            </w:r>
          </w:p>
        </w:tc>
        <w:tc>
          <w:tcPr>
            <w:tcW w:w="5953" w:type="dxa"/>
            <w:vAlign w:val="center"/>
          </w:tcPr>
          <w:p w14:paraId="56180A0A" w14:textId="77777777" w:rsidR="00642DF9" w:rsidRPr="00DE7645" w:rsidRDefault="00642DF9" w:rsidP="00642DF9">
            <w:pPr>
              <w:jc w:val="both"/>
              <w:rPr>
                <w:rFonts w:ascii="Segoe UI" w:hAnsi="Segoe UI" w:cs="Segoe UI"/>
                <w:sz w:val="22"/>
                <w:lang w:val="en-GB"/>
              </w:rPr>
            </w:pPr>
          </w:p>
        </w:tc>
      </w:tr>
    </w:tbl>
    <w:p w14:paraId="5F291E7D" w14:textId="77777777" w:rsidR="00642DF9" w:rsidRPr="00DE7645" w:rsidRDefault="00642DF9" w:rsidP="00642DF9">
      <w:pPr>
        <w:rPr>
          <w:rFonts w:ascii="Segoe UI" w:hAnsi="Segoe UI" w:cs="Segoe UI"/>
          <w:color w:val="000000"/>
          <w:sz w:val="22"/>
          <w:lang w:val="en-GB"/>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DE7645" w14:paraId="1D4C7332" w14:textId="77777777" w:rsidTr="00230913">
        <w:trPr>
          <w:trHeight w:val="533"/>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DE7645" w:rsidRDefault="001B5E66" w:rsidP="00642DF9">
            <w:pPr>
              <w:jc w:val="center"/>
              <w:rPr>
                <w:rFonts w:ascii="Segoe UI" w:hAnsi="Segoe UI" w:cs="Segoe UI"/>
                <w:sz w:val="22"/>
                <w:lang w:val="en-GB"/>
              </w:rPr>
            </w:pPr>
            <w:r w:rsidRPr="00DE7645">
              <w:rPr>
                <w:rFonts w:ascii="Segoe UI" w:hAnsi="Segoe UI" w:cs="Segoe UI"/>
                <w:sz w:val="22"/>
                <w:lang w:val="en-GB"/>
              </w:rPr>
              <w:t>Part of the execution of the contract that will be performed by a Subcontractor</w:t>
            </w:r>
          </w:p>
        </w:tc>
      </w:tr>
      <w:tr w:rsidR="00642DF9" w:rsidRPr="00DE7645" w14:paraId="4BB19ABE" w14:textId="77777777" w:rsidTr="00230913">
        <w:trPr>
          <w:trHeight w:val="53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DE7645" w:rsidRDefault="001733AD" w:rsidP="00642DF9">
            <w:pPr>
              <w:jc w:val="both"/>
              <w:rPr>
                <w:rFonts w:ascii="Segoe UI" w:hAnsi="Segoe UI" w:cs="Segoe UI"/>
                <w:sz w:val="22"/>
                <w:lang w:val="en-GB"/>
              </w:rPr>
            </w:pPr>
            <w:r w:rsidRPr="00DE7645">
              <w:rPr>
                <w:rFonts w:ascii="Segoe UI" w:hAnsi="Segoe UI" w:cs="Segoe UI"/>
                <w:color w:val="000000"/>
                <w:sz w:val="22"/>
                <w:lang w:val="en-GB"/>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DE7645" w:rsidRDefault="00642DF9" w:rsidP="00642DF9">
            <w:pPr>
              <w:jc w:val="both"/>
              <w:rPr>
                <w:rFonts w:ascii="Segoe UI" w:hAnsi="Segoe UI" w:cs="Segoe UI"/>
                <w:sz w:val="22"/>
                <w:lang w:val="en-GB"/>
              </w:rPr>
            </w:pPr>
          </w:p>
        </w:tc>
      </w:tr>
      <w:tr w:rsidR="00642DF9" w:rsidRPr="00DE7645" w14:paraId="7025DFE4" w14:textId="77777777" w:rsidTr="00230913">
        <w:trPr>
          <w:trHeight w:val="53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9045A7" w:rsidR="00642DF9" w:rsidRPr="00DE7645" w:rsidRDefault="00666F34" w:rsidP="00642DF9">
            <w:pPr>
              <w:jc w:val="both"/>
              <w:rPr>
                <w:rFonts w:ascii="Segoe UI" w:hAnsi="Segoe UI" w:cs="Segoe UI"/>
                <w:sz w:val="22"/>
                <w:lang w:val="en-GB"/>
              </w:rPr>
            </w:pPr>
            <w:r>
              <w:rPr>
                <w:rFonts w:ascii="Segoe UI" w:eastAsia="Calibri" w:hAnsi="Segoe UI" w:cs="Segoe UI"/>
                <w:iCs/>
                <w:color w:val="000000"/>
                <w:sz w:val="22"/>
                <w:lang w:val="en-GB" w:eastAsia="sl-SI"/>
              </w:rPr>
              <w:t>Subcontractor share in total contract (</w:t>
            </w:r>
            <w:r w:rsidR="00642DF9" w:rsidRPr="00DE7645">
              <w:rPr>
                <w:rFonts w:ascii="Segoe UI" w:eastAsia="Calibri" w:hAnsi="Segoe UI" w:cs="Segoe UI"/>
                <w:iCs/>
                <w:color w:val="000000"/>
                <w:sz w:val="22"/>
                <w:lang w:val="en-GB" w:eastAsia="sl-SI"/>
              </w:rPr>
              <w:t>%</w:t>
            </w:r>
            <w:r>
              <w:rPr>
                <w:rFonts w:ascii="Segoe UI" w:eastAsia="Calibri" w:hAnsi="Segoe UI" w:cs="Segoe UI"/>
                <w:iCs/>
                <w:color w:val="000000"/>
                <w:sz w:val="22"/>
                <w:lang w:val="en-GB" w:eastAsia="sl-SI"/>
              </w:rPr>
              <w:t>)</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DE7645" w:rsidRDefault="00642DF9" w:rsidP="00642DF9">
            <w:pPr>
              <w:jc w:val="both"/>
              <w:rPr>
                <w:rFonts w:ascii="Segoe UI" w:hAnsi="Segoe UI" w:cs="Segoe UI"/>
                <w:sz w:val="22"/>
                <w:lang w:val="en-GB"/>
              </w:rPr>
            </w:pPr>
          </w:p>
        </w:tc>
      </w:tr>
      <w:tr w:rsidR="00642DF9" w:rsidRPr="00DE7645" w14:paraId="6DD1A61B" w14:textId="77777777" w:rsidTr="00230913">
        <w:trPr>
          <w:trHeight w:val="53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DE7645" w:rsidRDefault="001733AD" w:rsidP="00642DF9">
            <w:pPr>
              <w:jc w:val="both"/>
              <w:rPr>
                <w:rFonts w:ascii="Segoe UI" w:hAnsi="Segoe UI" w:cs="Segoe UI"/>
                <w:sz w:val="22"/>
                <w:lang w:val="en-GB"/>
              </w:rPr>
            </w:pPr>
            <w:r w:rsidRPr="00DE7645">
              <w:rPr>
                <w:rFonts w:ascii="Segoe UI" w:hAnsi="Segoe UI" w:cs="Segoe UI"/>
                <w:sz w:val="22"/>
                <w:lang w:val="en-GB"/>
              </w:rPr>
              <w:t>Value</w:t>
            </w:r>
            <w:r w:rsidR="00642DF9" w:rsidRPr="00DE7645">
              <w:rPr>
                <w:rFonts w:ascii="Segoe UI" w:hAnsi="Segoe UI" w:cs="Segoe UI"/>
                <w:sz w:val="22"/>
                <w:lang w:val="en-GB"/>
              </w:rPr>
              <w:t xml:space="preserve"> (EUR </w:t>
            </w:r>
            <w:r w:rsidRPr="00DE7645">
              <w:rPr>
                <w:rFonts w:ascii="Segoe UI" w:hAnsi="Segoe UI" w:cs="Segoe UI"/>
                <w:sz w:val="22"/>
                <w:lang w:val="en-GB"/>
              </w:rPr>
              <w:t>without VAT</w:t>
            </w:r>
            <w:r w:rsidR="00642DF9" w:rsidRPr="00DE7645">
              <w:rPr>
                <w:rFonts w:ascii="Segoe UI" w:hAnsi="Segoe UI" w:cs="Segoe UI"/>
                <w:sz w:val="22"/>
                <w:lang w:val="en-GB"/>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DE7645" w:rsidRDefault="00642DF9" w:rsidP="00642DF9">
            <w:pPr>
              <w:jc w:val="both"/>
              <w:rPr>
                <w:rFonts w:ascii="Segoe UI" w:hAnsi="Segoe UI" w:cs="Segoe UI"/>
                <w:sz w:val="22"/>
                <w:lang w:val="en-GB"/>
              </w:rPr>
            </w:pPr>
          </w:p>
        </w:tc>
      </w:tr>
      <w:tr w:rsidR="00642DF9" w:rsidRPr="00DE7645" w14:paraId="52D82333" w14:textId="77777777" w:rsidTr="00230913">
        <w:trPr>
          <w:trHeight w:val="53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DE7645" w:rsidRDefault="001733AD" w:rsidP="00642DF9">
            <w:pPr>
              <w:jc w:val="both"/>
              <w:rPr>
                <w:rFonts w:ascii="Segoe UI" w:hAnsi="Segoe UI" w:cs="Segoe UI"/>
                <w:sz w:val="22"/>
                <w:lang w:val="en-GB"/>
              </w:rPr>
            </w:pPr>
            <w:r w:rsidRPr="00DE7645">
              <w:rPr>
                <w:rFonts w:ascii="Segoe UI" w:hAnsi="Segoe UI" w:cs="Segoe UI"/>
                <w:sz w:val="22"/>
                <w:lang w:val="en-GB"/>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DE7645" w:rsidRDefault="00642DF9" w:rsidP="00642DF9">
            <w:pPr>
              <w:jc w:val="both"/>
              <w:rPr>
                <w:rFonts w:ascii="Segoe UI" w:hAnsi="Segoe UI" w:cs="Segoe UI"/>
                <w:sz w:val="22"/>
                <w:lang w:val="en-GB"/>
              </w:rPr>
            </w:pPr>
          </w:p>
        </w:tc>
      </w:tr>
      <w:tr w:rsidR="00642DF9" w:rsidRPr="00DE7645" w14:paraId="01458CD8" w14:textId="77777777" w:rsidTr="00230913">
        <w:trPr>
          <w:trHeight w:val="53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DE7645" w:rsidRDefault="001733AD" w:rsidP="00642DF9">
            <w:pPr>
              <w:jc w:val="both"/>
              <w:rPr>
                <w:rFonts w:ascii="Segoe UI" w:hAnsi="Segoe UI" w:cs="Segoe UI"/>
                <w:sz w:val="22"/>
                <w:lang w:val="en-GB"/>
              </w:rPr>
            </w:pPr>
            <w:r w:rsidRPr="00DE7645">
              <w:rPr>
                <w:rFonts w:ascii="Segoe UI" w:hAnsi="Segoe UI" w:cs="Segoe UI"/>
                <w:sz w:val="22"/>
                <w:lang w:val="en-GB"/>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DE7645" w:rsidRDefault="00642DF9" w:rsidP="00642DF9">
            <w:pPr>
              <w:jc w:val="both"/>
              <w:rPr>
                <w:rFonts w:ascii="Segoe UI" w:hAnsi="Segoe UI" w:cs="Segoe UI"/>
                <w:sz w:val="22"/>
                <w:lang w:val="en-GB"/>
              </w:rPr>
            </w:pPr>
          </w:p>
        </w:tc>
      </w:tr>
    </w:tbl>
    <w:p w14:paraId="6438F5A9" w14:textId="77777777" w:rsidR="00642DF9" w:rsidRPr="00DE7645" w:rsidRDefault="00642DF9" w:rsidP="00642DF9">
      <w:pPr>
        <w:rPr>
          <w:rFonts w:ascii="Segoe UI" w:hAnsi="Segoe UI" w:cs="Segoe UI"/>
          <w:color w:val="000000"/>
          <w:sz w:val="22"/>
          <w:lang w:val="en-GB"/>
        </w:rPr>
      </w:pPr>
    </w:p>
    <w:p w14:paraId="2E15B016" w14:textId="04932F45" w:rsidR="00642DF9" w:rsidRPr="00DE7645" w:rsidRDefault="00CD4AA5" w:rsidP="00642DF9">
      <w:pPr>
        <w:rPr>
          <w:rFonts w:ascii="Segoe UI" w:eastAsia="Calibri" w:hAnsi="Segoe UI" w:cs="Segoe UI"/>
          <w:color w:val="000000"/>
          <w:sz w:val="22"/>
          <w:lang w:val="en-GB"/>
        </w:rPr>
      </w:pPr>
      <w:r w:rsidRPr="00DE7645">
        <w:rPr>
          <w:rFonts w:ascii="Segoe UI" w:eastAsia="Calibri" w:hAnsi="Segoe UI" w:cs="Segoe UI"/>
          <w:color w:val="000000"/>
          <w:sz w:val="22"/>
          <w:lang w:val="en-GB"/>
        </w:rPr>
        <w:t>In accordance with paragraph 5 of Article 94 of PPA-3 we declare (tick):</w:t>
      </w:r>
    </w:p>
    <w:p w14:paraId="1D89142E" w14:textId="77777777" w:rsidR="00CD4AA5" w:rsidRPr="00DE7645" w:rsidRDefault="00CD4AA5" w:rsidP="00642DF9">
      <w:pPr>
        <w:rPr>
          <w:rFonts w:ascii="Segoe UI" w:eastAsia="Calibri" w:hAnsi="Segoe UI" w:cs="Segoe UI"/>
          <w:color w:val="000000"/>
          <w:sz w:val="10"/>
          <w:szCs w:val="10"/>
          <w:lang w:val="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DE7645"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DE7645" w:rsidRDefault="00642DF9" w:rsidP="00642DF9">
            <w:pPr>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5499BF6A" w14:textId="05DDBF1B" w:rsidR="00DD0771" w:rsidRPr="00DE7645" w:rsidRDefault="00DD0771" w:rsidP="00642DF9">
            <w:pPr>
              <w:jc w:val="both"/>
              <w:rPr>
                <w:rFonts w:ascii="Segoe UI" w:hAnsi="Segoe UI" w:cs="Segoe UI"/>
                <w:lang w:val="en-GB"/>
              </w:rPr>
            </w:pPr>
            <w:r w:rsidRPr="00DE7645">
              <w:rPr>
                <w:rFonts w:ascii="Segoe UI" w:hAnsi="Segoe UI" w:cs="Segoe UI"/>
                <w:lang w:val="en-GB"/>
              </w:rPr>
              <w:t>YES, we request direct payments by the Contracting Authority and give our consent, and on the basis of the fourth indent of the second paragraph of Article 94, we request that the Contractin</w:t>
            </w:r>
            <w:r w:rsidR="000D1CC2" w:rsidRPr="00DE7645">
              <w:rPr>
                <w:rFonts w:ascii="Segoe UI" w:hAnsi="Segoe UI" w:cs="Segoe UI"/>
                <w:lang w:val="en-GB"/>
              </w:rPr>
              <w:t>g</w:t>
            </w:r>
            <w:r w:rsidRPr="00DE7645">
              <w:rPr>
                <w:rFonts w:ascii="Segoe UI" w:hAnsi="Segoe UI" w:cs="Segoe UI"/>
                <w:lang w:val="en-GB"/>
              </w:rPr>
              <w:t xml:space="preserve"> Authority  "JOŽEF STEFAN" INSTITUTE for the public contract </w:t>
            </w:r>
            <w:r w:rsidRPr="00DE7645">
              <w:rPr>
                <w:rFonts w:ascii="Segoe UI" w:hAnsi="Segoe UI" w:cs="Segoe UI"/>
                <w:lang w:val="en-GB"/>
              </w:rPr>
              <w:fldChar w:fldCharType="begin">
                <w:ffData>
                  <w:name w:val="Besedilo42"/>
                  <w:enabled/>
                  <w:calcOnExit w:val="0"/>
                  <w:textInput/>
                </w:ffData>
              </w:fldChar>
            </w:r>
            <w:r w:rsidRPr="00DE7645">
              <w:rPr>
                <w:rFonts w:ascii="Segoe UI" w:hAnsi="Segoe UI" w:cs="Segoe UI"/>
                <w:lang w:val="en-GB"/>
              </w:rPr>
              <w:instrText xml:space="preserve"> FORMTEXT </w:instrText>
            </w:r>
            <w:r w:rsidRPr="00DE7645">
              <w:rPr>
                <w:rFonts w:ascii="Segoe UI" w:hAnsi="Segoe UI" w:cs="Segoe UI"/>
                <w:lang w:val="en-GB"/>
              </w:rPr>
            </w:r>
            <w:r w:rsidRPr="00DE7645">
              <w:rPr>
                <w:rFonts w:ascii="Segoe UI" w:hAnsi="Segoe UI" w:cs="Segoe UI"/>
                <w:lang w:val="en-GB"/>
              </w:rPr>
              <w:fldChar w:fldCharType="separate"/>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fldChar w:fldCharType="end"/>
            </w:r>
            <w:r w:rsidRPr="00DE7645">
              <w:rPr>
                <w:rFonts w:ascii="Segoe UI" w:hAnsi="Segoe UI" w:cs="Segoe UI"/>
                <w:lang w:val="en-GB"/>
              </w:rPr>
              <w:t xml:space="preserve"> , will settle our claims against the Bidder  </w:t>
            </w:r>
            <w:r w:rsidRPr="00DE7645">
              <w:rPr>
                <w:rFonts w:ascii="Segoe UI" w:hAnsi="Segoe UI" w:cs="Segoe UI"/>
                <w:lang w:val="en-GB"/>
              </w:rPr>
              <w:fldChar w:fldCharType="begin">
                <w:ffData>
                  <w:name w:val="Besedilo42"/>
                  <w:enabled/>
                  <w:calcOnExit w:val="0"/>
                  <w:textInput/>
                </w:ffData>
              </w:fldChar>
            </w:r>
            <w:r w:rsidRPr="00DE7645">
              <w:rPr>
                <w:rFonts w:ascii="Segoe UI" w:hAnsi="Segoe UI" w:cs="Segoe UI"/>
                <w:lang w:val="en-GB"/>
              </w:rPr>
              <w:instrText xml:space="preserve"> FORMTEXT </w:instrText>
            </w:r>
            <w:r w:rsidRPr="00DE7645">
              <w:rPr>
                <w:rFonts w:ascii="Segoe UI" w:hAnsi="Segoe UI" w:cs="Segoe UI"/>
                <w:lang w:val="en-GB"/>
              </w:rPr>
            </w:r>
            <w:r w:rsidRPr="00DE7645">
              <w:rPr>
                <w:rFonts w:ascii="Segoe UI" w:hAnsi="Segoe UI" w:cs="Segoe UI"/>
                <w:lang w:val="en-GB"/>
              </w:rPr>
              <w:fldChar w:fldCharType="separate"/>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t> </w:t>
            </w:r>
            <w:r w:rsidRPr="00DE7645">
              <w:rPr>
                <w:rFonts w:ascii="Segoe UI" w:hAnsi="Segoe UI" w:cs="Segoe UI"/>
                <w:lang w:val="en-GB"/>
              </w:rPr>
              <w:fldChar w:fldCharType="end"/>
            </w:r>
            <w:r w:rsidR="000D1CC2" w:rsidRPr="00DE7645">
              <w:rPr>
                <w:rFonts w:ascii="Segoe UI" w:hAnsi="Segoe UI" w:cs="Segoe UI"/>
                <w:lang w:val="en-GB"/>
              </w:rPr>
              <w:t xml:space="preserve"> </w:t>
            </w:r>
            <w:r w:rsidRPr="00DE7645">
              <w:rPr>
                <w:rFonts w:ascii="Segoe UI" w:hAnsi="Segoe UI" w:cs="Segoe UI"/>
                <w:i/>
                <w:iCs/>
                <w:lang w:val="en-GB"/>
              </w:rPr>
              <w:t>(name of the Bidder)</w:t>
            </w:r>
            <w:r w:rsidRPr="00DE7645">
              <w:rPr>
                <w:rFonts w:ascii="Segoe UI" w:hAnsi="Segoe UI" w:cs="Segoe UI"/>
                <w:lang w:val="en-GB"/>
              </w:rPr>
              <w:t xml:space="preserve">  instead of the Bidder directly to us, to our transaction account.</w:t>
            </w:r>
          </w:p>
        </w:tc>
      </w:tr>
      <w:tr w:rsidR="00642DF9" w:rsidRPr="00DE7645"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DE7645" w:rsidRDefault="00642DF9" w:rsidP="00642DF9">
            <w:pPr>
              <w:rPr>
                <w:rFonts w:ascii="Segoe UI" w:eastAsia="Calibri" w:hAnsi="Segoe UI" w:cs="Segoe UI"/>
                <w:color w:val="000000"/>
                <w:sz w:val="22"/>
                <w:lang w:val="en-GB"/>
              </w:rPr>
            </w:pPr>
          </w:p>
        </w:tc>
        <w:tc>
          <w:tcPr>
            <w:tcW w:w="9780" w:type="dxa"/>
            <w:shd w:val="clear" w:color="auto" w:fill="auto"/>
          </w:tcPr>
          <w:p w14:paraId="5E16C764" w14:textId="77777777" w:rsidR="00642DF9" w:rsidRPr="00DE7645" w:rsidRDefault="00642DF9" w:rsidP="00642DF9">
            <w:pPr>
              <w:rPr>
                <w:rFonts w:ascii="Segoe UI" w:eastAsia="Calibri" w:hAnsi="Segoe UI" w:cs="Segoe UI"/>
                <w:color w:val="000000"/>
                <w:sz w:val="10"/>
                <w:szCs w:val="10"/>
                <w:lang w:val="en-GB"/>
              </w:rPr>
            </w:pPr>
          </w:p>
        </w:tc>
      </w:tr>
      <w:tr w:rsidR="00642DF9" w:rsidRPr="00DE7645"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DE7645" w:rsidRDefault="00642DF9" w:rsidP="00642DF9">
            <w:pPr>
              <w:rPr>
                <w:rFonts w:ascii="Segoe UI" w:eastAsia="Calibri" w:hAnsi="Segoe UI" w:cs="Segoe UI"/>
                <w:color w:val="000000"/>
                <w:sz w:val="28"/>
                <w:szCs w:val="28"/>
                <w:lang w:val="en-GB"/>
              </w:rPr>
            </w:pPr>
          </w:p>
        </w:tc>
        <w:tc>
          <w:tcPr>
            <w:tcW w:w="9780" w:type="dxa"/>
            <w:tcBorders>
              <w:left w:val="single" w:sz="4" w:space="0" w:color="auto"/>
            </w:tcBorders>
            <w:shd w:val="clear" w:color="auto" w:fill="auto"/>
          </w:tcPr>
          <w:p w14:paraId="67C76CB7" w14:textId="08087C51" w:rsidR="00642DF9" w:rsidRPr="00DE7645" w:rsidRDefault="000D1CC2" w:rsidP="00642DF9">
            <w:pPr>
              <w:jc w:val="both"/>
              <w:rPr>
                <w:rFonts w:ascii="Segoe UI" w:hAnsi="Segoe UI" w:cs="Segoe UI"/>
                <w:lang w:val="en-GB"/>
              </w:rPr>
            </w:pPr>
            <w:r w:rsidRPr="00DE7645">
              <w:rPr>
                <w:rFonts w:ascii="Segoe UI" w:eastAsia="Calibri" w:hAnsi="Segoe UI" w:cs="Segoe UI"/>
                <w:color w:val="000000"/>
                <w:lang w:val="en-GB"/>
              </w:rPr>
              <w:t>We do NOT require direct payments from the Contracting Authority. In this case, we will receive payment for the work performed by the selected Bidder.</w:t>
            </w:r>
          </w:p>
        </w:tc>
      </w:tr>
    </w:tbl>
    <w:p w14:paraId="41CF6306" w14:textId="77777777" w:rsidR="00642DF9" w:rsidRPr="00DE7645" w:rsidRDefault="00642DF9" w:rsidP="00642DF9">
      <w:pPr>
        <w:jc w:val="both"/>
        <w:rPr>
          <w:rFonts w:ascii="Segoe UI" w:eastAsia="Calibri" w:hAnsi="Segoe UI" w:cs="Segoe UI"/>
          <w:color w:val="000000"/>
          <w:sz w:val="22"/>
          <w:lang w:val="en-GB" w:eastAsia="sl-SI"/>
        </w:rPr>
      </w:pPr>
    </w:p>
    <w:p w14:paraId="4C16BA9D" w14:textId="593A5A71" w:rsidR="00642DF9" w:rsidRPr="00DE7645" w:rsidRDefault="00256729" w:rsidP="00642DF9">
      <w:pPr>
        <w:jc w:val="both"/>
        <w:rPr>
          <w:rFonts w:ascii="Segoe UI" w:eastAsia="Calibri" w:hAnsi="Segoe UI" w:cs="Segoe UI"/>
          <w:color w:val="000000"/>
          <w:sz w:val="22"/>
          <w:lang w:val="en-GB" w:eastAsia="sl-SI"/>
        </w:rPr>
      </w:pPr>
      <w:r w:rsidRPr="00DE7645">
        <w:rPr>
          <w:rFonts w:ascii="Segoe UI" w:eastAsia="Calibri" w:hAnsi="Segoe UI" w:cs="Segoe UI"/>
          <w:color w:val="000000"/>
          <w:sz w:val="22"/>
          <w:lang w:val="en-GB" w:eastAsia="sl-SI"/>
        </w:rPr>
        <w:lastRenderedPageBreak/>
        <w:t>Subcontractors who authorize the Contracting Authority to make direct payments and above tick YES, by signing this statement give consent to the Contracting Authority to pay the Subcontractors' claims against the Bidder.</w:t>
      </w:r>
    </w:p>
    <w:p w14:paraId="2EAC8AED" w14:textId="77777777" w:rsidR="00C257B6" w:rsidRPr="00DE7645" w:rsidRDefault="00C257B6" w:rsidP="00642DF9">
      <w:pPr>
        <w:jc w:val="both"/>
        <w:rPr>
          <w:rFonts w:ascii="Segoe UI" w:eastAsia="Calibri" w:hAnsi="Segoe UI" w:cs="Segoe UI"/>
          <w:color w:val="000000"/>
          <w:sz w:val="22"/>
          <w:lang w:val="en-GB" w:eastAsia="sl-SI"/>
        </w:rPr>
      </w:pPr>
    </w:p>
    <w:p w14:paraId="72648D6E" w14:textId="64E263D1" w:rsidR="00151E40" w:rsidRPr="00DE7645" w:rsidRDefault="00256729" w:rsidP="00642DF9">
      <w:pPr>
        <w:jc w:val="both"/>
        <w:rPr>
          <w:rFonts w:ascii="Segoe UI" w:eastAsia="Calibri" w:hAnsi="Segoe UI" w:cs="Segoe UI"/>
          <w:color w:val="000000"/>
          <w:sz w:val="22"/>
          <w:lang w:val="en-GB"/>
        </w:rPr>
      </w:pPr>
      <w:r w:rsidRPr="00DE7645">
        <w:rPr>
          <w:rFonts w:ascii="Segoe UI" w:eastAsia="Calibri" w:hAnsi="Segoe UI" w:cs="Segoe UI"/>
          <w:color w:val="000000"/>
          <w:sz w:val="22"/>
          <w:lang w:val="en-GB"/>
        </w:rPr>
        <w:t>If the Bidder will carry out the contract with Subcontractors, it must provide a list of all the Subcontractors and the type of work that the Subcontractors will be undertaking, contact information and legal representatives of the Subcontractors and complete a</w:t>
      </w:r>
      <w:r w:rsidR="00C257B6" w:rsidRPr="00DE7645">
        <w:rPr>
          <w:rFonts w:ascii="Segoe UI" w:eastAsia="Calibri" w:hAnsi="Segoe UI" w:cs="Segoe UI"/>
          <w:color w:val="000000"/>
          <w:sz w:val="22"/>
          <w:lang w:val="en-GB"/>
        </w:rPr>
        <w:t>n</w:t>
      </w:r>
      <w:r w:rsidRPr="00DE7645">
        <w:rPr>
          <w:rFonts w:ascii="Segoe UI" w:eastAsia="Calibri" w:hAnsi="Segoe UI" w:cs="Segoe UI"/>
          <w:color w:val="000000"/>
          <w:sz w:val="22"/>
          <w:lang w:val="en-GB"/>
        </w:rPr>
        <w:t xml:space="preserve"> </w:t>
      </w:r>
      <w:r w:rsidR="00C257B6" w:rsidRPr="00DE7645">
        <w:rPr>
          <w:rFonts w:ascii="Segoe UI" w:eastAsia="Calibri" w:hAnsi="Segoe UI" w:cs="Segoe UI"/>
          <w:color w:val="000000"/>
          <w:sz w:val="22"/>
          <w:lang w:val="en-GB"/>
        </w:rPr>
        <w:t>ESPD form</w:t>
      </w:r>
      <w:r w:rsidRPr="00DE7645">
        <w:rPr>
          <w:rFonts w:ascii="Segoe UI" w:eastAsia="Calibri" w:hAnsi="Segoe UI" w:cs="Segoe UI"/>
          <w:color w:val="000000"/>
          <w:sz w:val="22"/>
          <w:lang w:val="en-GB"/>
        </w:rPr>
        <w:t xml:space="preserve">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DE7645" w14:paraId="0AFC2795" w14:textId="77777777" w:rsidTr="003D3A47">
        <w:tc>
          <w:tcPr>
            <w:tcW w:w="3190" w:type="dxa"/>
          </w:tcPr>
          <w:p w14:paraId="3F2D27E0" w14:textId="77777777" w:rsidR="00151E40" w:rsidRPr="00D804E7" w:rsidRDefault="00151E40" w:rsidP="003D3A47">
            <w:pPr>
              <w:jc w:val="both"/>
              <w:rPr>
                <w:rFonts w:ascii="Segoe UI" w:hAnsi="Segoe UI" w:cs="Segoe UI"/>
                <w:color w:val="000000"/>
                <w:sz w:val="2"/>
                <w:szCs w:val="2"/>
                <w:lang w:val="en-GB"/>
              </w:rPr>
            </w:pPr>
          </w:p>
        </w:tc>
        <w:tc>
          <w:tcPr>
            <w:tcW w:w="3190" w:type="dxa"/>
          </w:tcPr>
          <w:p w14:paraId="425FA3DA" w14:textId="77777777" w:rsidR="00151E40" w:rsidRPr="00DE7645" w:rsidRDefault="00151E40" w:rsidP="003D3A47">
            <w:pPr>
              <w:jc w:val="both"/>
              <w:rPr>
                <w:rFonts w:ascii="Segoe UI" w:hAnsi="Segoe UI" w:cs="Segoe UI"/>
                <w:color w:val="000000"/>
                <w:sz w:val="10"/>
                <w:szCs w:val="10"/>
                <w:lang w:val="en-GB"/>
              </w:rPr>
            </w:pPr>
          </w:p>
        </w:tc>
        <w:tc>
          <w:tcPr>
            <w:tcW w:w="3826" w:type="dxa"/>
          </w:tcPr>
          <w:p w14:paraId="6A1DB61D" w14:textId="77777777" w:rsidR="00151E40" w:rsidRPr="00DE7645" w:rsidRDefault="00151E40" w:rsidP="003D3A47">
            <w:pPr>
              <w:jc w:val="center"/>
              <w:rPr>
                <w:rFonts w:ascii="Segoe UI" w:hAnsi="Segoe UI" w:cs="Segoe UI"/>
                <w:color w:val="000000"/>
                <w:sz w:val="22"/>
                <w:lang w:val="en-GB"/>
              </w:rPr>
            </w:pPr>
          </w:p>
          <w:p w14:paraId="35349F90" w14:textId="77777777" w:rsidR="00151E40" w:rsidRDefault="00151E40" w:rsidP="003D3A47">
            <w:pPr>
              <w:jc w:val="center"/>
              <w:rPr>
                <w:rFonts w:ascii="Segoe UI" w:hAnsi="Segoe UI" w:cs="Segoe UI"/>
                <w:color w:val="000000"/>
                <w:sz w:val="2"/>
                <w:szCs w:val="2"/>
                <w:lang w:val="en-GB"/>
              </w:rPr>
            </w:pPr>
            <w:r w:rsidRPr="00DE7645">
              <w:rPr>
                <w:rFonts w:ascii="Segoe UI" w:hAnsi="Segoe UI" w:cs="Segoe UI"/>
                <w:color w:val="000000"/>
                <w:sz w:val="22"/>
                <w:lang w:val="en-GB"/>
              </w:rPr>
              <w:t>The Subcontractor:</w:t>
            </w:r>
          </w:p>
          <w:p w14:paraId="50101FB5" w14:textId="77777777" w:rsidR="00D804E7" w:rsidRDefault="00D804E7" w:rsidP="003D3A47">
            <w:pPr>
              <w:jc w:val="center"/>
              <w:rPr>
                <w:rFonts w:ascii="Segoe UI" w:hAnsi="Segoe UI" w:cs="Segoe UI"/>
                <w:color w:val="000000"/>
                <w:sz w:val="2"/>
                <w:szCs w:val="2"/>
                <w:lang w:val="en-GB"/>
              </w:rPr>
            </w:pPr>
          </w:p>
          <w:p w14:paraId="4BC8A94A" w14:textId="77777777" w:rsidR="00D804E7" w:rsidRDefault="00D804E7" w:rsidP="003D3A47">
            <w:pPr>
              <w:jc w:val="center"/>
              <w:rPr>
                <w:rFonts w:ascii="Segoe UI" w:hAnsi="Segoe UI" w:cs="Segoe UI"/>
                <w:color w:val="000000"/>
                <w:sz w:val="2"/>
                <w:szCs w:val="2"/>
                <w:lang w:val="en-GB"/>
              </w:rPr>
            </w:pPr>
          </w:p>
          <w:p w14:paraId="3ABB83AD" w14:textId="77777777" w:rsidR="00D804E7" w:rsidRDefault="00D804E7" w:rsidP="003D3A47">
            <w:pPr>
              <w:jc w:val="center"/>
              <w:rPr>
                <w:rFonts w:ascii="Segoe UI" w:hAnsi="Segoe UI" w:cs="Segoe UI"/>
                <w:color w:val="000000"/>
                <w:sz w:val="2"/>
                <w:szCs w:val="2"/>
                <w:lang w:val="en-GB"/>
              </w:rPr>
            </w:pPr>
          </w:p>
          <w:p w14:paraId="022D8AA6" w14:textId="77777777" w:rsidR="00D804E7" w:rsidRDefault="00D804E7" w:rsidP="003D3A47">
            <w:pPr>
              <w:jc w:val="center"/>
              <w:rPr>
                <w:rFonts w:ascii="Segoe UI" w:hAnsi="Segoe UI" w:cs="Segoe UI"/>
                <w:color w:val="000000"/>
                <w:sz w:val="2"/>
                <w:szCs w:val="2"/>
                <w:lang w:val="en-GB"/>
              </w:rPr>
            </w:pPr>
          </w:p>
          <w:p w14:paraId="10E06129" w14:textId="46B75465" w:rsidR="00D804E7" w:rsidRPr="00D804E7" w:rsidRDefault="00D804E7" w:rsidP="003D3A47">
            <w:pPr>
              <w:jc w:val="center"/>
              <w:rPr>
                <w:rFonts w:ascii="Segoe UI" w:hAnsi="Segoe UI" w:cs="Segoe UI"/>
                <w:color w:val="000000"/>
                <w:sz w:val="2"/>
                <w:szCs w:val="2"/>
                <w:lang w:val="en-GB"/>
              </w:rPr>
            </w:pPr>
          </w:p>
        </w:tc>
      </w:tr>
      <w:tr w:rsidR="00151E40" w:rsidRPr="00DE7645" w14:paraId="32DBB40F" w14:textId="77777777" w:rsidTr="00DB1090">
        <w:trPr>
          <w:trHeight w:hRule="exact" w:val="715"/>
        </w:trPr>
        <w:tc>
          <w:tcPr>
            <w:tcW w:w="3190" w:type="dxa"/>
          </w:tcPr>
          <w:p w14:paraId="06872FC3" w14:textId="77777777" w:rsidR="00151E40" w:rsidRPr="00DE7645" w:rsidRDefault="00151E40" w:rsidP="003D3A47">
            <w:pPr>
              <w:jc w:val="center"/>
              <w:rPr>
                <w:rFonts w:ascii="Segoe UI" w:hAnsi="Segoe UI" w:cs="Segoe UI"/>
                <w:i/>
                <w:color w:val="000000"/>
                <w:sz w:val="22"/>
                <w:vertAlign w:val="superscript"/>
                <w:lang w:val="en-GB"/>
              </w:rPr>
            </w:pPr>
          </w:p>
        </w:tc>
        <w:tc>
          <w:tcPr>
            <w:tcW w:w="3190" w:type="dxa"/>
          </w:tcPr>
          <w:p w14:paraId="0B3FFAE6" w14:textId="77777777" w:rsidR="00151E40" w:rsidRPr="00DE7645" w:rsidRDefault="00151E40" w:rsidP="003D3A47">
            <w:pPr>
              <w:jc w:val="center"/>
              <w:rPr>
                <w:rFonts w:ascii="Segoe UI" w:hAnsi="Segoe UI" w:cs="Segoe UI"/>
                <w:i/>
                <w:color w:val="000000"/>
                <w:sz w:val="22"/>
                <w:vertAlign w:val="superscript"/>
                <w:lang w:val="en-GB"/>
              </w:rPr>
            </w:pPr>
          </w:p>
        </w:tc>
        <w:tc>
          <w:tcPr>
            <w:tcW w:w="3826" w:type="dxa"/>
          </w:tcPr>
          <w:p w14:paraId="07110439" w14:textId="77777777" w:rsidR="00151E40" w:rsidRPr="00DE7645" w:rsidRDefault="00151E40" w:rsidP="00DB1090">
            <w:pPr>
              <w:rPr>
                <w:rFonts w:ascii="Segoe UI" w:hAnsi="Segoe UI" w:cs="Segoe UI"/>
                <w:i/>
                <w:color w:val="000000"/>
                <w:sz w:val="22"/>
                <w:vertAlign w:val="superscript"/>
                <w:lang w:val="en-GB"/>
              </w:rPr>
            </w:pPr>
          </w:p>
        </w:tc>
      </w:tr>
      <w:tr w:rsidR="00151E40" w:rsidRPr="00DE7645" w14:paraId="7576B84A" w14:textId="77777777" w:rsidTr="003D3A47">
        <w:trPr>
          <w:trHeight w:val="86"/>
        </w:trPr>
        <w:tc>
          <w:tcPr>
            <w:tcW w:w="3190" w:type="dxa"/>
            <w:tcBorders>
              <w:top w:val="dashed" w:sz="4" w:space="0" w:color="auto"/>
            </w:tcBorders>
          </w:tcPr>
          <w:p w14:paraId="31976384" w14:textId="77777777" w:rsidR="00151E40" w:rsidRPr="00DE7645" w:rsidRDefault="00151E40"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(place, date)</w:t>
            </w:r>
          </w:p>
        </w:tc>
        <w:tc>
          <w:tcPr>
            <w:tcW w:w="3190" w:type="dxa"/>
          </w:tcPr>
          <w:p w14:paraId="17D17E0C" w14:textId="77777777" w:rsidR="00151E40" w:rsidRPr="00DE7645" w:rsidRDefault="00151E40"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(stamp)</w:t>
            </w:r>
          </w:p>
        </w:tc>
        <w:tc>
          <w:tcPr>
            <w:tcW w:w="3826" w:type="dxa"/>
            <w:tcBorders>
              <w:top w:val="dashed" w:sz="4" w:space="0" w:color="auto"/>
            </w:tcBorders>
          </w:tcPr>
          <w:p w14:paraId="5ADD4396" w14:textId="77777777" w:rsidR="00151E40" w:rsidRPr="00DE7645" w:rsidRDefault="00151E40"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(signature of the representative)</w:t>
            </w:r>
          </w:p>
        </w:tc>
      </w:tr>
    </w:tbl>
    <w:p w14:paraId="363C1E0E" w14:textId="2D16DC6B" w:rsidR="00491CA0" w:rsidRPr="00DE7645" w:rsidRDefault="00491CA0" w:rsidP="00DB1090">
      <w:pPr>
        <w:spacing w:after="60"/>
        <w:rPr>
          <w:rFonts w:ascii="Segoe UI" w:hAnsi="Segoe UI" w:cs="Segoe UI"/>
          <w:b/>
          <w:bCs/>
          <w:i/>
          <w:color w:val="000000"/>
          <w:sz w:val="10"/>
          <w:szCs w:val="10"/>
          <w:lang w:val="en-GB" w:eastAsia="sl-SI"/>
        </w:rPr>
      </w:pPr>
    </w:p>
    <w:p w14:paraId="39570A96" w14:textId="33BC13FA" w:rsidR="00151E40" w:rsidRDefault="00DB1090" w:rsidP="00DB3112">
      <w:pPr>
        <w:spacing w:after="60"/>
        <w:rPr>
          <w:rFonts w:ascii="Segoe UI" w:hAnsi="Segoe UI" w:cs="Segoe UI"/>
          <w:i/>
          <w:color w:val="000000"/>
          <w:lang w:val="en-GB" w:eastAsia="sl-SI"/>
        </w:rPr>
      </w:pPr>
      <w:r w:rsidRPr="00DE7645">
        <w:rPr>
          <w:rFonts w:ascii="Segoe UI" w:hAnsi="Segoe UI" w:cs="Segoe UI"/>
          <w:b/>
          <w:bCs/>
          <w:i/>
          <w:color w:val="000000"/>
          <w:lang w:val="en-GB" w:eastAsia="sl-SI"/>
        </w:rPr>
        <w:t xml:space="preserve">The Contracting Authority’s note: </w:t>
      </w:r>
      <w:r w:rsidRPr="00DE7645">
        <w:rPr>
          <w:rFonts w:ascii="Segoe UI" w:hAnsi="Segoe UI" w:cs="Segoe UI"/>
          <w:i/>
          <w:color w:val="000000"/>
          <w:lang w:val="en-GB" w:eastAsia="sl-SI"/>
        </w:rPr>
        <w:t xml:space="preserve">Form must be completed and attached to the bid, </w:t>
      </w:r>
      <w:r w:rsidRPr="00DE7645">
        <w:rPr>
          <w:rFonts w:ascii="Segoe UI" w:hAnsi="Segoe UI" w:cs="Segoe UI"/>
          <w:iCs/>
          <w:color w:val="000000"/>
          <w:u w:val="single"/>
          <w:lang w:val="en-GB" w:eastAsia="sl-SI"/>
        </w:rPr>
        <w:t>only</w:t>
      </w:r>
      <w:r w:rsidRPr="00DE7645">
        <w:rPr>
          <w:rFonts w:ascii="Segoe UI" w:hAnsi="Segoe UI" w:cs="Segoe UI"/>
          <w:i/>
          <w:color w:val="000000"/>
          <w:lang w:val="en-GB" w:eastAsia="sl-SI"/>
        </w:rPr>
        <w:t xml:space="preserve"> whether you submit the joint bid as a consortium. </w:t>
      </w:r>
    </w:p>
    <w:p w14:paraId="51572CDE" w14:textId="186132B1" w:rsidR="00B2486E" w:rsidRDefault="00B2486E" w:rsidP="00DB3112">
      <w:pPr>
        <w:spacing w:after="60"/>
        <w:rPr>
          <w:rFonts w:ascii="Segoe UI" w:hAnsi="Segoe UI" w:cs="Segoe UI"/>
          <w:i/>
          <w:color w:val="000000"/>
          <w:lang w:val="en-GB" w:eastAsia="sl-SI"/>
        </w:rPr>
      </w:pPr>
    </w:p>
    <w:p w14:paraId="63E2754F" w14:textId="01BB3CB5" w:rsidR="00B2486E" w:rsidRDefault="00B2486E" w:rsidP="00DB3112">
      <w:pPr>
        <w:spacing w:after="60"/>
        <w:rPr>
          <w:rFonts w:ascii="Segoe UI" w:hAnsi="Segoe UI" w:cs="Segoe UI"/>
          <w:i/>
          <w:color w:val="000000"/>
          <w:lang w:val="en-GB" w:eastAsia="sl-SI"/>
        </w:rPr>
      </w:pPr>
    </w:p>
    <w:p w14:paraId="0714998A" w14:textId="3C52F5F0" w:rsidR="00B2486E" w:rsidRDefault="00B2486E" w:rsidP="00DB3112">
      <w:pPr>
        <w:spacing w:after="60"/>
        <w:rPr>
          <w:rFonts w:ascii="Segoe UI" w:hAnsi="Segoe UI" w:cs="Segoe UI"/>
          <w:i/>
          <w:color w:val="000000"/>
          <w:lang w:val="en-GB" w:eastAsia="sl-SI"/>
        </w:rPr>
      </w:pPr>
    </w:p>
    <w:p w14:paraId="55B1C880" w14:textId="2065BCA1" w:rsidR="00B2486E" w:rsidRDefault="00B2486E" w:rsidP="00DB3112">
      <w:pPr>
        <w:spacing w:after="60"/>
        <w:rPr>
          <w:rFonts w:ascii="Segoe UI" w:hAnsi="Segoe UI" w:cs="Segoe UI"/>
          <w:i/>
          <w:color w:val="000000"/>
          <w:lang w:val="en-GB" w:eastAsia="sl-SI"/>
        </w:rPr>
      </w:pPr>
    </w:p>
    <w:p w14:paraId="7A023611" w14:textId="41E11240" w:rsidR="00B2486E" w:rsidRDefault="00B2486E" w:rsidP="00DB3112">
      <w:pPr>
        <w:spacing w:after="60"/>
        <w:rPr>
          <w:rFonts w:ascii="Segoe UI" w:hAnsi="Segoe UI" w:cs="Segoe UI"/>
          <w:i/>
          <w:color w:val="000000"/>
          <w:lang w:val="en-GB" w:eastAsia="sl-SI"/>
        </w:rPr>
      </w:pPr>
    </w:p>
    <w:p w14:paraId="728606A0" w14:textId="1AB91F1D" w:rsidR="00B2486E" w:rsidRDefault="00B2486E" w:rsidP="00DB3112">
      <w:pPr>
        <w:spacing w:after="60"/>
        <w:rPr>
          <w:rFonts w:ascii="Segoe UI" w:hAnsi="Segoe UI" w:cs="Segoe UI"/>
          <w:i/>
          <w:color w:val="000000"/>
          <w:lang w:val="en-GB" w:eastAsia="sl-SI"/>
        </w:rPr>
      </w:pPr>
    </w:p>
    <w:p w14:paraId="4AEB6018" w14:textId="42D25A47" w:rsidR="00B2486E" w:rsidRDefault="00B2486E" w:rsidP="00DB3112">
      <w:pPr>
        <w:spacing w:after="60"/>
        <w:rPr>
          <w:rFonts w:ascii="Segoe UI" w:hAnsi="Segoe UI" w:cs="Segoe UI"/>
          <w:i/>
          <w:color w:val="000000"/>
          <w:lang w:val="en-GB" w:eastAsia="sl-SI"/>
        </w:rPr>
      </w:pPr>
    </w:p>
    <w:p w14:paraId="1ADE1C4E" w14:textId="55F08CE3" w:rsidR="00B2486E" w:rsidRDefault="00B2486E" w:rsidP="00DB3112">
      <w:pPr>
        <w:spacing w:after="60"/>
        <w:rPr>
          <w:rFonts w:ascii="Segoe UI" w:hAnsi="Segoe UI" w:cs="Segoe UI"/>
          <w:i/>
          <w:color w:val="000000"/>
          <w:lang w:val="en-GB" w:eastAsia="sl-SI"/>
        </w:rPr>
      </w:pPr>
    </w:p>
    <w:p w14:paraId="0859D548" w14:textId="7957E573" w:rsidR="00B2486E" w:rsidRDefault="00B2486E" w:rsidP="00DB3112">
      <w:pPr>
        <w:spacing w:after="60"/>
        <w:rPr>
          <w:rFonts w:ascii="Segoe UI" w:hAnsi="Segoe UI" w:cs="Segoe UI"/>
          <w:i/>
          <w:color w:val="000000"/>
          <w:lang w:val="en-GB" w:eastAsia="sl-SI"/>
        </w:rPr>
      </w:pPr>
    </w:p>
    <w:p w14:paraId="3C0A52C1" w14:textId="73159831" w:rsidR="00B2486E" w:rsidRDefault="00B2486E" w:rsidP="00DB3112">
      <w:pPr>
        <w:spacing w:after="60"/>
        <w:rPr>
          <w:rFonts w:ascii="Segoe UI" w:hAnsi="Segoe UI" w:cs="Segoe UI"/>
          <w:i/>
          <w:color w:val="000000"/>
          <w:lang w:val="en-GB" w:eastAsia="sl-SI"/>
        </w:rPr>
      </w:pPr>
    </w:p>
    <w:p w14:paraId="1E7C8717" w14:textId="2A57376D" w:rsidR="00B2486E" w:rsidRDefault="00B2486E" w:rsidP="00DB3112">
      <w:pPr>
        <w:spacing w:after="60"/>
        <w:rPr>
          <w:rFonts w:ascii="Segoe UI" w:hAnsi="Segoe UI" w:cs="Segoe UI"/>
          <w:i/>
          <w:color w:val="000000"/>
          <w:lang w:val="en-GB" w:eastAsia="sl-SI"/>
        </w:rPr>
      </w:pPr>
    </w:p>
    <w:p w14:paraId="6EF621AB" w14:textId="73768B7D" w:rsidR="00B2486E" w:rsidRDefault="00B2486E" w:rsidP="00DB3112">
      <w:pPr>
        <w:spacing w:after="60"/>
        <w:rPr>
          <w:rFonts w:ascii="Segoe UI" w:hAnsi="Segoe UI" w:cs="Segoe UI"/>
          <w:i/>
          <w:color w:val="000000"/>
          <w:lang w:val="en-GB" w:eastAsia="sl-SI"/>
        </w:rPr>
      </w:pPr>
    </w:p>
    <w:p w14:paraId="25D229AE" w14:textId="0A95C803" w:rsidR="00B2486E" w:rsidRDefault="00B2486E" w:rsidP="00DB3112">
      <w:pPr>
        <w:spacing w:after="60"/>
        <w:rPr>
          <w:rFonts w:ascii="Segoe UI" w:hAnsi="Segoe UI" w:cs="Segoe UI"/>
          <w:i/>
          <w:color w:val="000000"/>
          <w:lang w:val="en-GB" w:eastAsia="sl-SI"/>
        </w:rPr>
      </w:pPr>
    </w:p>
    <w:p w14:paraId="2F26DFBA" w14:textId="0161A4BC" w:rsidR="00B2486E" w:rsidRDefault="00B2486E" w:rsidP="00DB3112">
      <w:pPr>
        <w:spacing w:after="60"/>
        <w:rPr>
          <w:rFonts w:ascii="Segoe UI" w:hAnsi="Segoe UI" w:cs="Segoe UI"/>
          <w:i/>
          <w:color w:val="000000"/>
          <w:lang w:val="en-GB" w:eastAsia="sl-SI"/>
        </w:rPr>
      </w:pPr>
    </w:p>
    <w:p w14:paraId="19F982B0" w14:textId="14174ADF" w:rsidR="00B2486E" w:rsidRDefault="00B2486E" w:rsidP="00DB3112">
      <w:pPr>
        <w:spacing w:after="60"/>
        <w:rPr>
          <w:rFonts w:ascii="Segoe UI" w:hAnsi="Segoe UI" w:cs="Segoe UI"/>
          <w:i/>
          <w:color w:val="000000"/>
          <w:lang w:val="en-GB" w:eastAsia="sl-SI"/>
        </w:rPr>
      </w:pPr>
    </w:p>
    <w:p w14:paraId="5C9FFD14" w14:textId="00BCC2F8" w:rsidR="00B2486E" w:rsidRDefault="00B2486E" w:rsidP="00DB3112">
      <w:pPr>
        <w:spacing w:after="60"/>
        <w:rPr>
          <w:rFonts w:ascii="Segoe UI" w:hAnsi="Segoe UI" w:cs="Segoe UI"/>
          <w:i/>
          <w:color w:val="000000"/>
          <w:lang w:val="en-GB" w:eastAsia="sl-SI"/>
        </w:rPr>
      </w:pPr>
    </w:p>
    <w:p w14:paraId="64906607" w14:textId="12A714C1" w:rsidR="00B2486E" w:rsidRDefault="00B2486E" w:rsidP="00DB3112">
      <w:pPr>
        <w:spacing w:after="60"/>
        <w:rPr>
          <w:rFonts w:ascii="Segoe UI" w:hAnsi="Segoe UI" w:cs="Segoe UI"/>
          <w:i/>
          <w:color w:val="000000"/>
          <w:lang w:val="en-GB" w:eastAsia="sl-SI"/>
        </w:rPr>
      </w:pPr>
    </w:p>
    <w:p w14:paraId="2ED3F8DF" w14:textId="14FF44CD" w:rsidR="00B2486E" w:rsidRDefault="00B2486E" w:rsidP="00DB3112">
      <w:pPr>
        <w:spacing w:after="60"/>
        <w:rPr>
          <w:rFonts w:ascii="Segoe UI" w:hAnsi="Segoe UI" w:cs="Segoe UI"/>
          <w:i/>
          <w:color w:val="000000"/>
          <w:lang w:val="en-GB" w:eastAsia="sl-SI"/>
        </w:rPr>
      </w:pPr>
    </w:p>
    <w:p w14:paraId="3A6FE159" w14:textId="1ADB7AB8" w:rsidR="00197E31" w:rsidRPr="00DE7645" w:rsidRDefault="00197E31" w:rsidP="00197E31">
      <w:pPr>
        <w:shd w:val="clear" w:color="auto" w:fill="DEEAF6"/>
        <w:autoSpaceDE w:val="0"/>
        <w:autoSpaceDN w:val="0"/>
        <w:adjustRightInd w:val="0"/>
        <w:jc w:val="both"/>
        <w:rPr>
          <w:rFonts w:ascii="Segoe UI" w:hAnsi="Segoe UI" w:cs="Segoe UI"/>
          <w:b/>
          <w:bCs/>
          <w:color w:val="000000"/>
          <w:sz w:val="28"/>
          <w:szCs w:val="28"/>
          <w:lang w:val="en-GB" w:eastAsia="sl-SI"/>
        </w:rPr>
      </w:pPr>
      <w:r w:rsidRPr="00DE7645">
        <w:rPr>
          <w:rFonts w:ascii="Segoe UI" w:hAnsi="Segoe UI" w:cs="Segoe UI"/>
          <w:b/>
          <w:bCs/>
          <w:color w:val="000000"/>
          <w:sz w:val="28"/>
          <w:szCs w:val="28"/>
          <w:lang w:val="en-GB" w:eastAsia="sl-SI"/>
        </w:rPr>
        <w:lastRenderedPageBreak/>
        <w:t xml:space="preserve">ESPD </w:t>
      </w:r>
      <w:r w:rsidR="00110B33" w:rsidRPr="00DE7645">
        <w:rPr>
          <w:rFonts w:ascii="Segoe UI" w:hAnsi="Segoe UI" w:cs="Segoe UI"/>
          <w:b/>
          <w:bCs/>
          <w:color w:val="000000"/>
          <w:sz w:val="28"/>
          <w:szCs w:val="28"/>
          <w:lang w:val="en-GB" w:eastAsia="sl-SI"/>
        </w:rPr>
        <w:t xml:space="preserve">for all economic operators </w:t>
      </w:r>
      <w:r w:rsidRPr="00DE7645">
        <w:rPr>
          <w:rFonts w:ascii="Segoe UI" w:hAnsi="Segoe UI" w:cs="Segoe UI"/>
          <w:b/>
          <w:bCs/>
          <w:color w:val="000000"/>
          <w:sz w:val="28"/>
          <w:szCs w:val="28"/>
          <w:lang w:val="en-GB" w:eastAsia="sl-SI"/>
        </w:rPr>
        <w:t xml:space="preserve">                                                        </w:t>
      </w:r>
    </w:p>
    <w:p w14:paraId="7124E620" w14:textId="77777777" w:rsidR="00197E31" w:rsidRPr="00DE7645" w:rsidRDefault="00197E31" w:rsidP="00197E31">
      <w:pPr>
        <w:autoSpaceDE w:val="0"/>
        <w:autoSpaceDN w:val="0"/>
        <w:adjustRightInd w:val="0"/>
        <w:rPr>
          <w:rFonts w:ascii="Segoe UI" w:hAnsi="Segoe UI" w:cs="Segoe UI"/>
          <w:color w:val="000000"/>
          <w:sz w:val="8"/>
          <w:szCs w:val="8"/>
          <w:lang w:val="en-GB" w:eastAsia="sl-SI"/>
        </w:rPr>
      </w:pPr>
    </w:p>
    <w:p w14:paraId="40E55EB3" w14:textId="4DB63387" w:rsidR="00197E31" w:rsidRPr="00DE7645" w:rsidRDefault="00197E31" w:rsidP="00197E31">
      <w:pPr>
        <w:autoSpaceDE w:val="0"/>
        <w:autoSpaceDN w:val="0"/>
        <w:adjustRightInd w:val="0"/>
        <w:jc w:val="right"/>
        <w:rPr>
          <w:rFonts w:ascii="Segoe UI" w:hAnsi="Segoe UI" w:cs="Segoe UI"/>
          <w:color w:val="000000"/>
          <w:lang w:val="en-GB" w:eastAsia="sl-SI"/>
        </w:rPr>
      </w:pPr>
    </w:p>
    <w:p w14:paraId="61E39E81" w14:textId="77777777" w:rsidR="001A0722" w:rsidRPr="00DE7645" w:rsidRDefault="001A0722" w:rsidP="00197E31">
      <w:pPr>
        <w:autoSpaceDE w:val="0"/>
        <w:autoSpaceDN w:val="0"/>
        <w:adjustRightInd w:val="0"/>
        <w:jc w:val="right"/>
        <w:rPr>
          <w:rFonts w:ascii="Segoe UI" w:hAnsi="Segoe UI" w:cs="Segoe UI"/>
          <w:color w:val="000000"/>
          <w:lang w:val="en-GB" w:eastAsia="sl-SI"/>
        </w:rPr>
      </w:pPr>
    </w:p>
    <w:p w14:paraId="56012387" w14:textId="1A1C4937" w:rsidR="00197E31" w:rsidRPr="00DE7645" w:rsidRDefault="00197E31" w:rsidP="003F7E36">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sidR="00086A45">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sidR="00086A45">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003F7E36" w:rsidRPr="00DE7645">
        <w:rPr>
          <w:rFonts w:ascii="Segoe UI" w:hAnsi="Segoe UI" w:cs="Segoe UI"/>
          <w:color w:val="212121"/>
          <w:sz w:val="22"/>
          <w:lang w:val="en-GB"/>
        </w:rPr>
        <w:t xml:space="preserve"> </w:t>
      </w:r>
      <w:r w:rsidRPr="00DE7645">
        <w:rPr>
          <w:rFonts w:ascii="Segoe UI" w:hAnsi="Segoe UI" w:cs="Segoe UI"/>
          <w:color w:val="212121"/>
          <w:sz w:val="22"/>
          <w:lang w:val="en-GB"/>
        </w:rPr>
        <w:t>The entries in the ESPD form and/or the evidence submitted by the economic operator must be valid.</w:t>
      </w:r>
    </w:p>
    <w:p w14:paraId="04BCE37D" w14:textId="77777777" w:rsidR="00197E31" w:rsidRPr="00DE7645" w:rsidRDefault="00197E31" w:rsidP="00197E31">
      <w:pPr>
        <w:jc w:val="both"/>
        <w:rPr>
          <w:rFonts w:ascii="Segoe UI" w:hAnsi="Segoe UI" w:cs="Segoe UI"/>
          <w:sz w:val="22"/>
          <w:lang w:val="en-GB"/>
        </w:rPr>
      </w:pPr>
    </w:p>
    <w:p w14:paraId="5D6FE609" w14:textId="65A5E32B"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XML.file </w:t>
      </w:r>
      <w:r w:rsidR="00086A45" w:rsidRPr="00DE7645">
        <w:rPr>
          <w:rFonts w:ascii="Segoe UI" w:hAnsi="Segoe UI" w:cs="Segoe UI"/>
          <w:color w:val="212121"/>
          <w:sz w:val="22"/>
          <w:lang w:val="en-GB"/>
        </w:rPr>
        <w:t>prepared</w:t>
      </w:r>
      <w:r w:rsidRPr="00DE7645">
        <w:rPr>
          <w:rFonts w:ascii="Segoe UI" w:hAnsi="Segoe UI" w:cs="Segoe UI"/>
          <w:color w:val="212121"/>
          <w:sz w:val="22"/>
          <w:lang w:val="en-GB"/>
        </w:rPr>
        <w:t xml:space="preserve"> by the contracting authority to the ESPD file on the website: </w:t>
      </w:r>
      <w:hyperlink r:id="rId21" w:history="1">
        <w:r w:rsidR="00C462F3" w:rsidRPr="00DE7645">
          <w:rPr>
            <w:rStyle w:val="Hyperlink"/>
            <w:rFonts w:ascii="Segoe UI" w:hAnsi="Segoe UI" w:cs="Segoe UI"/>
            <w:sz w:val="22"/>
            <w:lang w:val="en-GB"/>
          </w:rPr>
          <w:t>https://ejn.gov.si/espd</w:t>
        </w:r>
      </w:hyperlink>
      <w:r w:rsidR="00C462F3" w:rsidRPr="00DE7645">
        <w:rPr>
          <w:rFonts w:ascii="Segoe UI" w:hAnsi="Segoe UI" w:cs="Segoe UI"/>
          <w:color w:val="212121"/>
          <w:sz w:val="22"/>
          <w:lang w:val="en-GB"/>
        </w:rPr>
        <w:t xml:space="preserve"> </w:t>
      </w:r>
      <w:r w:rsidRPr="00DE7645">
        <w:rPr>
          <w:rFonts w:ascii="Segoe UI" w:hAnsi="Segoe UI" w:cs="Segoe UI"/>
          <w:color w:val="212121"/>
          <w:sz w:val="22"/>
          <w:lang w:val="en-GB"/>
        </w:rPr>
        <w:t>and directly enters the requested data into it.</w:t>
      </w:r>
    </w:p>
    <w:p w14:paraId="28D8C6E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lang w:val="en-GB"/>
        </w:rPr>
      </w:pPr>
    </w:p>
    <w:p w14:paraId="1F5276E3"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39A7B171"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lang w:val="en-GB"/>
        </w:rPr>
      </w:pPr>
    </w:p>
    <w:p w14:paraId="714F00C2"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DE7645"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lang w:val="en-GB"/>
        </w:rPr>
      </w:pPr>
    </w:p>
    <w:p w14:paraId="7FA16BB8" w14:textId="77777777" w:rsidR="00197E31" w:rsidRPr="00C2074F"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3A6ECA66" w14:textId="77777777" w:rsidR="00197E31" w:rsidRPr="00DE7645" w:rsidRDefault="00197E31" w:rsidP="00197E31">
      <w:pPr>
        <w:autoSpaceDE w:val="0"/>
        <w:autoSpaceDN w:val="0"/>
        <w:adjustRightInd w:val="0"/>
        <w:rPr>
          <w:rFonts w:ascii="Segoe UI" w:hAnsi="Segoe UI" w:cs="Segoe UI"/>
          <w:color w:val="000000"/>
          <w:lang w:val="en-GB" w:eastAsia="sl-SI"/>
        </w:rPr>
      </w:pPr>
    </w:p>
    <w:p w14:paraId="1FD542E4" w14:textId="421BED2C" w:rsidR="00197E31" w:rsidRPr="00DE7645" w:rsidRDefault="00197E31" w:rsidP="00197E31">
      <w:pPr>
        <w:autoSpaceDE w:val="0"/>
        <w:autoSpaceDN w:val="0"/>
        <w:adjustRightInd w:val="0"/>
        <w:rPr>
          <w:rFonts w:ascii="Segoe UI" w:hAnsi="Segoe UI" w:cs="Segoe UI"/>
          <w:color w:val="000000"/>
          <w:sz w:val="8"/>
          <w:szCs w:val="8"/>
          <w:lang w:val="en-GB" w:eastAsia="sl-SI"/>
        </w:rPr>
      </w:pPr>
    </w:p>
    <w:p w14:paraId="446681FB" w14:textId="2B956196" w:rsidR="00197E31" w:rsidRPr="00DE7645" w:rsidRDefault="00197E31" w:rsidP="00197E31">
      <w:pPr>
        <w:autoSpaceDE w:val="0"/>
        <w:autoSpaceDN w:val="0"/>
        <w:adjustRightInd w:val="0"/>
        <w:rPr>
          <w:rFonts w:ascii="Segoe UI" w:hAnsi="Segoe UI" w:cs="Segoe UI"/>
          <w:color w:val="000000"/>
          <w:sz w:val="8"/>
          <w:szCs w:val="8"/>
          <w:lang w:val="en-GB" w:eastAsia="sl-SI"/>
        </w:rPr>
      </w:pPr>
    </w:p>
    <w:p w14:paraId="1CCD8472" w14:textId="58B75F1D" w:rsidR="00197E31" w:rsidRPr="00DE7645" w:rsidRDefault="00197E31" w:rsidP="00197E31">
      <w:pPr>
        <w:autoSpaceDE w:val="0"/>
        <w:autoSpaceDN w:val="0"/>
        <w:adjustRightInd w:val="0"/>
        <w:rPr>
          <w:rFonts w:ascii="Segoe UI" w:hAnsi="Segoe UI" w:cs="Segoe UI"/>
          <w:color w:val="000000"/>
          <w:sz w:val="8"/>
          <w:szCs w:val="8"/>
          <w:lang w:val="en-GB" w:eastAsia="sl-SI"/>
        </w:rPr>
      </w:pPr>
    </w:p>
    <w:p w14:paraId="0DC8D299" w14:textId="6C44031B"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0838269C" w14:textId="6D2DF5A0"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1734FBDB" w14:textId="66AEB66E"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57998ACD" w14:textId="386EC971"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0D32CE45" w14:textId="711FD4DA"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6D359A57" w14:textId="3C6EF238"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074F1681" w14:textId="001F0345"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40CD2E94" w14:textId="1A80CCAB"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5A38895F" w14:textId="45FAE5C4"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454D6B64" w14:textId="461DB757"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7D0F608A" w14:textId="51F78977"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20617379" w14:textId="5597A93F"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3644A9E2" w14:textId="03360E55"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4BD09471" w14:textId="1BDB8A6C" w:rsidR="00E424C3" w:rsidRPr="00DE7645" w:rsidRDefault="00E424C3" w:rsidP="00197E31">
      <w:pPr>
        <w:autoSpaceDE w:val="0"/>
        <w:autoSpaceDN w:val="0"/>
        <w:adjustRightInd w:val="0"/>
        <w:rPr>
          <w:rFonts w:ascii="Segoe UI" w:hAnsi="Segoe UI" w:cs="Segoe UI"/>
          <w:color w:val="000000"/>
          <w:sz w:val="8"/>
          <w:szCs w:val="8"/>
          <w:lang w:val="en-GB" w:eastAsia="sl-SI"/>
        </w:rPr>
      </w:pPr>
    </w:p>
    <w:p w14:paraId="442002C3" w14:textId="7B2EA7F5" w:rsidR="00C62F56" w:rsidRPr="00DE7645" w:rsidRDefault="00C877ED" w:rsidP="00C62F56">
      <w:pPr>
        <w:shd w:val="clear" w:color="auto" w:fill="DEEAF6"/>
        <w:autoSpaceDE w:val="0"/>
        <w:autoSpaceDN w:val="0"/>
        <w:adjustRightInd w:val="0"/>
        <w:jc w:val="both"/>
        <w:rPr>
          <w:rFonts w:ascii="Segoe UI" w:hAnsi="Segoe UI" w:cs="Segoe UI"/>
          <w:b/>
          <w:bCs/>
          <w:color w:val="000000"/>
          <w:sz w:val="28"/>
          <w:szCs w:val="28"/>
          <w:lang w:val="en-GB" w:eastAsia="sl-SI"/>
        </w:rPr>
      </w:pPr>
      <w:r w:rsidRPr="00DE7645">
        <w:rPr>
          <w:rFonts w:ascii="Segoe UI" w:hAnsi="Segoe UI" w:cs="Segoe UI"/>
          <w:b/>
          <w:bCs/>
          <w:color w:val="000000"/>
          <w:sz w:val="28"/>
          <w:szCs w:val="28"/>
          <w:lang w:val="en-GB" w:eastAsia="sl-SI"/>
        </w:rPr>
        <w:lastRenderedPageBreak/>
        <w:t>SAMPLE CONTRACT</w:t>
      </w:r>
    </w:p>
    <w:p w14:paraId="40792280" w14:textId="18A13517" w:rsidR="00C62F56" w:rsidRPr="00DE7645" w:rsidRDefault="00C62F56" w:rsidP="00642DF9">
      <w:pPr>
        <w:autoSpaceDE w:val="0"/>
        <w:autoSpaceDN w:val="0"/>
        <w:adjustRightInd w:val="0"/>
        <w:jc w:val="right"/>
        <w:rPr>
          <w:rFonts w:ascii="Segoe UI" w:hAnsi="Segoe UI" w:cs="Segoe UI"/>
          <w:b/>
          <w:color w:val="FFFFFF" w:themeColor="background1"/>
          <w:sz w:val="8"/>
          <w:szCs w:val="8"/>
          <w:shd w:val="clear" w:color="auto" w:fill="2F5496" w:themeFill="accent1" w:themeFillShade="BF"/>
          <w:lang w:val="en-GB" w:eastAsia="sl-SI"/>
        </w:rPr>
      </w:pPr>
    </w:p>
    <w:p w14:paraId="7B7E760A" w14:textId="77777777" w:rsidR="00343C3C" w:rsidRPr="00DE7645" w:rsidRDefault="00343C3C" w:rsidP="00642DF9">
      <w:pPr>
        <w:autoSpaceDE w:val="0"/>
        <w:autoSpaceDN w:val="0"/>
        <w:adjustRightInd w:val="0"/>
        <w:jc w:val="right"/>
        <w:rPr>
          <w:rFonts w:ascii="Segoe UI" w:hAnsi="Segoe UI" w:cs="Segoe UI"/>
          <w:b/>
          <w:color w:val="FFFFFF" w:themeColor="background1"/>
          <w:sz w:val="8"/>
          <w:szCs w:val="8"/>
          <w:shd w:val="clear" w:color="auto" w:fill="2F5496" w:themeFill="accent1" w:themeFillShade="BF"/>
          <w:lang w:val="en-GB" w:eastAsia="sl-SI"/>
        </w:rPr>
      </w:pPr>
    </w:p>
    <w:p w14:paraId="06620080" w14:textId="7B1025E7" w:rsidR="00642DF9" w:rsidRPr="00DE7645" w:rsidRDefault="00C877ED" w:rsidP="00642DF9">
      <w:pPr>
        <w:autoSpaceDE w:val="0"/>
        <w:autoSpaceDN w:val="0"/>
        <w:adjustRightInd w:val="0"/>
        <w:jc w:val="right"/>
        <w:rPr>
          <w:rFonts w:ascii="Segoe UI" w:hAnsi="Segoe UI" w:cs="Segoe UI"/>
          <w:b/>
          <w:color w:val="FFFFFF" w:themeColor="background1"/>
          <w:sz w:val="28"/>
          <w:szCs w:val="28"/>
          <w:shd w:val="clear" w:color="auto" w:fill="2F5496" w:themeFill="accent1" w:themeFillShade="BF"/>
          <w:lang w:val="en-GB" w:eastAsia="sl-SI"/>
        </w:rPr>
      </w:pPr>
      <w:r w:rsidRPr="00DE7645">
        <w:rPr>
          <w:rFonts w:ascii="Segoe UI" w:hAnsi="Segoe UI" w:cs="Segoe UI"/>
          <w:b/>
          <w:color w:val="FFFFFF" w:themeColor="background1"/>
          <w:sz w:val="28"/>
          <w:szCs w:val="28"/>
          <w:shd w:val="clear" w:color="auto" w:fill="2F5496" w:themeFill="accent1" w:themeFillShade="BF"/>
          <w:lang w:val="en-GB" w:eastAsia="sl-SI"/>
        </w:rPr>
        <w:t xml:space="preserve">FORM </w:t>
      </w:r>
      <w:r w:rsidR="00197E31" w:rsidRPr="00DE7645">
        <w:rPr>
          <w:rFonts w:ascii="Segoe UI" w:hAnsi="Segoe UI" w:cs="Segoe UI"/>
          <w:b/>
          <w:color w:val="FFFFFF" w:themeColor="background1"/>
          <w:sz w:val="28"/>
          <w:szCs w:val="28"/>
          <w:shd w:val="clear" w:color="auto" w:fill="2F5496" w:themeFill="accent1" w:themeFillShade="BF"/>
          <w:lang w:val="en-GB" w:eastAsia="sl-SI"/>
        </w:rPr>
        <w:t>5</w:t>
      </w:r>
    </w:p>
    <w:p w14:paraId="71BF82FD" w14:textId="246BF7A4" w:rsidR="00343C3C" w:rsidRPr="00DE7645" w:rsidRDefault="00343C3C" w:rsidP="00642DF9">
      <w:pPr>
        <w:autoSpaceDE w:val="0"/>
        <w:autoSpaceDN w:val="0"/>
        <w:adjustRightInd w:val="0"/>
        <w:jc w:val="right"/>
        <w:rPr>
          <w:rFonts w:ascii="Segoe UI" w:hAnsi="Segoe UI" w:cs="Segoe UI"/>
          <w:b/>
          <w:color w:val="FFFFFF" w:themeColor="background1"/>
          <w:sz w:val="28"/>
          <w:szCs w:val="28"/>
          <w:shd w:val="clear" w:color="auto" w:fill="2F5496" w:themeFill="accent1" w:themeFillShade="BF"/>
          <w:lang w:val="en-GB" w:eastAsia="sl-SI"/>
        </w:rPr>
      </w:pPr>
    </w:p>
    <w:p w14:paraId="0CC8F4E3" w14:textId="00CE9A9C" w:rsidR="009D1905" w:rsidRPr="00DE7645" w:rsidRDefault="00FC7E09" w:rsidP="009D1905">
      <w:pPr>
        <w:shd w:val="clear" w:color="auto" w:fill="DEEAF6" w:themeFill="accent5" w:themeFillTint="33"/>
        <w:jc w:val="center"/>
        <w:rPr>
          <w:rFonts w:ascii="Segoe UI" w:hAnsi="Segoe UI" w:cs="Segoe UI"/>
          <w:b/>
          <w:sz w:val="36"/>
          <w:szCs w:val="36"/>
          <w:lang w:val="en-GB"/>
        </w:rPr>
      </w:pPr>
      <w:r w:rsidRPr="00DE7645">
        <w:rPr>
          <w:rFonts w:ascii="Segoe UI" w:hAnsi="Segoe UI" w:cs="Segoe UI"/>
          <w:b/>
          <w:bCs/>
          <w:color w:val="000000"/>
          <w:sz w:val="36"/>
          <w:szCs w:val="36"/>
          <w:lang w:val="en-GB" w:eastAsia="sl-SI"/>
        </w:rPr>
        <w:t xml:space="preserve">CONTRACT </w:t>
      </w:r>
    </w:p>
    <w:p w14:paraId="14675340" w14:textId="4C6F1443" w:rsidR="00642DF9" w:rsidRPr="00DE7645" w:rsidRDefault="00FC7E09" w:rsidP="00642DF9">
      <w:pPr>
        <w:spacing w:before="225" w:after="225"/>
        <w:jc w:val="center"/>
        <w:rPr>
          <w:rFonts w:ascii="Segoe UI" w:hAnsi="Segoe UI" w:cs="Segoe UI"/>
          <w:color w:val="000000"/>
          <w:sz w:val="22"/>
          <w:lang w:val="en-GB"/>
        </w:rPr>
      </w:pPr>
      <w:r w:rsidRPr="00DE7645">
        <w:rPr>
          <w:rFonts w:ascii="Segoe UI" w:hAnsi="Segoe UI" w:cs="Segoe UI"/>
          <w:color w:val="000000"/>
          <w:sz w:val="22"/>
          <w:lang w:val="en-GB"/>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DE7645" w14:paraId="0467F9CF" w14:textId="77777777" w:rsidTr="002755A4">
        <w:trPr>
          <w:trHeight w:val="292"/>
        </w:trPr>
        <w:tc>
          <w:tcPr>
            <w:tcW w:w="5037" w:type="dxa"/>
            <w:shd w:val="clear" w:color="auto" w:fill="auto"/>
          </w:tcPr>
          <w:p w14:paraId="3DA88948" w14:textId="143833A2" w:rsidR="006B7FFD" w:rsidRPr="00DE7645" w:rsidRDefault="00FC7E09" w:rsidP="002755A4">
            <w:pPr>
              <w:spacing w:line="260" w:lineRule="atLeast"/>
              <w:rPr>
                <w:rFonts w:ascii="Segoe UI" w:hAnsi="Segoe UI" w:cs="Segoe UI"/>
                <w:color w:val="000000"/>
                <w:sz w:val="22"/>
                <w:lang w:val="en-GB"/>
              </w:rPr>
            </w:pPr>
            <w:r w:rsidRPr="00DE7645">
              <w:rPr>
                <w:rFonts w:ascii="Segoe UI" w:hAnsi="Segoe UI" w:cs="Segoe UI"/>
                <w:color w:val="000000"/>
                <w:sz w:val="22"/>
                <w:lang w:val="en-GB"/>
              </w:rPr>
              <w:t>The Client:</w:t>
            </w:r>
          </w:p>
        </w:tc>
        <w:tc>
          <w:tcPr>
            <w:tcW w:w="5169" w:type="dxa"/>
            <w:shd w:val="clear" w:color="auto" w:fill="auto"/>
          </w:tcPr>
          <w:p w14:paraId="05A77609" w14:textId="35BF1052" w:rsidR="006B7FFD" w:rsidRPr="00DE7645" w:rsidRDefault="00BA0A50" w:rsidP="002755A4">
            <w:pPr>
              <w:spacing w:line="260" w:lineRule="atLeast"/>
              <w:rPr>
                <w:rFonts w:ascii="Segoe UI" w:hAnsi="Segoe UI" w:cs="Segoe UI"/>
                <w:color w:val="000000"/>
                <w:sz w:val="22"/>
                <w:lang w:val="en-GB"/>
              </w:rPr>
            </w:pPr>
            <w:r w:rsidRPr="00DE7645">
              <w:rPr>
                <w:rFonts w:ascii="Segoe UI" w:hAnsi="Segoe UI" w:cs="Segoe UI"/>
                <w:color w:val="000000"/>
                <w:sz w:val="22"/>
                <w:lang w:val="en-GB"/>
              </w:rPr>
              <w:t>The Supplier:</w:t>
            </w:r>
          </w:p>
        </w:tc>
      </w:tr>
      <w:tr w:rsidR="004B382A" w:rsidRPr="00DE7645" w14:paraId="50066F92" w14:textId="77777777" w:rsidTr="004B382A">
        <w:trPr>
          <w:trHeight w:val="391"/>
        </w:trPr>
        <w:tc>
          <w:tcPr>
            <w:tcW w:w="5037" w:type="dxa"/>
            <w:shd w:val="clear" w:color="auto" w:fill="DEEAF6" w:themeFill="accent5" w:themeFillTint="33"/>
            <w:vAlign w:val="center"/>
          </w:tcPr>
          <w:p w14:paraId="21F31333" w14:textId="0EBA04A6" w:rsidR="004B382A" w:rsidRPr="00DE7645" w:rsidRDefault="004B382A" w:rsidP="004B382A">
            <w:pPr>
              <w:rPr>
                <w:rFonts w:ascii="Segoe UI" w:hAnsi="Segoe UI" w:cs="Segoe UI"/>
                <w:color w:val="000000"/>
                <w:sz w:val="22"/>
                <w:lang w:val="en-GB" w:eastAsia="sl-SI"/>
              </w:rPr>
            </w:pPr>
            <w:r w:rsidRPr="00DE7645">
              <w:rPr>
                <w:rFonts w:ascii="Segoe UI" w:hAnsi="Segoe UI" w:cs="Segoe UI"/>
                <w:color w:val="000000"/>
                <w:sz w:val="22"/>
                <w:lang w:val="en-GB" w:eastAsia="sl-SI"/>
              </w:rPr>
              <w:t>JO</w:t>
            </w:r>
            <w:r w:rsidR="00BA0A50" w:rsidRPr="00DE7645">
              <w:rPr>
                <w:rFonts w:ascii="Segoe UI" w:hAnsi="Segoe UI" w:cs="Segoe UI"/>
                <w:color w:val="000000"/>
                <w:sz w:val="22"/>
                <w:lang w:val="en-GB" w:eastAsia="sl-SI"/>
              </w:rPr>
              <w:t>Ž</w:t>
            </w:r>
            <w:r w:rsidRPr="00DE7645">
              <w:rPr>
                <w:rFonts w:ascii="Segoe UI" w:hAnsi="Segoe UI" w:cs="Segoe UI"/>
                <w:color w:val="000000"/>
                <w:sz w:val="22"/>
                <w:lang w:val="en-GB" w:eastAsia="sl-SI"/>
              </w:rPr>
              <w:t>EF STEFAN</w:t>
            </w:r>
            <w:r w:rsidR="00BA0A50" w:rsidRPr="00DE7645">
              <w:rPr>
                <w:rFonts w:ascii="Segoe UI" w:hAnsi="Segoe UI" w:cs="Segoe UI"/>
                <w:color w:val="000000"/>
                <w:sz w:val="22"/>
                <w:lang w:val="en-GB" w:eastAsia="sl-SI"/>
              </w:rPr>
              <w:t xml:space="preserve"> INSTITUTE</w:t>
            </w:r>
            <w:r w:rsidRPr="00DE7645">
              <w:rPr>
                <w:rFonts w:ascii="Segoe UI" w:hAnsi="Segoe UI" w:cs="Segoe UI"/>
                <w:color w:val="000000"/>
                <w:sz w:val="22"/>
                <w:lang w:val="en-GB" w:eastAsia="sl-SI"/>
              </w:rPr>
              <w:t xml:space="preserve"> </w:t>
            </w:r>
          </w:p>
          <w:p w14:paraId="0534593B" w14:textId="77777777" w:rsidR="004B382A" w:rsidRPr="00DE7645" w:rsidRDefault="004B382A" w:rsidP="004B382A">
            <w:pPr>
              <w:rPr>
                <w:rFonts w:ascii="Segoe UI" w:hAnsi="Segoe UI" w:cs="Segoe UI"/>
                <w:color w:val="000000"/>
                <w:sz w:val="22"/>
                <w:lang w:val="en-GB" w:eastAsia="sl-SI"/>
              </w:rPr>
            </w:pPr>
            <w:r w:rsidRPr="00DE7645">
              <w:rPr>
                <w:rFonts w:ascii="Segoe UI" w:hAnsi="Segoe UI" w:cs="Segoe UI"/>
                <w:color w:val="000000"/>
                <w:sz w:val="22"/>
                <w:lang w:val="en-GB" w:eastAsia="sl-SI"/>
              </w:rPr>
              <w:t>Jamova cesta 39</w:t>
            </w:r>
          </w:p>
          <w:p w14:paraId="444FEDC5" w14:textId="77777777" w:rsidR="004B382A" w:rsidRPr="00DE7645" w:rsidRDefault="004B382A" w:rsidP="004B382A">
            <w:pPr>
              <w:rPr>
                <w:rFonts w:ascii="Segoe UI" w:hAnsi="Segoe UI" w:cs="Segoe UI"/>
                <w:color w:val="000000"/>
                <w:sz w:val="22"/>
                <w:lang w:val="en-GB" w:eastAsia="sl-SI"/>
              </w:rPr>
            </w:pPr>
            <w:r w:rsidRPr="00DE7645">
              <w:rPr>
                <w:rFonts w:ascii="Segoe UI" w:hAnsi="Segoe UI" w:cs="Segoe UI"/>
                <w:color w:val="000000"/>
                <w:sz w:val="22"/>
                <w:lang w:val="en-GB" w:eastAsia="sl-SI"/>
              </w:rPr>
              <w:t>1000 Ljubljana</w:t>
            </w:r>
          </w:p>
          <w:p w14:paraId="49618764" w14:textId="77777777" w:rsidR="004B382A" w:rsidRPr="00DE7645" w:rsidRDefault="004B382A" w:rsidP="004B382A">
            <w:pPr>
              <w:rPr>
                <w:rFonts w:ascii="Segoe UI" w:hAnsi="Segoe UI" w:cs="Segoe UI"/>
                <w:b/>
                <w:color w:val="000000"/>
                <w:sz w:val="22"/>
                <w:lang w:val="en-GB" w:eastAsia="sl-SI"/>
              </w:rPr>
            </w:pPr>
          </w:p>
          <w:p w14:paraId="3D93E597" w14:textId="12C7A700" w:rsidR="004B382A" w:rsidRPr="00DE7645" w:rsidRDefault="00BA0A50" w:rsidP="004B382A">
            <w:pPr>
              <w:spacing w:line="260" w:lineRule="atLeast"/>
              <w:rPr>
                <w:rFonts w:ascii="Segoe UI" w:hAnsi="Segoe UI" w:cs="Segoe UI"/>
                <w:sz w:val="22"/>
                <w:lang w:val="en-GB"/>
              </w:rPr>
            </w:pPr>
            <w:r w:rsidRPr="00DE7645">
              <w:rPr>
                <w:rFonts w:ascii="Segoe UI" w:hAnsi="Segoe UI" w:cs="Segoe UI"/>
                <w:sz w:val="22"/>
                <w:lang w:val="en-GB"/>
              </w:rPr>
              <w:t>represented by the director</w:t>
            </w:r>
          </w:p>
          <w:p w14:paraId="2A872084" w14:textId="6DDB98A9" w:rsidR="004B382A" w:rsidRPr="00DE7645" w:rsidRDefault="004B382A" w:rsidP="004B382A">
            <w:pPr>
              <w:spacing w:line="260" w:lineRule="atLeast"/>
              <w:rPr>
                <w:rFonts w:ascii="Segoe UI" w:hAnsi="Segoe UI" w:cs="Segoe UI"/>
                <w:color w:val="000000"/>
                <w:sz w:val="22"/>
                <w:lang w:val="en-GB"/>
              </w:rPr>
            </w:pPr>
            <w:r w:rsidRPr="00DE7645">
              <w:rPr>
                <w:rFonts w:ascii="Segoe UI" w:hAnsi="Segoe UI" w:cs="Segoe UI"/>
                <w:sz w:val="22"/>
                <w:lang w:val="en-GB"/>
              </w:rPr>
              <w:t>prof. dr. Boštjan Zalar</w:t>
            </w:r>
            <w:r w:rsidRPr="00DE7645">
              <w:rPr>
                <w:rFonts w:ascii="Segoe UI" w:hAnsi="Segoe UI" w:cs="Segoe UI"/>
                <w:i/>
                <w:sz w:val="22"/>
                <w:lang w:val="en-GB"/>
              </w:rPr>
              <w:t xml:space="preserve">, </w:t>
            </w:r>
            <w:r w:rsidRPr="00DE7645">
              <w:rPr>
                <w:rFonts w:ascii="Segoe UI" w:hAnsi="Segoe UI" w:cs="Segoe UI"/>
                <w:sz w:val="22"/>
                <w:lang w:val="en-GB"/>
              </w:rPr>
              <w:t>director</w:t>
            </w:r>
          </w:p>
        </w:tc>
        <w:tc>
          <w:tcPr>
            <w:tcW w:w="5169" w:type="dxa"/>
            <w:shd w:val="clear" w:color="auto" w:fill="DEEAF6" w:themeFill="accent5" w:themeFillTint="33"/>
            <w:vAlign w:val="center"/>
          </w:tcPr>
          <w:p w14:paraId="2A72CE50" w14:textId="6AD9CF99" w:rsidR="00A93B18" w:rsidRPr="00DE7645" w:rsidRDefault="00A93B18" w:rsidP="00A93B18">
            <w:pPr>
              <w:rPr>
                <w:rFonts w:ascii="Segoe UI" w:hAnsi="Segoe UI" w:cs="Segoe UI"/>
                <w:i/>
                <w:iCs/>
                <w:sz w:val="22"/>
                <w:lang w:val="en-GB"/>
              </w:rPr>
            </w:pPr>
            <w:r w:rsidRPr="00DE7645">
              <w:rPr>
                <w:rFonts w:ascii="Segoe UI" w:hAnsi="Segoe UI" w:cs="Segoe UI"/>
                <w:sz w:val="22"/>
                <w:lang w:val="en-GB"/>
              </w:rPr>
              <w:t xml:space="preserve"> </w:t>
            </w:r>
            <w:r w:rsidRPr="00DE7645">
              <w:rPr>
                <w:rFonts w:ascii="Segoe UI" w:hAnsi="Segoe UI" w:cs="Segoe UI"/>
                <w:i/>
                <w:iCs/>
                <w:sz w:val="22"/>
                <w:lang w:val="en-GB"/>
              </w:rPr>
              <w:t>(company name)</w:t>
            </w:r>
          </w:p>
          <w:p w14:paraId="1EB885D7" w14:textId="1161AA95" w:rsidR="00A93B18" w:rsidRPr="00DE7645" w:rsidRDefault="00A93B18" w:rsidP="00A93B18">
            <w:pPr>
              <w:rPr>
                <w:rFonts w:ascii="Segoe UI" w:hAnsi="Segoe UI" w:cs="Segoe UI"/>
                <w:i/>
                <w:iCs/>
                <w:sz w:val="22"/>
                <w:lang w:val="en-GB"/>
              </w:rPr>
            </w:pPr>
            <w:r w:rsidRPr="00DE7645">
              <w:rPr>
                <w:rFonts w:ascii="Segoe UI" w:hAnsi="Segoe UI" w:cs="Segoe UI"/>
                <w:i/>
                <w:iCs/>
                <w:sz w:val="22"/>
                <w:lang w:val="en-GB"/>
              </w:rPr>
              <w:t xml:space="preserve"> (address)</w:t>
            </w:r>
          </w:p>
          <w:p w14:paraId="67861DED" w14:textId="1F36EEE2" w:rsidR="00A93B18" w:rsidRPr="00DE7645" w:rsidRDefault="00A93B18" w:rsidP="00A93B18">
            <w:pPr>
              <w:rPr>
                <w:rFonts w:ascii="Segoe UI" w:hAnsi="Segoe UI" w:cs="Segoe UI"/>
                <w:i/>
                <w:iCs/>
                <w:sz w:val="22"/>
                <w:lang w:val="en-GB"/>
              </w:rPr>
            </w:pPr>
          </w:p>
          <w:p w14:paraId="19770927" w14:textId="06A6E7BA" w:rsidR="00A93B18" w:rsidRPr="00DE7645" w:rsidRDefault="00A93B18" w:rsidP="00A93B18">
            <w:pPr>
              <w:rPr>
                <w:rFonts w:ascii="Segoe UI" w:hAnsi="Segoe UI" w:cs="Segoe UI"/>
                <w:i/>
                <w:iCs/>
                <w:sz w:val="22"/>
                <w:lang w:val="en-GB"/>
              </w:rPr>
            </w:pPr>
          </w:p>
          <w:p w14:paraId="67FF1DE4" w14:textId="77777777" w:rsidR="00857CBE" w:rsidRPr="00DE7645" w:rsidRDefault="00857CBE" w:rsidP="00857CBE">
            <w:pPr>
              <w:spacing w:line="260" w:lineRule="atLeast"/>
              <w:rPr>
                <w:rFonts w:ascii="Segoe UI" w:hAnsi="Segoe UI" w:cs="Segoe UI"/>
                <w:sz w:val="22"/>
                <w:lang w:val="en-GB"/>
              </w:rPr>
            </w:pPr>
            <w:r w:rsidRPr="00DE7645">
              <w:rPr>
                <w:rFonts w:ascii="Segoe UI" w:hAnsi="Segoe UI" w:cs="Segoe UI"/>
                <w:sz w:val="22"/>
                <w:lang w:val="en-GB"/>
              </w:rPr>
              <w:t>represented by the director</w:t>
            </w:r>
          </w:p>
          <w:p w14:paraId="1CF72300" w14:textId="3685ACD1" w:rsidR="004B382A" w:rsidRPr="00DE7645" w:rsidRDefault="00857CBE" w:rsidP="00857CBE">
            <w:pPr>
              <w:rPr>
                <w:rFonts w:ascii="Segoe UI" w:hAnsi="Segoe UI" w:cs="Segoe UI"/>
                <w:i/>
                <w:iCs/>
                <w:sz w:val="22"/>
                <w:lang w:val="en-GB"/>
              </w:rPr>
            </w:pPr>
            <w:r w:rsidRPr="00DE7645">
              <w:rPr>
                <w:rFonts w:ascii="Segoe UI" w:hAnsi="Segoe UI" w:cs="Segoe UI"/>
                <w:sz w:val="22"/>
                <w:lang w:val="en-GB"/>
              </w:rPr>
              <w:t xml:space="preserve">                              </w:t>
            </w:r>
            <w:r w:rsidRPr="00DE7645">
              <w:rPr>
                <w:rFonts w:ascii="Segoe UI" w:hAnsi="Segoe UI" w:cs="Segoe UI"/>
                <w:i/>
                <w:sz w:val="22"/>
                <w:lang w:val="en-GB"/>
              </w:rPr>
              <w:t xml:space="preserve">, </w:t>
            </w:r>
            <w:r w:rsidRPr="00DE7645">
              <w:rPr>
                <w:rFonts w:ascii="Segoe UI" w:hAnsi="Segoe UI" w:cs="Segoe UI"/>
                <w:sz w:val="22"/>
                <w:lang w:val="en-GB"/>
              </w:rPr>
              <w:t>director</w:t>
            </w:r>
          </w:p>
        </w:tc>
      </w:tr>
      <w:tr w:rsidR="006B7FFD" w:rsidRPr="00DE7645" w14:paraId="3CC536AD" w14:textId="77777777" w:rsidTr="002755A4">
        <w:trPr>
          <w:trHeight w:val="391"/>
        </w:trPr>
        <w:tc>
          <w:tcPr>
            <w:tcW w:w="5037" w:type="dxa"/>
            <w:shd w:val="clear" w:color="auto" w:fill="auto"/>
            <w:vAlign w:val="center"/>
          </w:tcPr>
          <w:p w14:paraId="7C46228D" w14:textId="56D7A601" w:rsidR="006B7FFD" w:rsidRPr="00DE7645" w:rsidRDefault="00961D57" w:rsidP="002755A4">
            <w:pPr>
              <w:spacing w:line="260" w:lineRule="atLeast"/>
              <w:rPr>
                <w:rFonts w:ascii="Segoe UI" w:hAnsi="Segoe UI" w:cs="Segoe UI"/>
                <w:color w:val="000000"/>
                <w:sz w:val="22"/>
                <w:lang w:val="en-GB"/>
              </w:rPr>
            </w:pPr>
            <w:r w:rsidRPr="00DE7645">
              <w:rPr>
                <w:rFonts w:ascii="Segoe UI" w:hAnsi="Segoe UI" w:cs="Segoe UI"/>
                <w:color w:val="000000"/>
                <w:sz w:val="22"/>
                <w:lang w:val="en-GB"/>
              </w:rPr>
              <w:t>VAT identification number:</w:t>
            </w:r>
            <w:r w:rsidR="006B7FFD" w:rsidRPr="00DE7645">
              <w:rPr>
                <w:rFonts w:ascii="Segoe UI" w:hAnsi="Segoe UI" w:cs="Segoe UI"/>
                <w:color w:val="000000"/>
                <w:sz w:val="22"/>
                <w:lang w:val="en-GB"/>
              </w:rPr>
              <w:t xml:space="preserve"> </w:t>
            </w:r>
            <w:r w:rsidR="006B7FFD" w:rsidRPr="00DE7645">
              <w:rPr>
                <w:rFonts w:ascii="Segoe UI" w:hAnsi="Segoe UI" w:cs="Segoe UI"/>
                <w:snapToGrid w:val="0"/>
                <w:color w:val="000000"/>
                <w:sz w:val="22"/>
                <w:lang w:val="en-GB" w:eastAsia="ar-SA"/>
              </w:rPr>
              <w:t>SI55560822</w:t>
            </w:r>
          </w:p>
        </w:tc>
        <w:tc>
          <w:tcPr>
            <w:tcW w:w="5169" w:type="dxa"/>
            <w:shd w:val="clear" w:color="auto" w:fill="auto"/>
            <w:vAlign w:val="center"/>
          </w:tcPr>
          <w:p w14:paraId="29A868B2" w14:textId="604B1728" w:rsidR="006B7FFD" w:rsidRPr="00DE7645" w:rsidRDefault="00961D57" w:rsidP="002755A4">
            <w:pPr>
              <w:spacing w:line="260" w:lineRule="atLeast"/>
              <w:rPr>
                <w:rFonts w:ascii="Segoe UI" w:hAnsi="Segoe UI" w:cs="Segoe UI"/>
                <w:color w:val="000000"/>
                <w:sz w:val="22"/>
                <w:lang w:val="en-GB"/>
              </w:rPr>
            </w:pPr>
            <w:r w:rsidRPr="00DE7645">
              <w:rPr>
                <w:rFonts w:ascii="Segoe UI" w:hAnsi="Segoe UI" w:cs="Segoe UI"/>
                <w:color w:val="000000"/>
                <w:sz w:val="22"/>
                <w:lang w:val="en-GB"/>
              </w:rPr>
              <w:t xml:space="preserve">VAT identification number: </w:t>
            </w:r>
          </w:p>
        </w:tc>
      </w:tr>
    </w:tbl>
    <w:p w14:paraId="0CB902AE" w14:textId="77777777" w:rsidR="002555C2" w:rsidRPr="00DE7645" w:rsidRDefault="002555C2" w:rsidP="004E0AC1">
      <w:pPr>
        <w:rPr>
          <w:rFonts w:ascii="Segoe UI" w:hAnsi="Segoe UI" w:cs="Segoe UI"/>
          <w:b/>
          <w:bCs/>
          <w:color w:val="000000"/>
          <w:sz w:val="22"/>
          <w:lang w:val="en-GB"/>
        </w:rPr>
      </w:pPr>
    </w:p>
    <w:p w14:paraId="3F1C8EFF" w14:textId="41EE0310" w:rsidR="009822EF" w:rsidRPr="00DE7645" w:rsidRDefault="009822EF" w:rsidP="009822EF">
      <w:pPr>
        <w:shd w:val="clear" w:color="auto" w:fill="DEEAF6" w:themeFill="accent5" w:themeFillTint="33"/>
        <w:spacing w:before="225" w:after="225"/>
        <w:jc w:val="both"/>
        <w:rPr>
          <w:rFonts w:ascii="Segoe UI" w:hAnsi="Segoe UI" w:cs="Segoe UI"/>
          <w:sz w:val="22"/>
          <w:lang w:val="en-GB"/>
        </w:rPr>
      </w:pPr>
      <w:r w:rsidRPr="00DE7645">
        <w:rPr>
          <w:rFonts w:ascii="Segoe UI" w:hAnsi="Segoe UI" w:cs="Segoe UI"/>
          <w:b/>
          <w:bCs/>
          <w:color w:val="000000"/>
          <w:sz w:val="22"/>
          <w:lang w:val="en-GB"/>
        </w:rPr>
        <w:t>INTRODUCTORY PROVISIONS</w:t>
      </w:r>
    </w:p>
    <w:p w14:paraId="2D4BE5AF" w14:textId="303A13F6" w:rsidR="006B7FFD" w:rsidRPr="00DE7645" w:rsidRDefault="006A7CD6" w:rsidP="006B7FFD">
      <w:pPr>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p>
    <w:p w14:paraId="4FD1E392" w14:textId="77777777" w:rsidR="006A7CD6" w:rsidRPr="00DE7645" w:rsidRDefault="006A7CD6" w:rsidP="006B7FFD">
      <w:pPr>
        <w:suppressAutoHyphens/>
        <w:jc w:val="both"/>
        <w:rPr>
          <w:rFonts w:ascii="Segoe UI" w:hAnsi="Segoe UI" w:cs="Segoe UI"/>
          <w:b/>
          <w:bCs/>
          <w:color w:val="000000"/>
          <w:sz w:val="22"/>
          <w:lang w:val="en-GB"/>
        </w:rPr>
      </w:pPr>
    </w:p>
    <w:p w14:paraId="1AF6EA32" w14:textId="2DA937E4" w:rsidR="006B7FFD" w:rsidRPr="00DE7645" w:rsidRDefault="006A7CD6" w:rsidP="006B7FFD">
      <w:pPr>
        <w:suppressAutoHyphens/>
        <w:jc w:val="both"/>
        <w:rPr>
          <w:rFonts w:ascii="Segoe UI" w:eastAsia="Calibri" w:hAnsi="Segoe UI" w:cs="Segoe UI"/>
          <w:sz w:val="22"/>
          <w:lang w:val="en-GB" w:eastAsia="zh-CN"/>
        </w:rPr>
      </w:pPr>
      <w:r w:rsidRPr="00DE7645">
        <w:rPr>
          <w:rFonts w:ascii="Segoe UI" w:eastAsia="Calibri" w:hAnsi="Segoe UI" w:cs="Segoe UI"/>
          <w:sz w:val="22"/>
          <w:lang w:val="en-GB" w:eastAsia="zh-CN"/>
        </w:rPr>
        <w:t>The contracting parties have established that, in line with the Public Procurement Act, the Client awarded the contract as the most cost-effective Bidder with regard to the realisation of the supply requirement expressed in the public tender published on the Public Procurement Portal of the Republic of Slovenia under the reference number ……………..</w:t>
      </w:r>
    </w:p>
    <w:p w14:paraId="6609F2A6" w14:textId="77777777" w:rsidR="006A7CD6" w:rsidRPr="00DE7645" w:rsidRDefault="006A7CD6" w:rsidP="006B7FFD">
      <w:pPr>
        <w:suppressAutoHyphens/>
        <w:jc w:val="both"/>
        <w:rPr>
          <w:rFonts w:ascii="Segoe UI" w:eastAsia="Calibri" w:hAnsi="Segoe UI" w:cs="Segoe UI"/>
          <w:sz w:val="22"/>
          <w:lang w:val="en-GB" w:eastAsia="zh-CN"/>
        </w:rPr>
      </w:pPr>
    </w:p>
    <w:p w14:paraId="0D8332AB" w14:textId="7AE4661F" w:rsidR="006B7FFD" w:rsidRPr="00DE7645" w:rsidRDefault="00983832" w:rsidP="006B7FFD">
      <w:pPr>
        <w:suppressAutoHyphens/>
        <w:jc w:val="both"/>
        <w:rPr>
          <w:rFonts w:ascii="Segoe UI" w:eastAsia="Calibri" w:hAnsi="Segoe UI" w:cs="Segoe UI"/>
          <w:sz w:val="22"/>
          <w:lang w:val="en-GB" w:eastAsia="zh-CN"/>
        </w:rPr>
      </w:pPr>
      <w:r w:rsidRPr="00DE7645">
        <w:rPr>
          <w:rFonts w:ascii="Segoe UI" w:eastAsia="Calibri" w:hAnsi="Segoe UI" w:cs="Segoe UI"/>
          <w:sz w:val="22"/>
          <w:lang w:val="en-GB" w:eastAsia="zh-CN"/>
        </w:rPr>
        <w:t>With this contract the Client and the Supplier agree on their mutual rights and obligations, necessary for the smooth operation of purchasing and selling</w:t>
      </w:r>
      <w:r w:rsidR="006B7FFD" w:rsidRPr="00DE7645">
        <w:rPr>
          <w:rFonts w:ascii="Segoe UI" w:eastAsia="Calibri" w:hAnsi="Segoe UI" w:cs="Segoe UI"/>
          <w:sz w:val="22"/>
          <w:lang w:val="en-GB" w:eastAsia="zh-CN"/>
        </w:rPr>
        <w:t xml:space="preserve">. </w:t>
      </w:r>
    </w:p>
    <w:p w14:paraId="5721A7D7" w14:textId="77777777" w:rsidR="009E7DBE" w:rsidRPr="00DE7645" w:rsidRDefault="009E7DBE" w:rsidP="006B7FFD">
      <w:pPr>
        <w:suppressAutoHyphens/>
        <w:jc w:val="both"/>
        <w:rPr>
          <w:rFonts w:ascii="Segoe UI" w:eastAsia="Calibri" w:hAnsi="Segoe UI" w:cs="Segoe UI"/>
          <w:sz w:val="22"/>
          <w:lang w:val="en-GB" w:eastAsia="zh-CN"/>
        </w:rPr>
      </w:pPr>
    </w:p>
    <w:p w14:paraId="70C0CC0F" w14:textId="053F435A" w:rsidR="006B7FFD" w:rsidRPr="00DE7645" w:rsidRDefault="00983832" w:rsidP="006B7FFD">
      <w:pPr>
        <w:shd w:val="clear" w:color="auto" w:fill="DEEAF6" w:themeFill="accent5" w:themeFillTint="33"/>
        <w:spacing w:before="225" w:after="225"/>
        <w:jc w:val="both"/>
        <w:rPr>
          <w:rFonts w:ascii="Segoe UI" w:hAnsi="Segoe UI" w:cs="Segoe UI"/>
          <w:sz w:val="22"/>
          <w:lang w:val="en-GB"/>
        </w:rPr>
      </w:pPr>
      <w:r w:rsidRPr="00DE7645">
        <w:rPr>
          <w:rFonts w:ascii="Segoe UI" w:hAnsi="Segoe UI" w:cs="Segoe UI"/>
          <w:b/>
          <w:bCs/>
          <w:color w:val="000000"/>
          <w:sz w:val="22"/>
          <w:lang w:val="en-GB"/>
        </w:rPr>
        <w:t>SUBJEC</w:t>
      </w:r>
      <w:r w:rsidR="00C9766B" w:rsidRPr="00DE7645">
        <w:rPr>
          <w:rFonts w:ascii="Segoe UI" w:hAnsi="Segoe UI" w:cs="Segoe UI"/>
          <w:b/>
          <w:bCs/>
          <w:color w:val="000000"/>
          <w:sz w:val="22"/>
          <w:lang w:val="en-GB"/>
        </w:rPr>
        <w:t>T</w:t>
      </w:r>
      <w:r w:rsidRPr="00DE7645">
        <w:rPr>
          <w:rFonts w:ascii="Segoe UI" w:hAnsi="Segoe UI" w:cs="Segoe UI"/>
          <w:b/>
          <w:bCs/>
          <w:color w:val="000000"/>
          <w:sz w:val="22"/>
          <w:lang w:val="en-GB"/>
        </w:rPr>
        <w:t xml:space="preserve"> OF THE CONTRACT</w:t>
      </w:r>
    </w:p>
    <w:p w14:paraId="1EE11DCC" w14:textId="6A1BFB21" w:rsidR="00465F90" w:rsidRPr="00DE7645" w:rsidRDefault="00465F90" w:rsidP="00465F90">
      <w:pPr>
        <w:jc w:val="center"/>
        <w:rPr>
          <w:rFonts w:ascii="Segoe UI" w:hAnsi="Segoe UI" w:cs="Segoe UI"/>
          <w:b/>
          <w:bCs/>
          <w:color w:val="000000"/>
          <w:sz w:val="22"/>
          <w:lang w:val="en-GB"/>
        </w:rPr>
      </w:pPr>
      <w:r w:rsidRPr="00DE7645">
        <w:rPr>
          <w:rFonts w:ascii="Segoe UI" w:hAnsi="Segoe UI" w:cs="Segoe UI"/>
          <w:b/>
          <w:bCs/>
          <w:color w:val="000000"/>
          <w:sz w:val="22"/>
          <w:lang w:val="en-GB"/>
        </w:rPr>
        <w:t>Article 2</w:t>
      </w:r>
    </w:p>
    <w:p w14:paraId="428D83DE" w14:textId="77777777" w:rsidR="006B7FFD" w:rsidRPr="00DE7645" w:rsidRDefault="006B7FFD" w:rsidP="006B7FFD">
      <w:pPr>
        <w:rPr>
          <w:rFonts w:ascii="Segoe UI" w:hAnsi="Segoe UI" w:cs="Segoe UI"/>
          <w:b/>
          <w:bCs/>
          <w:color w:val="000000"/>
          <w:sz w:val="22"/>
          <w:lang w:val="en-GB"/>
        </w:rPr>
      </w:pPr>
    </w:p>
    <w:p w14:paraId="3E92FB74" w14:textId="77777777" w:rsidR="00DA527D" w:rsidRPr="00DE7645" w:rsidRDefault="00DA527D" w:rsidP="00DA527D">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 xml:space="preserve">Subject-matter of the contract is the </w:t>
      </w:r>
    </w:p>
    <w:p w14:paraId="5889B4AD" w14:textId="77777777" w:rsidR="00DA527D" w:rsidRPr="00DE7645" w:rsidRDefault="00DA527D" w:rsidP="00DA527D">
      <w:pPr>
        <w:tabs>
          <w:tab w:val="left" w:pos="792"/>
        </w:tabs>
        <w:jc w:val="both"/>
        <w:rPr>
          <w:rFonts w:ascii="Segoe UI" w:hAnsi="Segoe UI" w:cs="Segoe UI"/>
          <w:color w:val="000000"/>
          <w:sz w:val="10"/>
          <w:szCs w:val="10"/>
          <w:lang w:val="en-GB"/>
        </w:rPr>
      </w:pPr>
    </w:p>
    <w:p w14:paraId="41EE8C44" w14:textId="235E6422" w:rsidR="00F40B22" w:rsidRPr="00DE7645" w:rsidRDefault="00C47DC8" w:rsidP="00F40B22">
      <w:pPr>
        <w:tabs>
          <w:tab w:val="left" w:pos="792"/>
        </w:tabs>
        <w:jc w:val="center"/>
        <w:rPr>
          <w:rFonts w:ascii="Segoe UI" w:hAnsi="Segoe UI" w:cs="Segoe UI"/>
          <w:b/>
          <w:bCs/>
          <w:sz w:val="22"/>
          <w:lang w:val="en-GB"/>
        </w:rPr>
      </w:pPr>
      <w:r>
        <w:rPr>
          <w:rFonts w:ascii="Segoe UI" w:hAnsi="Segoe UI" w:cs="Segoe UI"/>
          <w:b/>
          <w:bCs/>
          <w:sz w:val="22"/>
          <w:lang w:val="en-GB"/>
        </w:rPr>
        <w:lastRenderedPageBreak/>
        <w:t>EQUIPMENT FOR CHARACTERIZATION OF THERMAL PROPERTIES OF DISPENSED AND BULK MATERIALS</w:t>
      </w:r>
    </w:p>
    <w:p w14:paraId="2A22C70B" w14:textId="77777777" w:rsidR="00C81FB1" w:rsidRPr="00DE7645" w:rsidRDefault="00C81FB1" w:rsidP="00F40B22">
      <w:pPr>
        <w:tabs>
          <w:tab w:val="left" w:pos="792"/>
        </w:tabs>
        <w:jc w:val="center"/>
        <w:rPr>
          <w:rFonts w:ascii="Segoe UI" w:hAnsi="Segoe UI" w:cs="Segoe UI"/>
          <w:b/>
          <w:bCs/>
          <w:color w:val="FF0000"/>
          <w:sz w:val="10"/>
          <w:szCs w:val="10"/>
          <w:lang w:val="en-GB"/>
        </w:rPr>
      </w:pPr>
    </w:p>
    <w:p w14:paraId="2A9D5C0E" w14:textId="7FFCC817" w:rsidR="00906D83" w:rsidRPr="00DE7645" w:rsidRDefault="00DA527D" w:rsidP="00906D83">
      <w:pPr>
        <w:tabs>
          <w:tab w:val="left" w:pos="792"/>
        </w:tabs>
        <w:jc w:val="both"/>
        <w:rPr>
          <w:rFonts w:ascii="Segoe UI" w:hAnsi="Segoe UI" w:cs="Segoe UI"/>
          <w:sz w:val="22"/>
          <w:lang w:val="en-GB"/>
        </w:rPr>
      </w:pPr>
      <w:r w:rsidRPr="00DE7645">
        <w:rPr>
          <w:rFonts w:ascii="Segoe UI" w:hAnsi="Segoe UI" w:cs="Segoe UI"/>
          <w:sz w:val="22"/>
          <w:lang w:val="en-GB"/>
        </w:rPr>
        <w:t>specified, in detail, in the Quotation/pro-forma invoice with the ref. number ………..... as of ………….... that is an integral part of this contract.</w:t>
      </w:r>
    </w:p>
    <w:p w14:paraId="6E3A3050" w14:textId="77777777" w:rsidR="00906D83" w:rsidRPr="00DE7645" w:rsidRDefault="00906D83" w:rsidP="006B7FFD">
      <w:pPr>
        <w:jc w:val="both"/>
        <w:rPr>
          <w:rFonts w:ascii="Segoe UI" w:hAnsi="Segoe UI" w:cs="Segoe UI"/>
          <w:b/>
          <w:bCs/>
          <w:color w:val="FF0000"/>
          <w:sz w:val="22"/>
          <w:lang w:val="en-GB"/>
        </w:rPr>
      </w:pPr>
    </w:p>
    <w:p w14:paraId="168978C7" w14:textId="2E3D37B8" w:rsidR="00343C3C" w:rsidRPr="00DE7645" w:rsidRDefault="00906D83" w:rsidP="006B7FFD">
      <w:pPr>
        <w:rPr>
          <w:rFonts w:ascii="Segoe UI" w:hAnsi="Segoe UI" w:cs="Segoe UI"/>
          <w:color w:val="000000"/>
          <w:sz w:val="22"/>
          <w:lang w:val="en-GB"/>
        </w:rPr>
      </w:pPr>
      <w:r w:rsidRPr="00DE7645">
        <w:rPr>
          <w:rFonts w:ascii="Segoe UI" w:hAnsi="Segoe UI" w:cs="Segoe UI"/>
          <w:color w:val="000000"/>
          <w:sz w:val="22"/>
          <w:lang w:val="en-GB"/>
        </w:rPr>
        <w:t>An integral part of this contract the client's tender and the entire tender documentation, including all technical documentation.</w:t>
      </w:r>
    </w:p>
    <w:p w14:paraId="5CEC4BD6" w14:textId="70264434" w:rsidR="00857CBE" w:rsidRPr="00DE7645" w:rsidRDefault="00857CBE" w:rsidP="006B7FFD">
      <w:pPr>
        <w:rPr>
          <w:rFonts w:ascii="Segoe UI" w:hAnsi="Segoe UI" w:cs="Segoe UI"/>
          <w:color w:val="000000"/>
          <w:sz w:val="22"/>
          <w:lang w:val="en-GB"/>
        </w:rPr>
      </w:pPr>
    </w:p>
    <w:p w14:paraId="50E381DA" w14:textId="294055AD" w:rsidR="006B7FFD" w:rsidRPr="00DE7645" w:rsidRDefault="00983832" w:rsidP="006B7FFD">
      <w:pPr>
        <w:shd w:val="clear" w:color="auto" w:fill="DEEAF6" w:themeFill="accent5" w:themeFillTint="33"/>
        <w:spacing w:before="225" w:after="225"/>
        <w:jc w:val="both"/>
        <w:rPr>
          <w:rFonts w:ascii="Segoe UI" w:hAnsi="Segoe UI" w:cs="Segoe UI"/>
          <w:sz w:val="22"/>
          <w:lang w:val="en-GB"/>
        </w:rPr>
      </w:pPr>
      <w:r w:rsidRPr="00DE7645">
        <w:rPr>
          <w:rFonts w:ascii="Segoe UI" w:hAnsi="Segoe UI" w:cs="Segoe UI"/>
          <w:b/>
          <w:bCs/>
          <w:color w:val="000000"/>
          <w:sz w:val="22"/>
          <w:lang w:val="en-GB"/>
        </w:rPr>
        <w:t>VALUE OF THE CONTRACT</w:t>
      </w:r>
    </w:p>
    <w:p w14:paraId="42F96A6D" w14:textId="174B735C" w:rsidR="006B7FFD" w:rsidRPr="00DE7645" w:rsidRDefault="00465F90" w:rsidP="006B7FFD">
      <w:pPr>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DA527D" w:rsidRPr="00DE7645">
        <w:rPr>
          <w:rFonts w:ascii="Segoe UI" w:hAnsi="Segoe UI" w:cs="Segoe UI"/>
          <w:b/>
          <w:bCs/>
          <w:color w:val="000000"/>
          <w:sz w:val="22"/>
          <w:lang w:val="en-GB"/>
        </w:rPr>
        <w:t>3</w:t>
      </w:r>
    </w:p>
    <w:p w14:paraId="0D4828C1" w14:textId="1D4FBEB1" w:rsidR="00DA527D" w:rsidRPr="00DE7645" w:rsidRDefault="00DA527D" w:rsidP="006B7FFD">
      <w:pPr>
        <w:spacing w:before="225" w:after="225"/>
        <w:jc w:val="both"/>
        <w:rPr>
          <w:rFonts w:ascii="Segoe UI" w:hAnsi="Segoe UI" w:cs="Segoe UI"/>
          <w:color w:val="000000"/>
          <w:sz w:val="22"/>
          <w:lang w:val="en-GB"/>
        </w:rPr>
      </w:pPr>
      <w:r w:rsidRPr="00DE7645">
        <w:rPr>
          <w:rFonts w:ascii="Segoe UI" w:hAnsi="Segoe UI" w:cs="Segoe UI"/>
          <w:color w:val="000000"/>
          <w:sz w:val="22"/>
          <w:lang w:val="en-GB"/>
        </w:rPr>
        <w:t>The value of the above equipment is …….………….. . The price does not include the VAT.</w:t>
      </w:r>
    </w:p>
    <w:p w14:paraId="17535AE7" w14:textId="7F07AF68" w:rsidR="00A66D00" w:rsidRDefault="00A66D00" w:rsidP="006B7FFD">
      <w:pPr>
        <w:spacing w:before="225" w:after="225"/>
        <w:jc w:val="both"/>
        <w:rPr>
          <w:rFonts w:ascii="Segoe UI" w:hAnsi="Segoe UI" w:cs="Segoe UI"/>
          <w:color w:val="000000"/>
          <w:sz w:val="10"/>
          <w:szCs w:val="10"/>
          <w:lang w:val="en-GB"/>
        </w:rPr>
      </w:pPr>
    </w:p>
    <w:p w14:paraId="5D79C078" w14:textId="3BA99D71" w:rsidR="006B7FFD" w:rsidRPr="00DE7645" w:rsidRDefault="00983832" w:rsidP="006B7FFD">
      <w:pPr>
        <w:shd w:val="clear" w:color="auto" w:fill="DEEAF6" w:themeFill="accent5" w:themeFillTint="33"/>
        <w:spacing w:before="225" w:after="225"/>
        <w:jc w:val="both"/>
        <w:rPr>
          <w:rFonts w:ascii="Segoe UI" w:hAnsi="Segoe UI" w:cs="Segoe UI"/>
          <w:b/>
          <w:bCs/>
          <w:color w:val="000000"/>
          <w:sz w:val="22"/>
          <w:lang w:val="en-GB"/>
        </w:rPr>
      </w:pPr>
      <w:r w:rsidRPr="00DE7645">
        <w:rPr>
          <w:rFonts w:ascii="Segoe UI" w:hAnsi="Segoe UI" w:cs="Segoe UI"/>
          <w:b/>
          <w:bCs/>
          <w:color w:val="000000"/>
          <w:sz w:val="22"/>
          <w:lang w:val="en-GB"/>
        </w:rPr>
        <w:t>DELIVERY TERMS</w:t>
      </w:r>
    </w:p>
    <w:p w14:paraId="22D9A924" w14:textId="16049248" w:rsidR="006B7FFD" w:rsidRPr="00DE7645" w:rsidRDefault="00465F90" w:rsidP="006B7FFD">
      <w:pPr>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4</w:t>
      </w:r>
    </w:p>
    <w:p w14:paraId="133A92FD" w14:textId="77777777" w:rsidR="006B7FFD" w:rsidRPr="00DE7645" w:rsidRDefault="006B7FFD" w:rsidP="006B7FFD">
      <w:pPr>
        <w:jc w:val="center"/>
        <w:rPr>
          <w:rFonts w:ascii="Segoe UI" w:hAnsi="Segoe UI" w:cs="Segoe UI"/>
          <w:b/>
          <w:bCs/>
          <w:color w:val="000000"/>
          <w:sz w:val="16"/>
          <w:szCs w:val="16"/>
          <w:lang w:val="en-GB"/>
        </w:rPr>
      </w:pPr>
    </w:p>
    <w:p w14:paraId="47B2795C" w14:textId="7970781F" w:rsidR="0058754C" w:rsidRPr="00DE7645" w:rsidRDefault="0058754C" w:rsidP="0058754C">
      <w:pPr>
        <w:jc w:val="both"/>
        <w:rPr>
          <w:rFonts w:ascii="Segoe UI" w:hAnsi="Segoe UI" w:cs="Segoe UI"/>
          <w:sz w:val="22"/>
          <w:lang w:val="en-GB"/>
        </w:rPr>
      </w:pPr>
      <w:r w:rsidRPr="00DE7645">
        <w:rPr>
          <w:rFonts w:ascii="Segoe UI" w:hAnsi="Segoe UI" w:cs="Segoe UI"/>
          <w:sz w:val="22"/>
          <w:lang w:val="en-GB"/>
        </w:rPr>
        <w:t xml:space="preserve">The delivery period for the equipment that is the subject of this contract is </w:t>
      </w:r>
      <w:r w:rsidR="009E5C1C" w:rsidRPr="00DE7645">
        <w:rPr>
          <w:rFonts w:ascii="Segoe UI" w:hAnsi="Segoe UI" w:cs="Segoe UI"/>
          <w:sz w:val="22"/>
          <w:lang w:val="en-GB"/>
        </w:rPr>
        <w:t xml:space="preserve">till </w:t>
      </w:r>
      <w:r w:rsidR="00C47DC8">
        <w:rPr>
          <w:rFonts w:ascii="Segoe UI" w:hAnsi="Segoe UI" w:cs="Segoe UI"/>
          <w:sz w:val="22"/>
          <w:lang w:val="en-GB"/>
        </w:rPr>
        <w:t>1</w:t>
      </w:r>
      <w:r w:rsidR="00926ACE">
        <w:rPr>
          <w:rFonts w:ascii="Segoe UI" w:hAnsi="Segoe UI" w:cs="Segoe UI"/>
          <w:sz w:val="22"/>
          <w:lang w:val="en-GB"/>
        </w:rPr>
        <w:t xml:space="preserve"> October </w:t>
      </w:r>
      <w:r w:rsidR="009E5C1C" w:rsidRPr="00DE7645">
        <w:rPr>
          <w:rFonts w:ascii="Segoe UI" w:hAnsi="Segoe UI" w:cs="Segoe UI"/>
          <w:sz w:val="22"/>
          <w:lang w:val="en-GB"/>
        </w:rPr>
        <w:t>202</w:t>
      </w:r>
      <w:r w:rsidR="00C47DC8">
        <w:rPr>
          <w:rFonts w:ascii="Segoe UI" w:hAnsi="Segoe UI" w:cs="Segoe UI"/>
          <w:sz w:val="22"/>
          <w:lang w:val="en-GB"/>
        </w:rPr>
        <w:t>4</w:t>
      </w:r>
      <w:r w:rsidR="00926ACE">
        <w:rPr>
          <w:rFonts w:ascii="Segoe UI" w:hAnsi="Segoe UI" w:cs="Segoe UI"/>
          <w:sz w:val="22"/>
          <w:lang w:val="en-GB"/>
        </w:rPr>
        <w:t xml:space="preserve"> at the latest</w:t>
      </w:r>
      <w:r w:rsidR="009E5C1C" w:rsidRPr="00DE7645">
        <w:rPr>
          <w:rFonts w:ascii="Segoe UI" w:hAnsi="Segoe UI" w:cs="Segoe UI"/>
          <w:sz w:val="22"/>
          <w:lang w:val="en-GB"/>
        </w:rPr>
        <w:t>.</w:t>
      </w:r>
    </w:p>
    <w:p w14:paraId="24E69F88" w14:textId="77777777" w:rsidR="0058754C" w:rsidRPr="00DE7645" w:rsidRDefault="0058754C" w:rsidP="0058754C">
      <w:pPr>
        <w:jc w:val="both"/>
        <w:rPr>
          <w:rFonts w:ascii="Segoe UI" w:hAnsi="Segoe UI" w:cs="Segoe UI"/>
          <w:sz w:val="22"/>
          <w:lang w:val="en-GB"/>
        </w:rPr>
      </w:pPr>
    </w:p>
    <w:p w14:paraId="3E82E778" w14:textId="60175DD2" w:rsidR="0058754C" w:rsidRPr="00DE7645" w:rsidRDefault="0058754C" w:rsidP="0058754C">
      <w:pPr>
        <w:jc w:val="both"/>
        <w:rPr>
          <w:rFonts w:ascii="Segoe UI" w:hAnsi="Segoe UI" w:cs="Segoe UI"/>
          <w:sz w:val="22"/>
          <w:lang w:val="en-GB"/>
        </w:rPr>
      </w:pPr>
      <w:r w:rsidRPr="00DE7645">
        <w:rPr>
          <w:rFonts w:ascii="Segoe UI" w:hAnsi="Segoe UI" w:cs="Segoe UI"/>
          <w:sz w:val="22"/>
          <w:lang w:val="en-GB"/>
        </w:rPr>
        <w:t xml:space="preserve">The Supplier shall provide, transportation including transport insurance of the equipment to the Client’s address. The costs for transportation including insurance is included in the price as set out in article </w:t>
      </w:r>
      <w:r w:rsidR="00F463D9" w:rsidRPr="00DE7645">
        <w:rPr>
          <w:rFonts w:ascii="Segoe UI" w:hAnsi="Segoe UI" w:cs="Segoe UI"/>
          <w:sz w:val="22"/>
          <w:lang w:val="en-GB"/>
        </w:rPr>
        <w:t>3</w:t>
      </w:r>
      <w:r w:rsidRPr="00DE7645">
        <w:rPr>
          <w:rFonts w:ascii="Segoe UI" w:hAnsi="Segoe UI" w:cs="Segoe UI"/>
          <w:sz w:val="22"/>
          <w:lang w:val="en-GB"/>
        </w:rPr>
        <w:t xml:space="preserve"> of this agreement. The Supplier shall notify the Client of the intended delivery</w:t>
      </w:r>
      <w:r w:rsidR="00F3046B">
        <w:rPr>
          <w:rFonts w:ascii="Segoe UI" w:hAnsi="Segoe UI" w:cs="Segoe UI"/>
          <w:sz w:val="22"/>
          <w:lang w:val="en-GB"/>
        </w:rPr>
        <w:t xml:space="preserve"> by</w:t>
      </w:r>
      <w:r w:rsidRPr="00DE7645">
        <w:rPr>
          <w:rFonts w:ascii="Segoe UI" w:hAnsi="Segoe UI" w:cs="Segoe UI"/>
          <w:sz w:val="22"/>
          <w:lang w:val="en-GB"/>
        </w:rPr>
        <w:t xml:space="preserve"> e-mail, in writing or by telephone, at least 3 working days prior to the delivery. </w:t>
      </w:r>
    </w:p>
    <w:p w14:paraId="333FD247" w14:textId="7025020F" w:rsidR="006A5220" w:rsidRPr="00DE7645" w:rsidRDefault="006A5220" w:rsidP="006B7FFD">
      <w:pPr>
        <w:jc w:val="both"/>
        <w:rPr>
          <w:rFonts w:ascii="Segoe UI" w:hAnsi="Segoe UI" w:cs="Segoe UI"/>
          <w:sz w:val="22"/>
          <w:lang w:val="en-GB"/>
        </w:rPr>
      </w:pPr>
    </w:p>
    <w:p w14:paraId="5D7232DC" w14:textId="77777777" w:rsidR="00484B43" w:rsidRPr="00DE7645" w:rsidRDefault="00484B43" w:rsidP="00484B43">
      <w:pPr>
        <w:tabs>
          <w:tab w:val="left" w:pos="792"/>
        </w:tabs>
        <w:jc w:val="both"/>
        <w:rPr>
          <w:rFonts w:ascii="Segoe UI" w:hAnsi="Segoe UI" w:cs="Segoe UI"/>
          <w:sz w:val="22"/>
          <w:lang w:val="en-GB"/>
        </w:rPr>
      </w:pPr>
      <w:r w:rsidRPr="00DE7645">
        <w:rPr>
          <w:rFonts w:ascii="Segoe UI"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DE7645" w:rsidRDefault="00484B43" w:rsidP="00484B43">
      <w:pPr>
        <w:jc w:val="center"/>
        <w:rPr>
          <w:rFonts w:ascii="Segoe UI" w:hAnsi="Segoe UI" w:cs="Segoe UI"/>
          <w:sz w:val="22"/>
          <w:lang w:val="en-GB"/>
        </w:rPr>
      </w:pPr>
    </w:p>
    <w:p w14:paraId="46A9D402" w14:textId="77777777" w:rsidR="00484B43" w:rsidRPr="00DE7645" w:rsidRDefault="00484B43" w:rsidP="00484B43">
      <w:pPr>
        <w:jc w:val="both"/>
        <w:rPr>
          <w:rFonts w:ascii="Segoe UI" w:hAnsi="Segoe UI" w:cs="Segoe UI"/>
          <w:sz w:val="22"/>
          <w:lang w:val="en-GB"/>
        </w:rPr>
      </w:pPr>
      <w:r w:rsidRPr="00DE7645">
        <w:rPr>
          <w:rFonts w:ascii="Segoe UI"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0E449F8A" w14:textId="77777777" w:rsidR="00347B2B" w:rsidRPr="00DE7645" w:rsidRDefault="00347B2B" w:rsidP="006B7FFD">
      <w:pPr>
        <w:jc w:val="both"/>
        <w:rPr>
          <w:rFonts w:ascii="Segoe UI" w:hAnsi="Segoe UI" w:cs="Segoe UI"/>
          <w:sz w:val="22"/>
          <w:lang w:val="en-GB"/>
        </w:rPr>
      </w:pPr>
    </w:p>
    <w:p w14:paraId="7B08D7C3" w14:textId="1C503BD9" w:rsidR="006B7FFD" w:rsidRPr="00DE7645" w:rsidRDefault="00983832" w:rsidP="006B7FFD">
      <w:pPr>
        <w:shd w:val="clear" w:color="auto" w:fill="DEEAF6" w:themeFill="accent5" w:themeFillTint="33"/>
        <w:spacing w:before="225" w:after="225"/>
        <w:jc w:val="both"/>
        <w:rPr>
          <w:rFonts w:ascii="Segoe UI" w:hAnsi="Segoe UI" w:cs="Segoe UI"/>
          <w:b/>
          <w:bCs/>
          <w:color w:val="000000"/>
          <w:sz w:val="22"/>
          <w:lang w:val="en-GB"/>
        </w:rPr>
      </w:pPr>
      <w:r w:rsidRPr="00DE7645">
        <w:rPr>
          <w:rFonts w:ascii="Segoe UI" w:hAnsi="Segoe UI" w:cs="Segoe UI"/>
          <w:b/>
          <w:bCs/>
          <w:color w:val="000000"/>
          <w:sz w:val="22"/>
          <w:lang w:val="en-GB"/>
        </w:rPr>
        <w:t>PAYMENT TERMS</w:t>
      </w:r>
    </w:p>
    <w:p w14:paraId="19A04145" w14:textId="6A10D8DA" w:rsidR="000434CE" w:rsidRPr="00DE7645" w:rsidRDefault="00465F90" w:rsidP="006B7FFD">
      <w:pPr>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5</w:t>
      </w:r>
    </w:p>
    <w:p w14:paraId="2235BAC8" w14:textId="67FA458D" w:rsidR="002A245C" w:rsidRPr="00DE7645" w:rsidRDefault="002A245C" w:rsidP="002A245C">
      <w:pPr>
        <w:jc w:val="both"/>
        <w:rPr>
          <w:rFonts w:ascii="Segoe UI" w:hAnsi="Segoe UI" w:cs="Segoe UI"/>
          <w:sz w:val="22"/>
          <w:lang w:val="en-GB"/>
        </w:rPr>
      </w:pPr>
      <w:r w:rsidRPr="00DE7645">
        <w:rPr>
          <w:rFonts w:ascii="Segoe UI" w:hAnsi="Segoe UI" w:cs="Segoe UI"/>
          <w:sz w:val="22"/>
          <w:lang w:val="en-GB"/>
        </w:rPr>
        <w:t xml:space="preserve">The Client is obliged to pay an invoice for the goods, i.e., the equipment, within 30 days of the correct issuing of the invoice.            </w:t>
      </w:r>
    </w:p>
    <w:p w14:paraId="024B4075" w14:textId="77777777" w:rsidR="002A245C" w:rsidRPr="00DE7645" w:rsidRDefault="002A245C" w:rsidP="002A245C">
      <w:pPr>
        <w:jc w:val="both"/>
        <w:rPr>
          <w:rFonts w:ascii="Segoe UI" w:hAnsi="Segoe UI" w:cs="Segoe UI"/>
          <w:sz w:val="22"/>
          <w:lang w:val="en-GB"/>
        </w:rPr>
      </w:pPr>
      <w:r w:rsidRPr="00DE7645">
        <w:rPr>
          <w:rFonts w:ascii="Segoe UI" w:hAnsi="Segoe UI" w:cs="Segoe UI"/>
          <w:sz w:val="22"/>
          <w:lang w:val="en-GB"/>
        </w:rPr>
        <w:lastRenderedPageBreak/>
        <w:t xml:space="preserve">                   </w:t>
      </w:r>
    </w:p>
    <w:p w14:paraId="3AED76AE" w14:textId="28835F7F" w:rsidR="006B7FFD" w:rsidRPr="00DE7645" w:rsidRDefault="002A245C" w:rsidP="002A245C">
      <w:pPr>
        <w:jc w:val="both"/>
        <w:rPr>
          <w:rFonts w:ascii="Segoe UI" w:hAnsi="Segoe UI" w:cs="Segoe UI"/>
          <w:sz w:val="22"/>
          <w:lang w:val="en-GB"/>
        </w:rPr>
      </w:pPr>
      <w:r w:rsidRPr="00DE7645">
        <w:rPr>
          <w:rFonts w:ascii="Segoe UI" w:hAnsi="Segoe UI" w:cs="Segoe UI"/>
          <w:sz w:val="22"/>
          <w:lang w:val="en-GB"/>
        </w:rPr>
        <w:t>The contracting parties agree that, in the case of a late payment, the Client has to pay the default interest.</w:t>
      </w:r>
    </w:p>
    <w:p w14:paraId="52F34B0D" w14:textId="5A93093D" w:rsidR="00AB16A3" w:rsidRPr="00DE7645" w:rsidRDefault="00AB16A3" w:rsidP="002A245C">
      <w:pPr>
        <w:jc w:val="both"/>
        <w:rPr>
          <w:rFonts w:ascii="Segoe UI" w:hAnsi="Segoe UI" w:cs="Segoe UI"/>
          <w:sz w:val="22"/>
          <w:lang w:val="en-GB"/>
        </w:rPr>
      </w:pPr>
    </w:p>
    <w:p w14:paraId="55D648FE" w14:textId="18BB1E54" w:rsidR="00AB16A3" w:rsidRPr="00DE7645" w:rsidRDefault="00AB16A3" w:rsidP="002A245C">
      <w:pPr>
        <w:jc w:val="both"/>
        <w:rPr>
          <w:rFonts w:ascii="Segoe UI" w:hAnsi="Segoe UI" w:cs="Segoe UI"/>
          <w:sz w:val="22"/>
          <w:lang w:val="en-GB"/>
        </w:rPr>
      </w:pPr>
    </w:p>
    <w:p w14:paraId="4E24D366" w14:textId="3C4C9D20" w:rsidR="006B7FFD" w:rsidRPr="00DE7645" w:rsidRDefault="00983832" w:rsidP="006B7FFD">
      <w:pPr>
        <w:shd w:val="clear" w:color="auto" w:fill="DEEAF6" w:themeFill="accent5" w:themeFillTint="33"/>
        <w:rPr>
          <w:rFonts w:ascii="Segoe UI" w:hAnsi="Segoe UI" w:cs="Segoe UI"/>
          <w:b/>
          <w:sz w:val="22"/>
          <w:lang w:val="en-GB"/>
        </w:rPr>
      </w:pPr>
      <w:r w:rsidRPr="00DE7645">
        <w:rPr>
          <w:rFonts w:ascii="Segoe UI" w:hAnsi="Segoe UI" w:cs="Segoe UI"/>
          <w:b/>
          <w:sz w:val="22"/>
          <w:lang w:val="en-GB"/>
        </w:rPr>
        <w:t>ACCEPTANCE</w:t>
      </w:r>
    </w:p>
    <w:p w14:paraId="75CEC731" w14:textId="772367C7" w:rsidR="006B7FFD" w:rsidRPr="00DE7645" w:rsidRDefault="00465F90" w:rsidP="006B7FFD">
      <w:pPr>
        <w:spacing w:before="225" w:after="225"/>
        <w:jc w:val="center"/>
        <w:rPr>
          <w:rFonts w:ascii="Segoe UI" w:hAnsi="Segoe UI" w:cs="Segoe UI"/>
          <w:b/>
          <w:bCs/>
          <w:color w:val="000000"/>
          <w:sz w:val="22"/>
          <w:lang w:val="en-GB"/>
        </w:rPr>
      </w:pPr>
      <w:r w:rsidRPr="00DE7645">
        <w:rPr>
          <w:rFonts w:ascii="Segoe UI" w:hAnsi="Segoe UI" w:cs="Segoe UI"/>
          <w:b/>
          <w:bCs/>
          <w:color w:val="000000"/>
          <w:sz w:val="22"/>
          <w:lang w:val="en-GB"/>
        </w:rPr>
        <w:t xml:space="preserve">Article </w:t>
      </w:r>
      <w:r w:rsidR="0053367F" w:rsidRPr="00DE7645">
        <w:rPr>
          <w:rFonts w:ascii="Segoe UI" w:hAnsi="Segoe UI" w:cs="Segoe UI"/>
          <w:b/>
          <w:bCs/>
          <w:color w:val="000000"/>
          <w:sz w:val="22"/>
          <w:lang w:val="en-GB"/>
        </w:rPr>
        <w:t>6</w:t>
      </w:r>
    </w:p>
    <w:p w14:paraId="15F57376" w14:textId="1013D31C" w:rsidR="00B97535" w:rsidRPr="00DE7645" w:rsidRDefault="00B97535" w:rsidP="00B97535">
      <w:pPr>
        <w:jc w:val="both"/>
        <w:rPr>
          <w:rFonts w:ascii="Segoe UI" w:hAnsi="Segoe UI" w:cs="Segoe UI"/>
          <w:sz w:val="22"/>
          <w:lang w:val="en-GB"/>
        </w:rPr>
      </w:pPr>
      <w:r w:rsidRPr="00DE7645">
        <w:rPr>
          <w:rFonts w:ascii="Segoe UI"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DE7645" w:rsidRDefault="00D120A8" w:rsidP="00B97535">
      <w:pPr>
        <w:jc w:val="both"/>
        <w:rPr>
          <w:rFonts w:ascii="Segoe UI" w:hAnsi="Segoe UI" w:cs="Segoe UI"/>
          <w:sz w:val="22"/>
          <w:lang w:val="en-GB"/>
        </w:rPr>
      </w:pPr>
    </w:p>
    <w:p w14:paraId="045B21C7" w14:textId="77777777" w:rsidR="00B97535" w:rsidRPr="00DE7645" w:rsidRDefault="00B97535" w:rsidP="00B97535">
      <w:pPr>
        <w:rPr>
          <w:rFonts w:ascii="Segoe UI" w:hAnsi="Segoe UI" w:cs="Segoe UI"/>
          <w:sz w:val="10"/>
          <w:szCs w:val="10"/>
          <w:lang w:val="en-GB"/>
        </w:rPr>
      </w:pPr>
    </w:p>
    <w:p w14:paraId="372B93B4" w14:textId="77777777" w:rsidR="00B97535" w:rsidRPr="00DE7645" w:rsidRDefault="00B97535" w:rsidP="00B97535">
      <w:pPr>
        <w:rPr>
          <w:rFonts w:ascii="Segoe UI" w:hAnsi="Segoe UI" w:cs="Segoe UI"/>
          <w:sz w:val="22"/>
          <w:lang w:val="en-GB"/>
        </w:rPr>
      </w:pPr>
      <w:r w:rsidRPr="00DE7645">
        <w:rPr>
          <w:rFonts w:ascii="Segoe UI" w:hAnsi="Segoe UI" w:cs="Segoe UI"/>
          <w:sz w:val="22"/>
          <w:lang w:val="en-GB"/>
        </w:rPr>
        <w:t>The Supplier will submit to the Client the following documentation:</w:t>
      </w:r>
    </w:p>
    <w:p w14:paraId="1DCE3403" w14:textId="77777777" w:rsidR="00B97535" w:rsidRPr="00DE7645" w:rsidRDefault="00B97535" w:rsidP="00E424C3">
      <w:pPr>
        <w:numPr>
          <w:ilvl w:val="0"/>
          <w:numId w:val="10"/>
        </w:numPr>
        <w:rPr>
          <w:rFonts w:ascii="Segoe UI" w:hAnsi="Segoe UI" w:cs="Segoe UI"/>
          <w:bCs/>
          <w:iCs/>
          <w:sz w:val="22"/>
          <w:lang w:val="en-GB"/>
        </w:rPr>
      </w:pPr>
      <w:r w:rsidRPr="00DE7645">
        <w:rPr>
          <w:rFonts w:ascii="Segoe UI" w:hAnsi="Segoe UI" w:cs="Segoe UI"/>
          <w:bCs/>
          <w:iCs/>
          <w:sz w:val="22"/>
          <w:lang w:val="en-GB"/>
        </w:rPr>
        <w:t>Invoice</w:t>
      </w:r>
    </w:p>
    <w:p w14:paraId="0AAE25D8" w14:textId="77777777" w:rsidR="00B97535" w:rsidRPr="00DE7645" w:rsidRDefault="00B97535" w:rsidP="00E424C3">
      <w:pPr>
        <w:numPr>
          <w:ilvl w:val="0"/>
          <w:numId w:val="10"/>
        </w:numPr>
        <w:rPr>
          <w:rFonts w:ascii="Segoe UI" w:hAnsi="Segoe UI" w:cs="Segoe UI"/>
          <w:bCs/>
          <w:iCs/>
          <w:sz w:val="22"/>
          <w:lang w:val="en-GB"/>
        </w:rPr>
      </w:pPr>
      <w:r w:rsidRPr="00DE7645">
        <w:rPr>
          <w:rFonts w:ascii="Segoe UI" w:hAnsi="Segoe UI" w:cs="Segoe UI"/>
          <w:bCs/>
          <w:iCs/>
          <w:sz w:val="22"/>
          <w:lang w:val="en-GB"/>
        </w:rPr>
        <w:t>Delivery note (with an exact list of delivered parts, data about the gross and net weight)</w:t>
      </w:r>
    </w:p>
    <w:p w14:paraId="55EE7F46" w14:textId="77777777" w:rsidR="00B97535" w:rsidRPr="00DE7645" w:rsidRDefault="00B97535" w:rsidP="00E424C3">
      <w:pPr>
        <w:numPr>
          <w:ilvl w:val="0"/>
          <w:numId w:val="10"/>
        </w:numPr>
        <w:contextualSpacing/>
        <w:rPr>
          <w:rFonts w:ascii="Segoe UI" w:hAnsi="Segoe UI" w:cs="Segoe UI"/>
          <w:bCs/>
          <w:sz w:val="22"/>
          <w:lang w:val="en-GB"/>
        </w:rPr>
      </w:pPr>
      <w:r w:rsidRPr="00DE7645">
        <w:rPr>
          <w:rFonts w:ascii="Segoe UI" w:hAnsi="Segoe UI" w:cs="Segoe UI"/>
          <w:sz w:val="22"/>
          <w:lang w:val="en-GB"/>
        </w:rPr>
        <w:t>T</w:t>
      </w:r>
      <w:r w:rsidRPr="00DE7645">
        <w:rPr>
          <w:rFonts w:ascii="Segoe UI" w:hAnsi="Segoe UI" w:cs="Segoe UI"/>
          <w:bCs/>
          <w:sz w:val="22"/>
          <w:lang w:val="en-GB"/>
        </w:rPr>
        <w:t>echnical documentation and instructions for use</w:t>
      </w:r>
    </w:p>
    <w:p w14:paraId="399575EC" w14:textId="77777777" w:rsidR="00B97535" w:rsidRPr="00DE7645" w:rsidRDefault="00B97535" w:rsidP="00E424C3">
      <w:pPr>
        <w:numPr>
          <w:ilvl w:val="0"/>
          <w:numId w:val="10"/>
        </w:numPr>
        <w:contextualSpacing/>
        <w:rPr>
          <w:rFonts w:ascii="Segoe UI" w:hAnsi="Segoe UI" w:cs="Segoe UI"/>
          <w:bCs/>
          <w:sz w:val="22"/>
          <w:lang w:val="en-GB"/>
        </w:rPr>
      </w:pPr>
      <w:r w:rsidRPr="00DE7645">
        <w:rPr>
          <w:rFonts w:ascii="Segoe UI" w:hAnsi="Segoe UI" w:cs="Segoe UI"/>
          <w:bCs/>
          <w:sz w:val="22"/>
          <w:lang w:val="en-GB"/>
        </w:rPr>
        <w:t>Handover note – final acceptance certificate</w:t>
      </w:r>
    </w:p>
    <w:p w14:paraId="35D9C23D" w14:textId="77777777" w:rsidR="00B97535" w:rsidRPr="00DE7645" w:rsidRDefault="00B97535" w:rsidP="00E424C3">
      <w:pPr>
        <w:numPr>
          <w:ilvl w:val="0"/>
          <w:numId w:val="10"/>
        </w:numPr>
        <w:rPr>
          <w:rFonts w:ascii="Segoe UI" w:hAnsi="Segoe UI" w:cs="Segoe UI"/>
          <w:bCs/>
          <w:sz w:val="22"/>
          <w:lang w:val="en-GB"/>
        </w:rPr>
      </w:pPr>
      <w:r w:rsidRPr="00DE7645">
        <w:rPr>
          <w:rFonts w:ascii="Segoe UI" w:hAnsi="Segoe UI" w:cs="Segoe UI"/>
          <w:bCs/>
          <w:sz w:val="22"/>
          <w:lang w:val="en-GB"/>
        </w:rPr>
        <w:t>Warranty certificate</w:t>
      </w:r>
    </w:p>
    <w:p w14:paraId="7DFD8063" w14:textId="77777777" w:rsidR="00B97535" w:rsidRPr="00DE7645" w:rsidRDefault="00B97535" w:rsidP="00B97535">
      <w:pPr>
        <w:ind w:left="720"/>
        <w:contextualSpacing/>
        <w:rPr>
          <w:rFonts w:ascii="Segoe UI" w:hAnsi="Segoe UI" w:cs="Segoe UI"/>
          <w:bCs/>
          <w:sz w:val="10"/>
          <w:szCs w:val="10"/>
          <w:lang w:val="en-GB"/>
        </w:rPr>
      </w:pPr>
    </w:p>
    <w:p w14:paraId="0DE40F34" w14:textId="77777777" w:rsidR="007D70CF" w:rsidRPr="00DE7645" w:rsidRDefault="007D70CF" w:rsidP="00C9766B">
      <w:pPr>
        <w:contextualSpacing/>
        <w:jc w:val="both"/>
        <w:rPr>
          <w:rFonts w:ascii="Segoe UI" w:hAnsi="Segoe UI" w:cs="Segoe UI"/>
          <w:bCs/>
          <w:sz w:val="22"/>
          <w:lang w:val="en-GB"/>
        </w:rPr>
      </w:pPr>
    </w:p>
    <w:p w14:paraId="428F8093" w14:textId="5B1B4B56" w:rsidR="00C9766B" w:rsidRPr="00DE7645" w:rsidRDefault="00B97535" w:rsidP="007D70CF">
      <w:pPr>
        <w:contextualSpacing/>
        <w:jc w:val="both"/>
        <w:rPr>
          <w:rFonts w:cs="Arial"/>
          <w:bCs/>
          <w:sz w:val="22"/>
          <w:lang w:val="en-GB"/>
        </w:rPr>
      </w:pPr>
      <w:r w:rsidRPr="00DE7645">
        <w:rPr>
          <w:rFonts w:ascii="Segoe UI" w:hAnsi="Segoe UI" w:cs="Segoe UI"/>
          <w:bCs/>
          <w:sz w:val="22"/>
          <w:lang w:val="en-GB"/>
        </w:rPr>
        <w:t>The documentation must be in Slovene or English</w:t>
      </w:r>
      <w:r w:rsidRPr="00DE7645">
        <w:rPr>
          <w:rFonts w:cs="Arial"/>
          <w:bCs/>
          <w:sz w:val="22"/>
          <w:lang w:val="en-GB"/>
        </w:rPr>
        <w:t>.</w:t>
      </w:r>
    </w:p>
    <w:p w14:paraId="0408F85C" w14:textId="78C8E61D" w:rsidR="00003208" w:rsidRPr="00DE7645" w:rsidRDefault="00003208" w:rsidP="00C9766B">
      <w:pPr>
        <w:spacing w:after="60"/>
        <w:contextualSpacing/>
        <w:jc w:val="both"/>
        <w:rPr>
          <w:rFonts w:ascii="Segoe UI" w:hAnsi="Segoe UI" w:cs="Segoe UI"/>
          <w:bCs/>
          <w:sz w:val="18"/>
          <w:szCs w:val="18"/>
          <w:lang w:val="en-GB"/>
        </w:rPr>
      </w:pPr>
    </w:p>
    <w:p w14:paraId="4E30CE29" w14:textId="77777777" w:rsidR="007C4616" w:rsidRPr="00DE7645" w:rsidRDefault="007C4616" w:rsidP="00C9766B">
      <w:pPr>
        <w:spacing w:after="60"/>
        <w:contextualSpacing/>
        <w:jc w:val="both"/>
        <w:rPr>
          <w:rFonts w:ascii="Segoe UI" w:hAnsi="Segoe UI" w:cs="Segoe UI"/>
          <w:bCs/>
          <w:sz w:val="18"/>
          <w:szCs w:val="18"/>
          <w:lang w:val="en-GB"/>
        </w:rPr>
      </w:pPr>
    </w:p>
    <w:p w14:paraId="1FB07CA8" w14:textId="3CE4B34A" w:rsidR="006B7FFD" w:rsidRPr="00DE7645" w:rsidRDefault="00983832" w:rsidP="006B7FFD">
      <w:pPr>
        <w:shd w:val="clear" w:color="auto" w:fill="DEEAF6" w:themeFill="accent5" w:themeFillTint="33"/>
        <w:tabs>
          <w:tab w:val="left" w:pos="360"/>
        </w:tabs>
        <w:rPr>
          <w:rFonts w:ascii="Segoe UI" w:hAnsi="Segoe UI" w:cs="Segoe UI"/>
          <w:b/>
          <w:sz w:val="22"/>
          <w:lang w:val="en-GB"/>
        </w:rPr>
      </w:pPr>
      <w:r w:rsidRPr="00DE7645">
        <w:rPr>
          <w:rFonts w:ascii="Segoe UI" w:hAnsi="Segoe UI" w:cs="Segoe UI"/>
          <w:b/>
          <w:sz w:val="22"/>
          <w:lang w:val="en-GB"/>
        </w:rPr>
        <w:t>SUPPLIER GUARENTEES</w:t>
      </w:r>
    </w:p>
    <w:p w14:paraId="50AAF08D" w14:textId="77777777" w:rsidR="006B7FFD" w:rsidRPr="00DE7645" w:rsidRDefault="006B7FFD" w:rsidP="006B7FFD">
      <w:pPr>
        <w:tabs>
          <w:tab w:val="left" w:pos="360"/>
        </w:tabs>
        <w:jc w:val="center"/>
        <w:rPr>
          <w:rFonts w:ascii="Segoe UI" w:hAnsi="Segoe UI" w:cs="Segoe UI"/>
          <w:b/>
          <w:sz w:val="22"/>
          <w:lang w:val="en-GB"/>
        </w:rPr>
      </w:pPr>
    </w:p>
    <w:p w14:paraId="48DB41EA" w14:textId="22CE0B9C" w:rsidR="006B7FFD" w:rsidRPr="00DE7645" w:rsidRDefault="00034118" w:rsidP="006B7FFD">
      <w:pPr>
        <w:tabs>
          <w:tab w:val="left" w:pos="360"/>
        </w:tabs>
        <w:jc w:val="center"/>
        <w:rPr>
          <w:rFonts w:ascii="Segoe UI" w:hAnsi="Segoe UI" w:cs="Segoe UI"/>
          <w:b/>
          <w:sz w:val="22"/>
          <w:lang w:val="en-GB"/>
        </w:rPr>
      </w:pPr>
      <w:r w:rsidRPr="00DE7645">
        <w:rPr>
          <w:rFonts w:ascii="Segoe UI" w:hAnsi="Segoe UI" w:cs="Segoe UI"/>
          <w:b/>
          <w:sz w:val="22"/>
          <w:lang w:val="en-GB"/>
        </w:rPr>
        <w:t xml:space="preserve">Article </w:t>
      </w:r>
      <w:r w:rsidR="00A94A0F" w:rsidRPr="00DE7645">
        <w:rPr>
          <w:rFonts w:ascii="Segoe UI" w:hAnsi="Segoe UI" w:cs="Segoe UI"/>
          <w:b/>
          <w:sz w:val="22"/>
          <w:lang w:val="en-GB"/>
        </w:rPr>
        <w:t>7</w:t>
      </w:r>
    </w:p>
    <w:p w14:paraId="1E7C8F0B" w14:textId="77777777" w:rsidR="006B7FFD" w:rsidRPr="00DE7645" w:rsidRDefault="006B7FFD" w:rsidP="006B7FFD">
      <w:pPr>
        <w:tabs>
          <w:tab w:val="left" w:pos="360"/>
        </w:tabs>
        <w:jc w:val="center"/>
        <w:rPr>
          <w:rFonts w:ascii="Segoe UI" w:hAnsi="Segoe UI" w:cs="Segoe UI"/>
          <w:sz w:val="14"/>
          <w:szCs w:val="14"/>
          <w:lang w:val="en-GB"/>
        </w:rPr>
      </w:pPr>
    </w:p>
    <w:p w14:paraId="36C93418" w14:textId="77777777" w:rsidR="005B7D94" w:rsidRPr="00DE7645" w:rsidRDefault="005B7D94" w:rsidP="005B7D94">
      <w:pPr>
        <w:tabs>
          <w:tab w:val="left" w:pos="792"/>
        </w:tabs>
        <w:jc w:val="both"/>
        <w:rPr>
          <w:rFonts w:ascii="Segoe UI" w:hAnsi="Segoe UI" w:cs="Segoe UI"/>
          <w:sz w:val="22"/>
          <w:lang w:val="en-GB"/>
        </w:rPr>
      </w:pPr>
      <w:r w:rsidRPr="00DE7645">
        <w:rPr>
          <w:rFonts w:ascii="Segoe UI"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DE7645" w:rsidRDefault="005B7D94" w:rsidP="005B7D94">
      <w:pPr>
        <w:tabs>
          <w:tab w:val="left" w:pos="360"/>
        </w:tabs>
        <w:jc w:val="center"/>
        <w:rPr>
          <w:rFonts w:ascii="Segoe UI" w:hAnsi="Segoe UI" w:cs="Segoe UI"/>
          <w:sz w:val="18"/>
          <w:szCs w:val="18"/>
          <w:lang w:val="en-GB"/>
        </w:rPr>
      </w:pPr>
    </w:p>
    <w:p w14:paraId="3B71289D" w14:textId="77777777" w:rsidR="005B7D94" w:rsidRPr="00DE7645" w:rsidRDefault="005B7D94" w:rsidP="005B7D94">
      <w:pPr>
        <w:tabs>
          <w:tab w:val="left" w:pos="360"/>
        </w:tabs>
        <w:jc w:val="both"/>
        <w:rPr>
          <w:rFonts w:ascii="Segoe UI" w:hAnsi="Segoe UI" w:cs="Segoe UI"/>
          <w:sz w:val="22"/>
          <w:lang w:val="en-GB"/>
        </w:rPr>
      </w:pPr>
      <w:r w:rsidRPr="00DE7645">
        <w:rPr>
          <w:rFonts w:ascii="Segoe UI" w:hAnsi="Segoe UI" w:cs="Segoe UI"/>
          <w:sz w:val="22"/>
          <w:lang w:val="en-GB"/>
        </w:rPr>
        <w:t>The Supplier guarantees to the Client:</w:t>
      </w:r>
    </w:p>
    <w:p w14:paraId="7F2FED71" w14:textId="77777777" w:rsidR="005B7D94" w:rsidRPr="00DE7645" w:rsidRDefault="005B7D94" w:rsidP="00E424C3">
      <w:pPr>
        <w:numPr>
          <w:ilvl w:val="0"/>
          <w:numId w:val="15"/>
        </w:numPr>
        <w:rPr>
          <w:rFonts w:ascii="Segoe UI" w:hAnsi="Segoe UI" w:cs="Segoe UI"/>
          <w:sz w:val="22"/>
          <w:lang w:val="en-GB"/>
        </w:rPr>
      </w:pPr>
      <w:r w:rsidRPr="00DE7645">
        <w:rPr>
          <w:rFonts w:ascii="Segoe UI" w:hAnsi="Segoe UI" w:cs="Segoe UI"/>
          <w:sz w:val="22"/>
          <w:lang w:val="en-GB"/>
        </w:rPr>
        <w:t>that the equipment is new, not used and free of any actual and legal defects;</w:t>
      </w:r>
    </w:p>
    <w:p w14:paraId="6CB50328" w14:textId="77777777" w:rsidR="005B7D94" w:rsidRPr="00DE7645" w:rsidRDefault="005B7D94" w:rsidP="00E424C3">
      <w:pPr>
        <w:numPr>
          <w:ilvl w:val="0"/>
          <w:numId w:val="15"/>
        </w:numPr>
        <w:tabs>
          <w:tab w:val="left" w:pos="360"/>
        </w:tabs>
        <w:jc w:val="both"/>
        <w:rPr>
          <w:rFonts w:ascii="Segoe UI" w:hAnsi="Segoe UI" w:cs="Segoe UI"/>
          <w:sz w:val="22"/>
          <w:lang w:val="en-GB"/>
        </w:rPr>
      </w:pPr>
      <w:r w:rsidRPr="00DE7645">
        <w:rPr>
          <w:rFonts w:ascii="Segoe UI"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DE7645" w:rsidRDefault="005B7D94" w:rsidP="00E424C3">
      <w:pPr>
        <w:numPr>
          <w:ilvl w:val="0"/>
          <w:numId w:val="15"/>
        </w:numPr>
        <w:rPr>
          <w:rFonts w:ascii="Segoe UI" w:hAnsi="Segoe UI" w:cs="Segoe UI"/>
          <w:sz w:val="22"/>
          <w:lang w:val="en-GB"/>
        </w:rPr>
      </w:pPr>
      <w:r w:rsidRPr="00DE7645">
        <w:rPr>
          <w:rFonts w:ascii="Segoe UI" w:hAnsi="Segoe UI" w:cs="Segoe UI"/>
          <w:sz w:val="22"/>
          <w:lang w:val="en-GB"/>
        </w:rPr>
        <w:t>that additional activities related to the supplied equipment (installation and training) are carried out professionally,</w:t>
      </w:r>
    </w:p>
    <w:p w14:paraId="681F81FA" w14:textId="5255A269" w:rsidR="00F54A8B" w:rsidRPr="00DE7645" w:rsidRDefault="005B7D94" w:rsidP="00E424C3">
      <w:pPr>
        <w:numPr>
          <w:ilvl w:val="0"/>
          <w:numId w:val="15"/>
        </w:numPr>
        <w:tabs>
          <w:tab w:val="left" w:pos="360"/>
        </w:tabs>
        <w:jc w:val="both"/>
        <w:rPr>
          <w:rFonts w:ascii="Segoe UI" w:hAnsi="Segoe UI" w:cs="Segoe UI"/>
          <w:sz w:val="22"/>
          <w:lang w:val="en-GB"/>
        </w:rPr>
      </w:pPr>
      <w:r w:rsidRPr="00DE7645">
        <w:rPr>
          <w:rFonts w:ascii="Segoe UI"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DE7645" w:rsidRDefault="00065DB2" w:rsidP="00065DB2">
      <w:pPr>
        <w:tabs>
          <w:tab w:val="left" w:pos="360"/>
        </w:tabs>
        <w:ind w:left="720"/>
        <w:jc w:val="both"/>
        <w:rPr>
          <w:rFonts w:ascii="Segoe UI" w:hAnsi="Segoe UI" w:cs="Segoe UI"/>
          <w:sz w:val="22"/>
          <w:lang w:val="en-GB"/>
        </w:rPr>
      </w:pPr>
    </w:p>
    <w:p w14:paraId="647A39DE" w14:textId="77777777" w:rsidR="005B7D94" w:rsidRPr="00DE7645" w:rsidRDefault="005B7D94" w:rsidP="005B7D94">
      <w:pPr>
        <w:tabs>
          <w:tab w:val="left" w:pos="792"/>
        </w:tabs>
        <w:jc w:val="both"/>
        <w:rPr>
          <w:rFonts w:ascii="Segoe UI" w:hAnsi="Segoe UI" w:cs="Segoe UI"/>
          <w:sz w:val="22"/>
          <w:lang w:val="en-GB"/>
        </w:rPr>
      </w:pPr>
      <w:r w:rsidRPr="00DE7645">
        <w:rPr>
          <w:rFonts w:ascii="Segoe UI" w:hAnsi="Segoe UI" w:cs="Segoe UI"/>
          <w:sz w:val="22"/>
          <w:lang w:val="en-GB"/>
        </w:rPr>
        <w:lastRenderedPageBreak/>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DE7645" w:rsidRDefault="005B7D94" w:rsidP="00090408">
      <w:pPr>
        <w:tabs>
          <w:tab w:val="left" w:pos="360"/>
        </w:tabs>
        <w:rPr>
          <w:rFonts w:ascii="Segoe UI" w:hAnsi="Segoe UI" w:cs="Segoe UI"/>
          <w:sz w:val="22"/>
          <w:lang w:val="en-GB"/>
        </w:rPr>
      </w:pPr>
    </w:p>
    <w:p w14:paraId="181C94C5" w14:textId="3F488BF0" w:rsidR="00096284" w:rsidRPr="00DE7645" w:rsidRDefault="005B7D94" w:rsidP="00F54A8B">
      <w:pPr>
        <w:tabs>
          <w:tab w:val="left" w:pos="792"/>
        </w:tabs>
        <w:jc w:val="both"/>
        <w:rPr>
          <w:rFonts w:ascii="Segoe UI" w:hAnsi="Segoe UI" w:cs="Segoe UI"/>
          <w:sz w:val="22"/>
          <w:lang w:val="en-GB"/>
        </w:rPr>
      </w:pPr>
      <w:r w:rsidRPr="00DE7645">
        <w:rPr>
          <w:rFonts w:ascii="Segoe UI" w:hAnsi="Segoe UI" w:cs="Segoe UI"/>
          <w:sz w:val="22"/>
          <w:lang w:val="en-GB"/>
        </w:rPr>
        <w:t>During the warrantee period the Supplier shall provide for emergency services responding to the Client by E-mail or telephone within five working day</w:t>
      </w:r>
      <w:r w:rsidR="00086A45">
        <w:rPr>
          <w:rFonts w:ascii="Segoe UI" w:hAnsi="Segoe UI" w:cs="Segoe UI"/>
          <w:sz w:val="22"/>
          <w:lang w:val="en-GB"/>
        </w:rPr>
        <w:t>s</w:t>
      </w:r>
      <w:r w:rsidRPr="00DE7645">
        <w:rPr>
          <w:rFonts w:ascii="Segoe UI"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Pr="00DE7645" w:rsidRDefault="008A4756" w:rsidP="00F54A8B">
      <w:pPr>
        <w:tabs>
          <w:tab w:val="left" w:pos="792"/>
        </w:tabs>
        <w:jc w:val="both"/>
        <w:rPr>
          <w:rFonts w:ascii="Segoe UI" w:hAnsi="Segoe UI" w:cs="Segoe UI"/>
          <w:sz w:val="22"/>
          <w:lang w:val="en-GB"/>
        </w:rPr>
      </w:pPr>
    </w:p>
    <w:p w14:paraId="1048719A" w14:textId="77777777" w:rsidR="00484B43" w:rsidRPr="00DE7645" w:rsidRDefault="00484B43" w:rsidP="00484B43">
      <w:pPr>
        <w:tabs>
          <w:tab w:val="left" w:pos="792"/>
        </w:tabs>
        <w:jc w:val="both"/>
        <w:rPr>
          <w:rFonts w:ascii="Segoe UI" w:hAnsi="Segoe UI" w:cs="Segoe UI"/>
          <w:sz w:val="22"/>
          <w:lang w:val="en-GB"/>
        </w:rPr>
      </w:pPr>
      <w:r w:rsidRPr="00DE7645">
        <w:rPr>
          <w:rFonts w:ascii="Segoe UI"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3A30666" w14:textId="77777777" w:rsidR="00C47DC8" w:rsidRPr="00DE7645" w:rsidRDefault="00C47DC8" w:rsidP="00F54A8B">
      <w:pPr>
        <w:tabs>
          <w:tab w:val="left" w:pos="792"/>
        </w:tabs>
        <w:jc w:val="both"/>
        <w:rPr>
          <w:rFonts w:ascii="Segoe UI" w:hAnsi="Segoe UI" w:cs="Segoe UI"/>
          <w:sz w:val="22"/>
          <w:lang w:val="en-GB"/>
        </w:rPr>
      </w:pPr>
    </w:p>
    <w:p w14:paraId="0DC35E6F" w14:textId="655EF42B" w:rsidR="006B7FFD" w:rsidRPr="00DE7645" w:rsidRDefault="00983832" w:rsidP="006B7FFD">
      <w:pPr>
        <w:shd w:val="clear" w:color="auto" w:fill="DEEAF6" w:themeFill="accent5" w:themeFillTint="33"/>
        <w:rPr>
          <w:rFonts w:ascii="Segoe UI" w:hAnsi="Segoe UI" w:cs="Segoe UI"/>
          <w:b/>
          <w:sz w:val="22"/>
          <w:lang w:val="en-GB"/>
        </w:rPr>
      </w:pPr>
      <w:r w:rsidRPr="00DE7645">
        <w:rPr>
          <w:rFonts w:ascii="Segoe UI" w:hAnsi="Segoe UI" w:cs="Segoe UI"/>
          <w:b/>
          <w:sz w:val="22"/>
          <w:lang w:val="en-GB"/>
        </w:rPr>
        <w:t>ELIMINATION OF ERRORS AND SUPPLY OF SPARE PARTS</w:t>
      </w:r>
    </w:p>
    <w:p w14:paraId="1B0A7F40" w14:textId="77777777" w:rsidR="006B7FFD" w:rsidRPr="00DE7645" w:rsidRDefault="006B7FFD" w:rsidP="006B7FFD">
      <w:pPr>
        <w:jc w:val="center"/>
        <w:rPr>
          <w:rFonts w:ascii="Segoe UI" w:hAnsi="Segoe UI" w:cs="Segoe UI"/>
          <w:b/>
          <w:sz w:val="22"/>
          <w:lang w:val="en-GB"/>
        </w:rPr>
      </w:pPr>
    </w:p>
    <w:p w14:paraId="7CC07331" w14:textId="7D49F997" w:rsidR="006B7FFD" w:rsidRPr="00DE7645" w:rsidRDefault="00034118" w:rsidP="006B7FFD">
      <w:pPr>
        <w:jc w:val="center"/>
        <w:rPr>
          <w:rFonts w:ascii="Segoe UI" w:hAnsi="Segoe UI" w:cs="Segoe UI"/>
          <w:b/>
          <w:sz w:val="22"/>
          <w:lang w:val="en-GB"/>
        </w:rPr>
      </w:pPr>
      <w:r w:rsidRPr="00DE7645">
        <w:rPr>
          <w:rFonts w:ascii="Segoe UI" w:hAnsi="Segoe UI" w:cs="Segoe UI"/>
          <w:b/>
          <w:sz w:val="22"/>
          <w:lang w:val="en-GB"/>
        </w:rPr>
        <w:t xml:space="preserve">Article </w:t>
      </w:r>
      <w:r w:rsidR="00A94A0F" w:rsidRPr="00DE7645">
        <w:rPr>
          <w:rFonts w:ascii="Segoe UI" w:hAnsi="Segoe UI" w:cs="Segoe UI"/>
          <w:b/>
          <w:sz w:val="22"/>
          <w:lang w:val="en-GB"/>
        </w:rPr>
        <w:t>8</w:t>
      </w:r>
    </w:p>
    <w:p w14:paraId="7E1020CC" w14:textId="77777777" w:rsidR="006B7FFD" w:rsidRPr="00DC3145" w:rsidRDefault="006B7FFD" w:rsidP="006B7FFD">
      <w:pPr>
        <w:jc w:val="both"/>
        <w:rPr>
          <w:rFonts w:ascii="Segoe UI" w:hAnsi="Segoe UI" w:cs="Segoe UI"/>
          <w:sz w:val="22"/>
          <w:lang w:val="en-GB"/>
        </w:rPr>
      </w:pPr>
    </w:p>
    <w:p w14:paraId="5A750C7E" w14:textId="576D343C" w:rsidR="0037294C" w:rsidRPr="00DE7645" w:rsidRDefault="00F54A8B" w:rsidP="00F54A8B">
      <w:pPr>
        <w:jc w:val="both"/>
        <w:rPr>
          <w:rFonts w:ascii="Segoe UI" w:hAnsi="Segoe UI" w:cs="Segoe UI"/>
          <w:sz w:val="22"/>
          <w:lang w:val="en-GB"/>
        </w:rPr>
      </w:pPr>
      <w:r w:rsidRPr="00DE7645">
        <w:rPr>
          <w:rFonts w:ascii="Segoe UI"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Pr="00DE7645" w:rsidRDefault="00F54A8B" w:rsidP="00F54A8B">
      <w:pPr>
        <w:jc w:val="both"/>
        <w:rPr>
          <w:rFonts w:ascii="Segoe UI" w:hAnsi="Segoe UI" w:cs="Segoe UI"/>
          <w:sz w:val="22"/>
          <w:lang w:val="en-GB"/>
        </w:rPr>
      </w:pPr>
    </w:p>
    <w:p w14:paraId="5F295071" w14:textId="65D800F0" w:rsidR="005817F6" w:rsidRPr="00DE7645" w:rsidRDefault="005817F6" w:rsidP="005817F6">
      <w:pPr>
        <w:jc w:val="both"/>
        <w:rPr>
          <w:rFonts w:ascii="Segoe UI" w:hAnsi="Segoe UI" w:cs="Segoe UI"/>
          <w:sz w:val="22"/>
          <w:lang w:val="en-GB"/>
        </w:rPr>
      </w:pPr>
      <w:r w:rsidRPr="00DE7645">
        <w:rPr>
          <w:rFonts w:ascii="Segoe UI" w:hAnsi="Segoe UI" w:cs="Segoe UI"/>
          <w:sz w:val="22"/>
          <w:lang w:val="en-GB"/>
        </w:rPr>
        <w:t xml:space="preserve">The supplier is obliged to eliminate defects that occur during the warranty period within </w:t>
      </w:r>
      <w:r w:rsidR="001C4083" w:rsidRPr="00DE7645">
        <w:rPr>
          <w:rFonts w:ascii="Segoe UI" w:hAnsi="Segoe UI" w:cs="Segoe UI"/>
          <w:sz w:val="22"/>
          <w:lang w:val="en-GB"/>
        </w:rPr>
        <w:t>45</w:t>
      </w:r>
      <w:r w:rsidRPr="00DE7645">
        <w:rPr>
          <w:rFonts w:ascii="Segoe UI" w:hAnsi="Segoe UI" w:cs="Segoe UI"/>
          <w:sz w:val="22"/>
          <w:lang w:val="en-GB"/>
        </w:rPr>
        <w:t xml:space="preserve"> days from the date of notification of the defect to the supplier by the client.</w:t>
      </w:r>
    </w:p>
    <w:p w14:paraId="4112A9C8" w14:textId="17D9E822" w:rsidR="005817F6" w:rsidRPr="00DE7645" w:rsidRDefault="005817F6" w:rsidP="00F54A8B">
      <w:pPr>
        <w:jc w:val="both"/>
        <w:rPr>
          <w:rFonts w:ascii="Segoe UI" w:hAnsi="Segoe UI" w:cs="Segoe UI"/>
          <w:sz w:val="22"/>
          <w:lang w:val="en-GB"/>
        </w:rPr>
      </w:pPr>
    </w:p>
    <w:p w14:paraId="6FA46FD8" w14:textId="5DBF4237" w:rsidR="000E2FEB" w:rsidRPr="00DE7645" w:rsidRDefault="000E2FEB" w:rsidP="000E2FEB">
      <w:pPr>
        <w:jc w:val="both"/>
        <w:rPr>
          <w:rFonts w:ascii="Segoe UI" w:hAnsi="Segoe UI" w:cs="Segoe UI"/>
          <w:sz w:val="22"/>
          <w:lang w:val="en-GB"/>
        </w:rPr>
      </w:pPr>
      <w:r w:rsidRPr="00DE7645">
        <w:rPr>
          <w:rFonts w:ascii="Segoe UI" w:hAnsi="Segoe UI" w:cs="Segoe UI"/>
          <w:sz w:val="22"/>
          <w:lang w:val="en-GB"/>
        </w:rPr>
        <w:t xml:space="preserve">The Supplier commits to provide the spare parts and to provide service support against payment for another </w:t>
      </w:r>
      <w:r w:rsidR="00DF4E8C" w:rsidRPr="00DE7645">
        <w:rPr>
          <w:rFonts w:ascii="Segoe UI" w:hAnsi="Segoe UI" w:cs="Segoe UI"/>
          <w:sz w:val="22"/>
          <w:lang w:val="en-GB"/>
        </w:rPr>
        <w:t>5</w:t>
      </w:r>
      <w:r w:rsidRPr="00DE7645">
        <w:rPr>
          <w:rFonts w:ascii="Segoe UI" w:hAnsi="Segoe UI" w:cs="Segoe UI"/>
          <w:sz w:val="22"/>
          <w:lang w:val="en-GB"/>
        </w:rPr>
        <w:t xml:space="preserve"> (</w:t>
      </w:r>
      <w:r w:rsidR="00DF4E8C" w:rsidRPr="00DE7645">
        <w:rPr>
          <w:rFonts w:ascii="Segoe UI" w:hAnsi="Segoe UI" w:cs="Segoe UI"/>
          <w:sz w:val="22"/>
          <w:lang w:val="en-GB"/>
        </w:rPr>
        <w:t>five</w:t>
      </w:r>
      <w:r w:rsidRPr="00DE7645">
        <w:rPr>
          <w:rFonts w:ascii="Segoe UI" w:hAnsi="Segoe UI" w:cs="Segoe UI"/>
          <w:sz w:val="22"/>
          <w:lang w:val="en-GB"/>
        </w:rPr>
        <w:t>) years from the end of the warranty period.</w:t>
      </w:r>
    </w:p>
    <w:p w14:paraId="33951669" w14:textId="77777777" w:rsidR="00A2704A" w:rsidRPr="00DE7645" w:rsidRDefault="00A2704A" w:rsidP="00F54A8B">
      <w:pPr>
        <w:jc w:val="both"/>
        <w:rPr>
          <w:rFonts w:ascii="Segoe UI" w:hAnsi="Segoe UI" w:cs="Segoe UI"/>
          <w:sz w:val="22"/>
          <w:lang w:val="en-GB"/>
        </w:rPr>
      </w:pPr>
    </w:p>
    <w:p w14:paraId="51B73F73" w14:textId="0E537AA7" w:rsidR="00F54A8B" w:rsidRPr="00DE7645" w:rsidRDefault="00F54A8B" w:rsidP="00F54A8B">
      <w:pPr>
        <w:jc w:val="both"/>
        <w:rPr>
          <w:rFonts w:ascii="Segoe UI" w:hAnsi="Segoe UI" w:cs="Segoe UI"/>
          <w:sz w:val="22"/>
          <w:lang w:val="en-GB"/>
        </w:rPr>
      </w:pPr>
      <w:r w:rsidRPr="00DE7645">
        <w:rPr>
          <w:rFonts w:ascii="Segoe UI" w:hAnsi="Segoe UI" w:cs="Segoe UI"/>
          <w:sz w:val="22"/>
          <w:lang w:val="en-GB"/>
        </w:rPr>
        <w:t>In the case of failure to fulfil obligations, the Supplier must reimburse any additional costs and damage to the Client, which would consequently suffer.</w:t>
      </w:r>
    </w:p>
    <w:p w14:paraId="114EE4AE" w14:textId="77777777" w:rsidR="008C7CB8" w:rsidRPr="00DE7645" w:rsidRDefault="008C7CB8" w:rsidP="0022179E">
      <w:pPr>
        <w:widowControl w:val="0"/>
        <w:jc w:val="both"/>
        <w:rPr>
          <w:rFonts w:ascii="Segoe UI" w:eastAsia="Calibri" w:hAnsi="Segoe UI" w:cs="Segoe UI"/>
          <w:sz w:val="22"/>
          <w:lang w:val="en-GB"/>
        </w:rPr>
      </w:pPr>
    </w:p>
    <w:p w14:paraId="7318C292" w14:textId="0905B432" w:rsidR="007F75C8" w:rsidRPr="00DE7645" w:rsidRDefault="007F75C8" w:rsidP="007F75C8">
      <w:pPr>
        <w:shd w:val="clear" w:color="auto" w:fill="DEEAF6" w:themeFill="accent5" w:themeFillTint="33"/>
        <w:rPr>
          <w:rFonts w:ascii="Segoe UI" w:hAnsi="Segoe UI" w:cs="Segoe UI"/>
          <w:b/>
          <w:sz w:val="22"/>
          <w:lang w:val="en-GB"/>
        </w:rPr>
      </w:pPr>
      <w:r w:rsidRPr="00DE7645">
        <w:rPr>
          <w:rFonts w:ascii="Segoe UI" w:hAnsi="Segoe UI" w:cs="Segoe UI"/>
          <w:b/>
          <w:sz w:val="22"/>
          <w:lang w:val="en-GB"/>
        </w:rPr>
        <w:t>MAINTENANCE AND SERVICE OF THE QUIPMENT</w:t>
      </w:r>
    </w:p>
    <w:p w14:paraId="17ED4D88" w14:textId="77777777" w:rsidR="007F75C8" w:rsidRPr="00DE7645" w:rsidRDefault="007F75C8" w:rsidP="007F75C8">
      <w:pPr>
        <w:jc w:val="center"/>
        <w:rPr>
          <w:rFonts w:ascii="Segoe UI" w:hAnsi="Segoe UI" w:cs="Segoe UI"/>
          <w:b/>
          <w:sz w:val="22"/>
          <w:lang w:val="en-GB"/>
        </w:rPr>
      </w:pPr>
    </w:p>
    <w:p w14:paraId="05C422DE" w14:textId="50737716" w:rsidR="007F75C8" w:rsidRPr="00DE7645" w:rsidRDefault="007F75C8" w:rsidP="007F75C8">
      <w:pPr>
        <w:jc w:val="center"/>
        <w:rPr>
          <w:rFonts w:ascii="Segoe UI" w:hAnsi="Segoe UI" w:cs="Segoe UI"/>
          <w:b/>
          <w:sz w:val="22"/>
          <w:lang w:val="en-GB"/>
        </w:rPr>
      </w:pPr>
      <w:r w:rsidRPr="00DE7645">
        <w:rPr>
          <w:rFonts w:ascii="Segoe UI" w:hAnsi="Segoe UI" w:cs="Segoe UI"/>
          <w:b/>
          <w:sz w:val="22"/>
          <w:lang w:val="en-GB"/>
        </w:rPr>
        <w:t>Article 9</w:t>
      </w:r>
    </w:p>
    <w:p w14:paraId="507A4490" w14:textId="77777777" w:rsidR="007F75C8" w:rsidRPr="00DC3145" w:rsidRDefault="007F75C8" w:rsidP="007F75C8">
      <w:pPr>
        <w:jc w:val="both"/>
        <w:rPr>
          <w:rFonts w:ascii="Segoe UI" w:hAnsi="Segoe UI" w:cs="Segoe UI"/>
          <w:sz w:val="22"/>
          <w:lang w:val="en-GB"/>
        </w:rPr>
      </w:pPr>
    </w:p>
    <w:p w14:paraId="05D7E117" w14:textId="77777777" w:rsidR="007F75C8" w:rsidRPr="00DE7645" w:rsidRDefault="007F75C8" w:rsidP="007F75C8">
      <w:pPr>
        <w:tabs>
          <w:tab w:val="left" w:pos="360"/>
        </w:tabs>
        <w:jc w:val="both"/>
        <w:rPr>
          <w:rFonts w:ascii="Segoe UI" w:hAnsi="Segoe UI" w:cs="Segoe UI"/>
          <w:sz w:val="22"/>
          <w:lang w:val="en-GB"/>
        </w:rPr>
      </w:pPr>
      <w:r w:rsidRPr="00DE7645">
        <w:rPr>
          <w:rFonts w:ascii="Segoe UI" w:hAnsi="Segoe UI" w:cs="Segoe UI"/>
          <w:sz w:val="22"/>
          <w:lang w:val="en-GB"/>
        </w:rPr>
        <w:t xml:space="preserve">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w:t>
      </w:r>
      <w:r w:rsidRPr="00DE7645">
        <w:rPr>
          <w:rFonts w:ascii="Segoe UI" w:hAnsi="Segoe UI" w:cs="Segoe UI"/>
          <w:sz w:val="22"/>
          <w:lang w:val="en-GB"/>
        </w:rPr>
        <w:lastRenderedPageBreak/>
        <w:t>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DE7645" w:rsidRDefault="007F75C8" w:rsidP="007F75C8">
      <w:pPr>
        <w:tabs>
          <w:tab w:val="left" w:pos="360"/>
        </w:tabs>
        <w:jc w:val="both"/>
        <w:rPr>
          <w:rFonts w:ascii="Segoe UI" w:hAnsi="Segoe UI" w:cs="Segoe UI"/>
          <w:sz w:val="16"/>
          <w:szCs w:val="16"/>
          <w:lang w:val="en-GB"/>
        </w:rPr>
      </w:pPr>
    </w:p>
    <w:p w14:paraId="2B056F7B" w14:textId="77777777" w:rsidR="007F75C8" w:rsidRPr="00DE7645" w:rsidRDefault="007F75C8" w:rsidP="007F75C8">
      <w:pPr>
        <w:tabs>
          <w:tab w:val="left" w:pos="360"/>
        </w:tabs>
        <w:jc w:val="both"/>
        <w:rPr>
          <w:rFonts w:ascii="Segoe UI" w:hAnsi="Segoe UI" w:cs="Segoe UI"/>
          <w:sz w:val="22"/>
          <w:lang w:val="en-GB"/>
        </w:rPr>
      </w:pPr>
      <w:r w:rsidRPr="00DE7645">
        <w:rPr>
          <w:rFonts w:ascii="Segoe UI" w:hAnsi="Segoe UI" w:cs="Segoe UI"/>
          <w:sz w:val="22"/>
          <w:lang w:val="en-GB"/>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DE7645" w:rsidRDefault="007F75C8" w:rsidP="007F75C8">
      <w:pPr>
        <w:tabs>
          <w:tab w:val="left" w:pos="360"/>
        </w:tabs>
        <w:jc w:val="both"/>
        <w:rPr>
          <w:rFonts w:ascii="Segoe UI" w:hAnsi="Segoe UI" w:cs="Segoe UI"/>
          <w:sz w:val="16"/>
          <w:szCs w:val="16"/>
          <w:lang w:val="en-GB"/>
        </w:rPr>
      </w:pPr>
    </w:p>
    <w:p w14:paraId="34E6BB0B" w14:textId="77777777" w:rsidR="007F75C8" w:rsidRPr="00DE7645" w:rsidRDefault="007F75C8" w:rsidP="007F75C8">
      <w:pPr>
        <w:widowControl w:val="0"/>
        <w:tabs>
          <w:tab w:val="left" w:pos="792"/>
        </w:tabs>
        <w:suppressAutoHyphens/>
        <w:jc w:val="both"/>
        <w:rPr>
          <w:rFonts w:ascii="Segoe UI" w:eastAsia="SimSun" w:hAnsi="Segoe UI" w:cs="Segoe UI"/>
          <w:color w:val="000000"/>
          <w:sz w:val="22"/>
          <w:lang w:val="en-GB" w:eastAsia="zh-CN" w:bidi="hi-IN"/>
        </w:rPr>
      </w:pPr>
      <w:r w:rsidRPr="00DE7645">
        <w:rPr>
          <w:rFonts w:ascii="Segoe UI" w:eastAsia="SimSun" w:hAnsi="Segoe UI" w:cs="Segoe UI"/>
          <w:color w:val="000000"/>
          <w:sz w:val="22"/>
          <w:lang w:val="en-GB" w:eastAsia="zh-CN" w:bidi="hi-IN"/>
        </w:rPr>
        <w:t xml:space="preserve">The responsibility for keeping the equipment undamaged is transferred from the Supplier to the Client once the equipment is delivered to the Client. </w:t>
      </w:r>
    </w:p>
    <w:p w14:paraId="12A263E6" w14:textId="77777777" w:rsidR="007F75C8" w:rsidRPr="00DE7645" w:rsidRDefault="007F75C8" w:rsidP="007F75C8">
      <w:pPr>
        <w:tabs>
          <w:tab w:val="left" w:pos="360"/>
        </w:tabs>
        <w:jc w:val="both"/>
        <w:rPr>
          <w:rFonts w:ascii="Segoe UI" w:hAnsi="Segoe UI" w:cs="Segoe UI"/>
          <w:sz w:val="16"/>
          <w:szCs w:val="16"/>
          <w:lang w:val="en-GB"/>
        </w:rPr>
      </w:pPr>
    </w:p>
    <w:p w14:paraId="7ADF2C4B" w14:textId="77777777" w:rsidR="007F75C8" w:rsidRPr="00DE7645" w:rsidRDefault="007F75C8" w:rsidP="007F75C8">
      <w:pPr>
        <w:tabs>
          <w:tab w:val="left" w:pos="360"/>
        </w:tabs>
        <w:rPr>
          <w:rFonts w:ascii="Segoe UI" w:hAnsi="Segoe UI" w:cs="Segoe UI"/>
          <w:sz w:val="22"/>
          <w:lang w:val="en-GB"/>
        </w:rPr>
      </w:pPr>
      <w:r w:rsidRPr="00DE7645">
        <w:rPr>
          <w:rFonts w:ascii="Segoe UI" w:hAnsi="Segoe UI" w:cs="Segoe UI"/>
          <w:sz w:val="22"/>
          <w:lang w:val="en-GB"/>
        </w:rPr>
        <w:t>The Supplier shall provide for emergency services responding to the Client within five working days after the receipt of a notification.</w:t>
      </w:r>
    </w:p>
    <w:p w14:paraId="2BC20A77" w14:textId="77777777" w:rsidR="008C7CB8" w:rsidRPr="00DE7645" w:rsidRDefault="008C7CB8" w:rsidP="0022179E">
      <w:pPr>
        <w:widowControl w:val="0"/>
        <w:jc w:val="both"/>
        <w:rPr>
          <w:rFonts w:ascii="Segoe UI" w:eastAsia="Calibri" w:hAnsi="Segoe UI" w:cs="Segoe UI"/>
          <w:sz w:val="22"/>
          <w:lang w:val="en-GB"/>
        </w:rPr>
      </w:pPr>
    </w:p>
    <w:p w14:paraId="558E6B2B" w14:textId="1B0704AB" w:rsidR="006B7FFD" w:rsidRPr="00DE7645" w:rsidRDefault="0045057B" w:rsidP="006B7FFD">
      <w:pPr>
        <w:shd w:val="clear" w:color="auto" w:fill="DEEAF6" w:themeFill="accent5" w:themeFillTint="33"/>
        <w:rPr>
          <w:rFonts w:ascii="Segoe UI" w:hAnsi="Segoe UI" w:cs="Segoe UI"/>
          <w:b/>
          <w:sz w:val="22"/>
          <w:lang w:val="en-GB"/>
        </w:rPr>
      </w:pPr>
      <w:r w:rsidRPr="00DE7645">
        <w:rPr>
          <w:rFonts w:ascii="Segoe UI" w:hAnsi="Segoe UI" w:cs="Segoe UI"/>
          <w:b/>
          <w:sz w:val="22"/>
          <w:lang w:val="en-GB"/>
        </w:rPr>
        <w:t>EARLY TERMINATION OF THE CONTRACT</w:t>
      </w:r>
    </w:p>
    <w:p w14:paraId="53B235B3" w14:textId="77777777" w:rsidR="006B7FFD" w:rsidRPr="00DE7645" w:rsidRDefault="006B7FFD" w:rsidP="006B7FFD">
      <w:pPr>
        <w:jc w:val="center"/>
        <w:rPr>
          <w:rFonts w:ascii="Segoe UI" w:hAnsi="Segoe UI" w:cs="Segoe UI"/>
          <w:sz w:val="22"/>
          <w:lang w:val="en-GB"/>
        </w:rPr>
      </w:pPr>
    </w:p>
    <w:p w14:paraId="76C2EF23" w14:textId="666274CB" w:rsidR="006B7FFD" w:rsidRPr="00DE7645" w:rsidRDefault="00034118" w:rsidP="006B7FFD">
      <w:pPr>
        <w:jc w:val="center"/>
        <w:rPr>
          <w:rFonts w:ascii="Segoe UI" w:hAnsi="Segoe UI" w:cs="Segoe UI"/>
          <w:b/>
          <w:sz w:val="22"/>
          <w:lang w:val="en-GB"/>
        </w:rPr>
      </w:pPr>
      <w:r w:rsidRPr="00DE7645">
        <w:rPr>
          <w:rFonts w:ascii="Segoe UI" w:hAnsi="Segoe UI" w:cs="Segoe UI"/>
          <w:b/>
          <w:sz w:val="22"/>
          <w:lang w:val="en-GB"/>
        </w:rPr>
        <w:t xml:space="preserve">Article </w:t>
      </w:r>
      <w:r w:rsidR="007F75C8" w:rsidRPr="00DE7645">
        <w:rPr>
          <w:rFonts w:ascii="Segoe UI" w:hAnsi="Segoe UI" w:cs="Segoe UI"/>
          <w:b/>
          <w:sz w:val="22"/>
          <w:lang w:val="en-GB"/>
        </w:rPr>
        <w:t>10</w:t>
      </w:r>
    </w:p>
    <w:p w14:paraId="2F3FFD76" w14:textId="77777777" w:rsidR="00CA6434" w:rsidRPr="00DC3145" w:rsidRDefault="00CA6434" w:rsidP="006B7FFD">
      <w:pPr>
        <w:jc w:val="center"/>
        <w:rPr>
          <w:rFonts w:ascii="Segoe UI" w:hAnsi="Segoe UI" w:cs="Segoe UI"/>
          <w:b/>
          <w:sz w:val="22"/>
          <w:lang w:val="en-GB"/>
        </w:rPr>
      </w:pPr>
    </w:p>
    <w:p w14:paraId="7F81B78E"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sz w:val="22"/>
          <w:lang w:val="en-GB" w:eastAsia="sl-SI"/>
        </w:rPr>
      </w:pPr>
      <w:r w:rsidRPr="00DE7645">
        <w:rPr>
          <w:rFonts w:ascii="Segoe UI" w:hAnsi="Segoe UI" w:cs="Segoe UI"/>
          <w:sz w:val="22"/>
          <w:lang w:val="en-GB" w:eastAsia="sl-SI"/>
        </w:rPr>
        <w:t>The Client may withdraw from the contract without obligation to the Supplier if the Supplier:</w:t>
      </w:r>
    </w:p>
    <w:p w14:paraId="2E6BB71A" w14:textId="77777777" w:rsidR="00CA6434" w:rsidRPr="00DE7645" w:rsidRDefault="00CA6434" w:rsidP="00E424C3">
      <w:pPr>
        <w:numPr>
          <w:ilvl w:val="0"/>
          <w:numId w:val="16"/>
        </w:numPr>
        <w:ind w:left="567" w:hanging="283"/>
        <w:rPr>
          <w:rFonts w:ascii="Segoe UI" w:hAnsi="Segoe UI" w:cs="Segoe UI"/>
          <w:sz w:val="22"/>
          <w:lang w:val="en-GB" w:eastAsia="zh-CN"/>
        </w:rPr>
      </w:pPr>
      <w:r w:rsidRPr="00DE7645">
        <w:rPr>
          <w:rFonts w:ascii="Segoe UI" w:hAnsi="Segoe UI" w:cs="Segoe UI"/>
          <w:sz w:val="22"/>
          <w:lang w:val="en-GB" w:eastAsia="zh-CN"/>
        </w:rPr>
        <w:t>does not comply with all the requirements of the client and does not meet them despite the warning of non-compliance</w:t>
      </w:r>
    </w:p>
    <w:p w14:paraId="755C254D" w14:textId="77777777" w:rsidR="00CA6434" w:rsidRPr="00DE7645" w:rsidRDefault="00CA6434" w:rsidP="00E424C3">
      <w:pPr>
        <w:numPr>
          <w:ilvl w:val="0"/>
          <w:numId w:val="16"/>
        </w:numPr>
        <w:ind w:left="567" w:hanging="283"/>
        <w:rPr>
          <w:rFonts w:ascii="Segoe UI" w:hAnsi="Segoe UI" w:cs="Segoe UI"/>
          <w:sz w:val="22"/>
          <w:lang w:val="en-GB" w:eastAsia="zh-CN"/>
        </w:rPr>
      </w:pPr>
      <w:r w:rsidRPr="00DE7645">
        <w:rPr>
          <w:rFonts w:ascii="Segoe UI" w:hAnsi="Segoe UI" w:cs="Segoe UI"/>
          <w:sz w:val="22"/>
          <w:lang w:val="en-GB" w:eastAsia="zh-CN"/>
        </w:rPr>
        <w:t>increases prices during the validity of the contract,</w:t>
      </w:r>
    </w:p>
    <w:p w14:paraId="6B0FF866" w14:textId="77777777" w:rsidR="00CA6434" w:rsidRPr="00DE7645" w:rsidRDefault="00CA6434" w:rsidP="00E424C3">
      <w:pPr>
        <w:numPr>
          <w:ilvl w:val="0"/>
          <w:numId w:val="16"/>
        </w:numPr>
        <w:ind w:left="567" w:hanging="283"/>
        <w:rPr>
          <w:rFonts w:ascii="Segoe UI" w:hAnsi="Segoe UI" w:cs="Segoe UI"/>
          <w:sz w:val="22"/>
          <w:lang w:val="en-GB" w:eastAsia="zh-CN"/>
        </w:rPr>
      </w:pPr>
      <w:r w:rsidRPr="00DE7645">
        <w:rPr>
          <w:rFonts w:ascii="Segoe UI" w:hAnsi="Segoe UI" w:cs="Segoe UI"/>
          <w:sz w:val="22"/>
          <w:lang w:val="en-GB" w:eastAsia="sl-SI"/>
        </w:rPr>
        <w:t>does not perform the subject of the contract in the agreed quality or within the agreed deadlines,</w:t>
      </w:r>
    </w:p>
    <w:p w14:paraId="5EB963F4" w14:textId="2E894C89" w:rsidR="00CA6434" w:rsidRPr="00DE7645" w:rsidRDefault="00CA6434" w:rsidP="00E424C3">
      <w:pPr>
        <w:numPr>
          <w:ilvl w:val="0"/>
          <w:numId w:val="16"/>
        </w:numPr>
        <w:ind w:left="567" w:hanging="283"/>
        <w:rPr>
          <w:rFonts w:ascii="Segoe UI" w:hAnsi="Segoe UI" w:cs="Segoe UI"/>
          <w:sz w:val="22"/>
          <w:lang w:val="en-GB" w:eastAsia="zh-CN"/>
        </w:rPr>
      </w:pPr>
      <w:r w:rsidRPr="00DE7645">
        <w:rPr>
          <w:rFonts w:ascii="Segoe UI" w:hAnsi="Segoe UI" w:cs="Segoe UI"/>
          <w:sz w:val="22"/>
          <w:lang w:val="en-GB" w:eastAsia="sl-SI"/>
        </w:rPr>
        <w:t xml:space="preserve">does not </w:t>
      </w:r>
      <w:r w:rsidR="00086A45" w:rsidRPr="00DE7645">
        <w:rPr>
          <w:rFonts w:ascii="Segoe UI" w:hAnsi="Segoe UI" w:cs="Segoe UI"/>
          <w:sz w:val="22"/>
          <w:lang w:val="en-GB" w:eastAsia="sl-SI"/>
        </w:rPr>
        <w:t>fulfil</w:t>
      </w:r>
      <w:r w:rsidRPr="00DE7645">
        <w:rPr>
          <w:rFonts w:ascii="Segoe UI" w:hAnsi="Segoe UI" w:cs="Segoe UI"/>
          <w:sz w:val="22"/>
          <w:lang w:val="en-GB" w:eastAsia="sl-SI"/>
        </w:rPr>
        <w:t xml:space="preserve"> all its obligations under the contract,</w:t>
      </w:r>
    </w:p>
    <w:p w14:paraId="093C6E12" w14:textId="77777777" w:rsidR="00CA6434" w:rsidRPr="00DE7645" w:rsidRDefault="00CA6434" w:rsidP="00E424C3">
      <w:pPr>
        <w:numPr>
          <w:ilvl w:val="0"/>
          <w:numId w:val="16"/>
        </w:numPr>
        <w:ind w:left="567" w:hanging="283"/>
        <w:rPr>
          <w:rFonts w:ascii="Segoe UI" w:hAnsi="Segoe UI" w:cs="Segoe UI"/>
          <w:sz w:val="22"/>
          <w:lang w:val="en-GB" w:eastAsia="zh-CN"/>
        </w:rPr>
      </w:pPr>
      <w:r w:rsidRPr="00DE7645">
        <w:rPr>
          <w:rFonts w:ascii="Segoe UI" w:hAnsi="Segoe UI" w:cs="Segoe UI"/>
          <w:sz w:val="22"/>
          <w:lang w:val="en-GB" w:eastAsia="sl-SI"/>
        </w:rPr>
        <w:t>in other cases and to the extent specified in this contract.</w:t>
      </w:r>
    </w:p>
    <w:p w14:paraId="6E5767A0" w14:textId="77777777" w:rsidR="00CA6434" w:rsidRPr="00DE7645"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sz w:val="22"/>
          <w:lang w:val="en-GB" w:eastAsia="sl-SI"/>
        </w:rPr>
      </w:pPr>
    </w:p>
    <w:p w14:paraId="76F8DD24" w14:textId="7419AED5" w:rsidR="00CA6434" w:rsidRPr="00DE7645"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eastAsia="sl-SI"/>
        </w:rPr>
      </w:pPr>
      <w:r w:rsidRPr="00DE7645">
        <w:rPr>
          <w:rFonts w:ascii="Segoe UI" w:hAnsi="Segoe UI" w:cs="Segoe UI"/>
          <w:sz w:val="22"/>
          <w:lang w:val="en-GB"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DE7645">
        <w:rPr>
          <w:rFonts w:ascii="Segoe UI" w:hAnsi="Segoe UI" w:cs="Segoe UI"/>
          <w:sz w:val="22"/>
          <w:lang w:val="en-GB"/>
        </w:rPr>
        <w:t>If the Supplier cannot be served with the withdrawal notice for any reason, the contract shall expire on the day the withdrawal notice was submitted to the post.</w:t>
      </w:r>
      <w:r w:rsidRPr="00DE7645">
        <w:rPr>
          <w:rFonts w:ascii="Segoe UI" w:hAnsi="Segoe UI" w:cs="Segoe UI"/>
          <w:sz w:val="22"/>
          <w:lang w:val="en-GB" w:eastAsia="sl-SI"/>
        </w:rPr>
        <w:t xml:space="preserve"> In this case, the Supplier is not entitled to any compensation or any other claim.</w:t>
      </w:r>
    </w:p>
    <w:p w14:paraId="18552721" w14:textId="77777777" w:rsidR="00055141" w:rsidRPr="00DE7645"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18"/>
          <w:szCs w:val="18"/>
          <w:lang w:val="en-GB" w:eastAsia="sl-SI"/>
        </w:rPr>
      </w:pPr>
    </w:p>
    <w:p w14:paraId="444896FA" w14:textId="77777777" w:rsidR="00CA6434" w:rsidRPr="00DE7645"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18"/>
          <w:szCs w:val="18"/>
          <w:lang w:val="en-GB"/>
        </w:rPr>
      </w:pPr>
    </w:p>
    <w:p w14:paraId="13BDE769" w14:textId="77777777" w:rsidR="00CA6434" w:rsidRPr="00DE7645"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lastRenderedPageBreak/>
        <w:t>In the event of withdrawal, the parties shall be obliged to fulfil the obligation so far made as agreed prior to the termination.</w:t>
      </w:r>
    </w:p>
    <w:p w14:paraId="182B4314" w14:textId="364FF35A" w:rsidR="009F6B42" w:rsidRDefault="009F6B42" w:rsidP="006B7FFD">
      <w:pPr>
        <w:widowControl w:val="0"/>
        <w:suppressAutoHyphens/>
        <w:spacing w:before="72"/>
        <w:ind w:right="-20"/>
        <w:rPr>
          <w:rFonts w:ascii="Segoe UI" w:hAnsi="Segoe UI" w:cs="Segoe UI"/>
          <w:sz w:val="10"/>
          <w:szCs w:val="10"/>
          <w:lang w:val="en-GB" w:eastAsia="zh-CN"/>
        </w:rPr>
      </w:pPr>
    </w:p>
    <w:p w14:paraId="145848F6" w14:textId="77777777" w:rsidR="00E863AD" w:rsidRPr="00E863AD" w:rsidRDefault="00E863AD" w:rsidP="006B7FFD">
      <w:pPr>
        <w:widowControl w:val="0"/>
        <w:suppressAutoHyphens/>
        <w:spacing w:before="72"/>
        <w:ind w:right="-20"/>
        <w:rPr>
          <w:rFonts w:ascii="Segoe UI" w:hAnsi="Segoe UI" w:cs="Segoe UI"/>
          <w:sz w:val="10"/>
          <w:szCs w:val="10"/>
          <w:lang w:val="en-GB" w:eastAsia="zh-CN"/>
        </w:rPr>
      </w:pPr>
    </w:p>
    <w:p w14:paraId="79E90EC2" w14:textId="729A6DAA" w:rsidR="006B7FFD" w:rsidRPr="00DE7645" w:rsidRDefault="0045057B" w:rsidP="006B7FFD">
      <w:pPr>
        <w:shd w:val="clear" w:color="auto" w:fill="DEEAF6" w:themeFill="accent5" w:themeFillTint="33"/>
        <w:jc w:val="both"/>
        <w:rPr>
          <w:rFonts w:ascii="Segoe UI" w:hAnsi="Segoe UI" w:cs="Segoe UI"/>
          <w:b/>
          <w:sz w:val="22"/>
          <w:lang w:val="en-GB"/>
        </w:rPr>
      </w:pPr>
      <w:r w:rsidRPr="00DE7645">
        <w:rPr>
          <w:rFonts w:ascii="Segoe UI" w:hAnsi="Segoe UI" w:cs="Segoe UI"/>
          <w:b/>
          <w:sz w:val="22"/>
          <w:lang w:val="en-GB"/>
        </w:rPr>
        <w:t>TERMS FOR TERMINATION OF THE CONTRACT</w:t>
      </w:r>
    </w:p>
    <w:p w14:paraId="7CE81C16" w14:textId="77777777" w:rsidR="006B7FFD" w:rsidRPr="00DE7645" w:rsidRDefault="006B7FFD" w:rsidP="006B7FFD">
      <w:pPr>
        <w:ind w:left="4412" w:firstLine="132"/>
        <w:rPr>
          <w:rFonts w:ascii="Segoe UI" w:hAnsi="Segoe UI" w:cs="Segoe UI"/>
          <w:b/>
          <w:sz w:val="22"/>
          <w:lang w:val="en-GB"/>
        </w:rPr>
      </w:pPr>
    </w:p>
    <w:p w14:paraId="6F8A82AF" w14:textId="09883D70" w:rsidR="006B7FFD" w:rsidRPr="00DE7645" w:rsidRDefault="00034118" w:rsidP="006B7FFD">
      <w:pPr>
        <w:ind w:left="4412" w:firstLine="132"/>
        <w:rPr>
          <w:rFonts w:ascii="Segoe UI" w:hAnsi="Segoe UI" w:cs="Segoe UI"/>
          <w:b/>
          <w:sz w:val="22"/>
          <w:lang w:val="en-GB"/>
        </w:rPr>
      </w:pPr>
      <w:r w:rsidRPr="00DE7645">
        <w:rPr>
          <w:rFonts w:ascii="Segoe UI" w:hAnsi="Segoe UI" w:cs="Segoe UI"/>
          <w:b/>
          <w:sz w:val="22"/>
          <w:lang w:val="en-GB"/>
        </w:rPr>
        <w:t>Article 1</w:t>
      </w:r>
      <w:r w:rsidR="007F75C8" w:rsidRPr="00DE7645">
        <w:rPr>
          <w:rFonts w:ascii="Segoe UI" w:hAnsi="Segoe UI" w:cs="Segoe UI"/>
          <w:b/>
          <w:sz w:val="22"/>
          <w:lang w:val="en-GB"/>
        </w:rPr>
        <w:t>1</w:t>
      </w:r>
    </w:p>
    <w:p w14:paraId="2FC455CE" w14:textId="77777777" w:rsidR="006B7FFD" w:rsidRPr="00E863AD" w:rsidRDefault="006B7FFD" w:rsidP="006B7FFD">
      <w:pPr>
        <w:ind w:left="720"/>
        <w:rPr>
          <w:rFonts w:ascii="Segoe UI" w:hAnsi="Segoe UI" w:cs="Segoe UI"/>
          <w:sz w:val="10"/>
          <w:szCs w:val="10"/>
          <w:lang w:val="en-GB"/>
        </w:rPr>
      </w:pPr>
    </w:p>
    <w:p w14:paraId="63DB700A" w14:textId="77777777" w:rsidR="000844FF" w:rsidRPr="00DE7645" w:rsidRDefault="000844FF" w:rsidP="000844FF">
      <w:pPr>
        <w:jc w:val="both"/>
        <w:rPr>
          <w:rFonts w:ascii="Segoe UI" w:hAnsi="Segoe UI" w:cs="Segoe UI"/>
          <w:sz w:val="22"/>
          <w:lang w:val="en-GB"/>
        </w:rPr>
      </w:pPr>
      <w:r w:rsidRPr="00DE7645">
        <w:rPr>
          <w:rFonts w:ascii="Segoe UI" w:hAnsi="Segoe UI" w:cs="Segoe UI"/>
          <w:sz w:val="22"/>
          <w:lang w:val="en-GB"/>
        </w:rPr>
        <w:t>This contract is concluded under the termination terms that will be met if one of the following circumstances is fulfilled:</w:t>
      </w:r>
    </w:p>
    <w:p w14:paraId="7466298A" w14:textId="11461946" w:rsidR="000844FF" w:rsidRPr="00DE7645" w:rsidRDefault="000844FF" w:rsidP="00E424C3">
      <w:pPr>
        <w:numPr>
          <w:ilvl w:val="0"/>
          <w:numId w:val="21"/>
        </w:numPr>
        <w:jc w:val="both"/>
        <w:rPr>
          <w:rFonts w:ascii="Segoe UI" w:hAnsi="Segoe UI" w:cs="Segoe UI"/>
          <w:sz w:val="22"/>
          <w:lang w:val="en-GB"/>
        </w:rPr>
      </w:pPr>
      <w:r w:rsidRPr="00DE7645">
        <w:rPr>
          <w:rFonts w:ascii="Segoe UI"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DE7645" w:rsidRDefault="000844FF" w:rsidP="00E424C3">
      <w:pPr>
        <w:numPr>
          <w:ilvl w:val="0"/>
          <w:numId w:val="21"/>
        </w:numPr>
        <w:jc w:val="both"/>
        <w:rPr>
          <w:rFonts w:ascii="Segoe UI" w:hAnsi="Segoe UI" w:cs="Segoe UI"/>
          <w:sz w:val="22"/>
          <w:lang w:val="en-GB"/>
        </w:rPr>
      </w:pPr>
      <w:r w:rsidRPr="00DE7645">
        <w:rPr>
          <w:rFonts w:ascii="Segoe UI" w:hAnsi="Segoe UI" w:cs="Segoe UI"/>
          <w:sz w:val="22"/>
          <w:lang w:val="en-GB"/>
        </w:rPr>
        <w:t xml:space="preserve">if the Contracting Authority is informed that </w:t>
      </w:r>
      <w:r w:rsidRPr="00DE7645">
        <w:rPr>
          <w:rFonts w:ascii="Segoe UI" w:hAnsi="Segoe UI" w:cs="Segoe UI"/>
          <w:color w:val="000000"/>
          <w:sz w:val="22"/>
          <w:lang w:val="en-GB" w:eastAsia="sl-SI"/>
        </w:rPr>
        <w:t>the competent state authority established that the Supplier or its Subcontractor has at the time of the contract infringed at least two</w:t>
      </w:r>
      <w:r w:rsidRPr="00DE7645">
        <w:rPr>
          <w:rFonts w:ascii="Segoe UI" w:hAnsi="Segoe UI" w:cs="Segoe UI"/>
          <w:sz w:val="22"/>
          <w:lang w:val="en-GB"/>
        </w:rPr>
        <w:t xml:space="preserve"> infringement in relation to:</w:t>
      </w:r>
    </w:p>
    <w:p w14:paraId="5AF05B3B" w14:textId="77777777" w:rsidR="000844FF" w:rsidRPr="00DE7645" w:rsidRDefault="000844FF" w:rsidP="00E424C3">
      <w:pPr>
        <w:numPr>
          <w:ilvl w:val="0"/>
          <w:numId w:val="21"/>
        </w:numPr>
        <w:jc w:val="both"/>
        <w:rPr>
          <w:rFonts w:ascii="Segoe UI" w:hAnsi="Segoe UI" w:cs="Segoe UI"/>
          <w:sz w:val="22"/>
          <w:lang w:val="en-GB"/>
        </w:rPr>
      </w:pPr>
      <w:r w:rsidRPr="00DE7645">
        <w:rPr>
          <w:rFonts w:ascii="Segoe UI" w:hAnsi="Segoe UI" w:cs="Segoe UI"/>
          <w:sz w:val="22"/>
          <w:lang w:val="en-GB"/>
        </w:rPr>
        <w:t>payment for work,</w:t>
      </w:r>
    </w:p>
    <w:p w14:paraId="51E8C97D" w14:textId="77777777" w:rsidR="000844FF" w:rsidRPr="00DE7645" w:rsidRDefault="000844FF" w:rsidP="00E424C3">
      <w:pPr>
        <w:numPr>
          <w:ilvl w:val="0"/>
          <w:numId w:val="21"/>
        </w:numPr>
        <w:jc w:val="both"/>
        <w:rPr>
          <w:rFonts w:ascii="Segoe UI" w:hAnsi="Segoe UI" w:cs="Segoe UI"/>
          <w:sz w:val="22"/>
          <w:lang w:val="en-GB"/>
        </w:rPr>
      </w:pPr>
      <w:r w:rsidRPr="00DE7645">
        <w:rPr>
          <w:rFonts w:ascii="Segoe UI" w:hAnsi="Segoe UI" w:cs="Segoe UI"/>
          <w:sz w:val="22"/>
          <w:lang w:val="en-GB"/>
        </w:rPr>
        <w:t>working hours,</w:t>
      </w:r>
    </w:p>
    <w:p w14:paraId="6A869F31" w14:textId="77777777" w:rsidR="000844FF" w:rsidRPr="00DE7645" w:rsidRDefault="000844FF" w:rsidP="00E424C3">
      <w:pPr>
        <w:numPr>
          <w:ilvl w:val="0"/>
          <w:numId w:val="21"/>
        </w:numPr>
        <w:jc w:val="both"/>
        <w:rPr>
          <w:rFonts w:ascii="Segoe UI" w:hAnsi="Segoe UI" w:cs="Segoe UI"/>
          <w:sz w:val="22"/>
          <w:lang w:val="en-GB"/>
        </w:rPr>
      </w:pPr>
      <w:r w:rsidRPr="00DE7645">
        <w:rPr>
          <w:rFonts w:ascii="Segoe UI" w:hAnsi="Segoe UI" w:cs="Segoe UI"/>
          <w:sz w:val="22"/>
          <w:lang w:val="en-GB"/>
        </w:rPr>
        <w:t>on rest,</w:t>
      </w:r>
    </w:p>
    <w:p w14:paraId="0FBCEC3C" w14:textId="7245E050" w:rsidR="000844FF" w:rsidRPr="00DE7645" w:rsidRDefault="000844FF" w:rsidP="00E424C3">
      <w:pPr>
        <w:numPr>
          <w:ilvl w:val="0"/>
          <w:numId w:val="21"/>
        </w:numPr>
        <w:jc w:val="both"/>
        <w:rPr>
          <w:rFonts w:ascii="Segoe UI" w:hAnsi="Segoe UI" w:cs="Segoe UI"/>
          <w:sz w:val="22"/>
          <w:lang w:val="en-GB"/>
        </w:rPr>
      </w:pPr>
      <w:r w:rsidRPr="00DE7645">
        <w:rPr>
          <w:rFonts w:ascii="Segoe UI" w:hAnsi="Segoe UI" w:cs="Segoe UI"/>
          <w:sz w:val="22"/>
          <w:lang w:val="en-GB"/>
        </w:rPr>
        <w:t>the performance of work on the basis of civil law contracts, despite the existence of elements of an employment relationship or in connection with the employment of illegal workers</w:t>
      </w:r>
      <w:r w:rsidR="00E149D1" w:rsidRPr="00DE7645">
        <w:rPr>
          <w:rFonts w:ascii="Segoe UI" w:hAnsi="Segoe UI" w:cs="Segoe UI"/>
          <w:sz w:val="22"/>
          <w:lang w:val="en-GB"/>
        </w:rPr>
        <w:t xml:space="preserve"> </w:t>
      </w:r>
      <w:r w:rsidRPr="00DE7645">
        <w:rPr>
          <w:rFonts w:ascii="Segoe UI" w:hAnsi="Segoe UI" w:cs="Segoe UI"/>
          <w:sz w:val="22"/>
          <w:lang w:val="en-GB"/>
        </w:rPr>
        <w:t>and for which an offence has been imposed by a final decision or several final decisions of the competent authority</w:t>
      </w:r>
      <w:r w:rsidR="00E149D1" w:rsidRPr="00DE7645">
        <w:rPr>
          <w:rFonts w:ascii="Segoe UI" w:hAnsi="Segoe UI" w:cs="Segoe UI"/>
          <w:sz w:val="22"/>
          <w:lang w:val="en-GB"/>
        </w:rPr>
        <w:t>.</w:t>
      </w:r>
    </w:p>
    <w:p w14:paraId="7DBB54A5" w14:textId="77777777" w:rsidR="00731D37" w:rsidRPr="00DE7645" w:rsidRDefault="00731D37" w:rsidP="00731D37">
      <w:pPr>
        <w:ind w:left="1440"/>
        <w:jc w:val="both"/>
        <w:rPr>
          <w:rFonts w:ascii="Segoe UI" w:hAnsi="Segoe UI" w:cs="Segoe UI"/>
          <w:sz w:val="18"/>
          <w:szCs w:val="18"/>
          <w:lang w:val="en-GB"/>
        </w:rPr>
      </w:pPr>
    </w:p>
    <w:p w14:paraId="5DBF834D" w14:textId="77777777" w:rsidR="000844FF" w:rsidRPr="00DE7645" w:rsidRDefault="000844FF" w:rsidP="000844FF">
      <w:pPr>
        <w:jc w:val="both"/>
        <w:rPr>
          <w:rFonts w:ascii="Segoe UI" w:hAnsi="Segoe UI" w:cs="Segoe UI"/>
          <w:sz w:val="4"/>
          <w:szCs w:val="4"/>
          <w:lang w:val="en-GB"/>
        </w:rPr>
      </w:pPr>
    </w:p>
    <w:p w14:paraId="5D36631A" w14:textId="68962F6A" w:rsidR="00731D37" w:rsidRPr="00DE7645" w:rsidRDefault="00731D37" w:rsidP="000A7EBB">
      <w:pPr>
        <w:pStyle w:val="NoSpacing"/>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If the </w:t>
      </w:r>
      <w:r w:rsidR="0072498E" w:rsidRPr="00DE7645">
        <w:rPr>
          <w:rFonts w:ascii="Segoe UI" w:eastAsia="Times New Roman" w:hAnsi="Segoe UI" w:cs="Segoe UI"/>
          <w:sz w:val="22"/>
          <w:lang w:val="en-GB"/>
        </w:rPr>
        <w:t>Client</w:t>
      </w:r>
      <w:r w:rsidRPr="00DE7645">
        <w:rPr>
          <w:rFonts w:ascii="Segoe UI" w:eastAsia="Times New Roman" w:hAnsi="Segoe UI" w:cs="Segoe UI"/>
          <w:sz w:val="22"/>
          <w:lang w:val="en-GB"/>
        </w:rPr>
        <w:t xml:space="preserve"> becomes aware of a violation, he must notify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within ten days.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there is a violation by the subcontractor,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the subcontractor, or if there is evidence, but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 xml:space="preserve">lient considers that these measures are insufficient,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can replace the subcontractor within a period determined by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has not submitted evidence for himself or the subcontractor, or if there is any, the </w:t>
      </w:r>
      <w:r w:rsidR="006C0BB7" w:rsidRPr="00DE7645">
        <w:rPr>
          <w:rFonts w:ascii="Segoe UI" w:eastAsia="Times New Roman" w:hAnsi="Segoe UI" w:cs="Segoe UI"/>
          <w:sz w:val="22"/>
          <w:lang w:val="en-GB"/>
        </w:rPr>
        <w:t>Cl</w:t>
      </w:r>
      <w:r w:rsidRPr="00DE7645">
        <w:rPr>
          <w:rFonts w:ascii="Segoe UI" w:eastAsia="Times New Roman" w:hAnsi="Segoe UI" w:cs="Segoe UI"/>
          <w:sz w:val="22"/>
          <w:lang w:val="en-GB"/>
        </w:rPr>
        <w:t xml:space="preserve">ient assesses that these measures are insufficient, or if the </w:t>
      </w:r>
      <w:r w:rsidR="006C0BB7" w:rsidRPr="00DE7645">
        <w:rPr>
          <w:rFonts w:ascii="Segoe UI" w:eastAsia="Times New Roman" w:hAnsi="Segoe UI" w:cs="Segoe UI"/>
          <w:sz w:val="22"/>
          <w:lang w:val="en-GB"/>
        </w:rPr>
        <w:t>Supplier</w:t>
      </w:r>
      <w:r w:rsidRPr="00DE7645">
        <w:rPr>
          <w:rFonts w:ascii="Segoe UI" w:eastAsia="Times New Roman" w:hAnsi="Segoe UI" w:cs="Segoe UI"/>
          <w:sz w:val="22"/>
          <w:lang w:val="en-GB"/>
        </w:rPr>
        <w:t xml:space="preserve"> does not take over the work himself or proposes a new subcontractor, or 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DE7645" w:rsidRDefault="00731D37" w:rsidP="00731D37">
      <w:pPr>
        <w:pStyle w:val="NoSpacing"/>
        <w:rPr>
          <w:rFonts w:ascii="Segoe UI" w:eastAsia="Times New Roman" w:hAnsi="Segoe UI" w:cs="Segoe UI"/>
          <w:sz w:val="22"/>
          <w:lang w:val="en-GB"/>
        </w:rPr>
      </w:pPr>
    </w:p>
    <w:p w14:paraId="52B173D7" w14:textId="7B776B74" w:rsidR="00C446BB" w:rsidRDefault="00731D37" w:rsidP="00731D37">
      <w:pPr>
        <w:pStyle w:val="NoSpacing"/>
        <w:rPr>
          <w:rFonts w:ascii="Segoe UI" w:eastAsia="Times New Roman" w:hAnsi="Segoe UI" w:cs="Segoe UI"/>
          <w:sz w:val="22"/>
          <w:lang w:val="en-GB"/>
        </w:rPr>
      </w:pPr>
      <w:r w:rsidRPr="00DE7645">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sidRPr="00DE7645">
        <w:rPr>
          <w:rFonts w:ascii="Segoe UI" w:eastAsia="Times New Roman" w:hAnsi="Segoe UI" w:cs="Segoe UI"/>
          <w:sz w:val="22"/>
          <w:lang w:val="en-GB"/>
        </w:rPr>
        <w:t xml:space="preserve"> </w:t>
      </w:r>
      <w:r w:rsidRPr="00DE7645">
        <w:rPr>
          <w:rFonts w:ascii="Segoe UI" w:eastAsia="Times New Roman" w:hAnsi="Segoe UI" w:cs="Segoe UI"/>
          <w:sz w:val="22"/>
          <w:lang w:val="en-GB"/>
        </w:rPr>
        <w:t xml:space="preserve">If the </w:t>
      </w:r>
      <w:r w:rsidR="006C0BB7" w:rsidRPr="00DE7645">
        <w:rPr>
          <w:rFonts w:ascii="Segoe UI" w:eastAsia="Times New Roman" w:hAnsi="Segoe UI" w:cs="Segoe UI"/>
          <w:sz w:val="22"/>
          <w:lang w:val="en-GB"/>
        </w:rPr>
        <w:t>C</w:t>
      </w:r>
      <w:r w:rsidRPr="00DE7645">
        <w:rPr>
          <w:rFonts w:ascii="Segoe UI" w:eastAsia="Times New Roman" w:hAnsi="Segoe UI" w:cs="Segoe UI"/>
          <w:sz w:val="22"/>
          <w:lang w:val="en-GB"/>
        </w:rPr>
        <w:t xml:space="preserve">lient does not </w:t>
      </w:r>
      <w:r w:rsidRPr="00DE7645">
        <w:rPr>
          <w:rFonts w:ascii="Segoe UI" w:eastAsia="Times New Roman" w:hAnsi="Segoe UI" w:cs="Segoe UI"/>
          <w:sz w:val="22"/>
          <w:lang w:val="en-GB"/>
        </w:rPr>
        <w:lastRenderedPageBreak/>
        <w:t>start a new public procurement procedure within this period, the contract is considered to be terminated on the sixtieth day after becoming aware of the violation.</w:t>
      </w:r>
    </w:p>
    <w:p w14:paraId="2F624A09" w14:textId="77777777" w:rsidR="00DC3145" w:rsidRPr="00DE7645" w:rsidRDefault="00DC3145" w:rsidP="00731D37">
      <w:pPr>
        <w:pStyle w:val="NoSpacing"/>
        <w:rPr>
          <w:rFonts w:ascii="Segoe UI" w:eastAsia="Times New Roman" w:hAnsi="Segoe UI" w:cs="Segoe UI"/>
          <w:sz w:val="22"/>
          <w:lang w:val="en-GB"/>
        </w:rPr>
      </w:pPr>
    </w:p>
    <w:p w14:paraId="309E6DA8" w14:textId="3B3688C9" w:rsidR="00AA49E5" w:rsidRDefault="00AA49E5" w:rsidP="00731D37">
      <w:pPr>
        <w:pStyle w:val="NoSpacing"/>
        <w:rPr>
          <w:rStyle w:val="Strong"/>
          <w:rFonts w:ascii="Segoe UI" w:eastAsia="Times New Roman" w:hAnsi="Segoe UI" w:cs="Segoe UI"/>
          <w:b w:val="0"/>
          <w:bCs w:val="0"/>
          <w:sz w:val="22"/>
          <w:lang w:val="en-GB"/>
        </w:rPr>
      </w:pPr>
    </w:p>
    <w:p w14:paraId="2BBE7459" w14:textId="2A370129" w:rsidR="006B7FFD" w:rsidRPr="00DE7645" w:rsidRDefault="0045057B" w:rsidP="006B7FFD">
      <w:pPr>
        <w:shd w:val="clear" w:color="auto" w:fill="DEEAF6" w:themeFill="accent5" w:themeFillTint="33"/>
        <w:spacing w:before="225" w:after="225"/>
        <w:jc w:val="both"/>
        <w:rPr>
          <w:rFonts w:ascii="Segoe UI" w:hAnsi="Segoe UI" w:cs="Segoe UI"/>
          <w:sz w:val="22"/>
          <w:lang w:val="en-GB"/>
        </w:rPr>
      </w:pPr>
      <w:r w:rsidRPr="00DE7645">
        <w:rPr>
          <w:rFonts w:ascii="Segoe UI" w:hAnsi="Segoe UI" w:cs="Segoe UI"/>
          <w:b/>
          <w:bCs/>
          <w:color w:val="000000"/>
          <w:sz w:val="22"/>
          <w:lang w:val="en-GB"/>
        </w:rPr>
        <w:t>ANTI-CORRUPTION CLAUSE</w:t>
      </w:r>
    </w:p>
    <w:p w14:paraId="44823A3F" w14:textId="22F38068" w:rsidR="006B7FFD" w:rsidRPr="00DE7645" w:rsidRDefault="00034118" w:rsidP="006B7FFD">
      <w:pPr>
        <w:jc w:val="center"/>
        <w:rPr>
          <w:rFonts w:ascii="Segoe UI" w:hAnsi="Segoe UI" w:cs="Segoe UI"/>
          <w:b/>
          <w:bCs/>
          <w:color w:val="000000"/>
          <w:sz w:val="22"/>
          <w:lang w:val="en-GB"/>
        </w:rPr>
      </w:pPr>
      <w:r w:rsidRPr="00DE7645">
        <w:rPr>
          <w:rFonts w:ascii="Segoe UI" w:hAnsi="Segoe UI" w:cs="Segoe UI"/>
          <w:b/>
          <w:bCs/>
          <w:color w:val="000000"/>
          <w:sz w:val="22"/>
          <w:lang w:val="en-GB"/>
        </w:rPr>
        <w:t>Article 1</w:t>
      </w:r>
      <w:r w:rsidR="00AB1273">
        <w:rPr>
          <w:rFonts w:ascii="Segoe UI" w:hAnsi="Segoe UI" w:cs="Segoe UI"/>
          <w:b/>
          <w:bCs/>
          <w:color w:val="000000"/>
          <w:sz w:val="22"/>
          <w:lang w:val="en-GB"/>
        </w:rPr>
        <w:t>2</w:t>
      </w:r>
    </w:p>
    <w:p w14:paraId="53015A67" w14:textId="77777777" w:rsidR="006B7FFD" w:rsidRPr="00E863AD" w:rsidRDefault="006B7FFD" w:rsidP="006B7FFD">
      <w:pPr>
        <w:jc w:val="center"/>
        <w:rPr>
          <w:rFonts w:ascii="Segoe UI" w:hAnsi="Segoe UI" w:cs="Segoe UI"/>
          <w:b/>
          <w:bCs/>
          <w:color w:val="000000"/>
          <w:sz w:val="10"/>
          <w:szCs w:val="10"/>
          <w:lang w:val="en-GB"/>
        </w:rPr>
      </w:pPr>
    </w:p>
    <w:p w14:paraId="0F619C2A" w14:textId="77777777" w:rsidR="00121242" w:rsidRPr="00DE7645" w:rsidRDefault="00121242" w:rsidP="00121242">
      <w:pPr>
        <w:jc w:val="both"/>
        <w:rPr>
          <w:rFonts w:ascii="Segoe UI" w:hAnsi="Segoe UI" w:cs="Segoe UI"/>
          <w:sz w:val="22"/>
          <w:lang w:val="en-GB"/>
        </w:rPr>
      </w:pPr>
      <w:r w:rsidRPr="00DE7645">
        <w:rPr>
          <w:rFonts w:ascii="Segoe UI"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DE7645" w:rsidRDefault="00121242" w:rsidP="00E424C3">
      <w:pPr>
        <w:numPr>
          <w:ilvl w:val="0"/>
          <w:numId w:val="17"/>
        </w:numPr>
        <w:jc w:val="both"/>
        <w:rPr>
          <w:rFonts w:ascii="Segoe UI" w:hAnsi="Segoe UI" w:cs="Segoe UI"/>
          <w:sz w:val="22"/>
          <w:lang w:val="en-GB"/>
        </w:rPr>
      </w:pPr>
      <w:r w:rsidRPr="00DE7645">
        <w:rPr>
          <w:rFonts w:ascii="Segoe UI" w:hAnsi="Segoe UI" w:cs="Segoe UI"/>
          <w:sz w:val="22"/>
          <w:lang w:val="en-GB"/>
        </w:rPr>
        <w:t xml:space="preserve">to win this public contract, </w:t>
      </w:r>
    </w:p>
    <w:p w14:paraId="4D643F82" w14:textId="77777777" w:rsidR="00121242" w:rsidRPr="00DE7645" w:rsidRDefault="00121242" w:rsidP="00E424C3">
      <w:pPr>
        <w:numPr>
          <w:ilvl w:val="0"/>
          <w:numId w:val="17"/>
        </w:numPr>
        <w:jc w:val="both"/>
        <w:rPr>
          <w:rFonts w:ascii="Segoe UI" w:hAnsi="Segoe UI" w:cs="Segoe UI"/>
          <w:sz w:val="22"/>
          <w:lang w:val="en-GB"/>
        </w:rPr>
      </w:pPr>
      <w:r w:rsidRPr="00DE7645">
        <w:rPr>
          <w:rFonts w:ascii="Segoe UI" w:hAnsi="Segoe UI" w:cs="Segoe UI"/>
          <w:sz w:val="22"/>
          <w:lang w:val="en-GB"/>
        </w:rPr>
        <w:t xml:space="preserve">to conclude this contract under more favourable conditions, </w:t>
      </w:r>
    </w:p>
    <w:p w14:paraId="19E5390B" w14:textId="77777777" w:rsidR="00121242" w:rsidRPr="00DE7645" w:rsidRDefault="00121242" w:rsidP="00E424C3">
      <w:pPr>
        <w:numPr>
          <w:ilvl w:val="0"/>
          <w:numId w:val="17"/>
        </w:numPr>
        <w:jc w:val="both"/>
        <w:rPr>
          <w:rFonts w:ascii="Segoe UI" w:hAnsi="Segoe UI" w:cs="Segoe UI"/>
          <w:sz w:val="22"/>
          <w:lang w:val="en-GB"/>
        </w:rPr>
      </w:pPr>
      <w:r w:rsidRPr="00DE7645">
        <w:rPr>
          <w:rFonts w:ascii="Segoe UI" w:hAnsi="Segoe UI" w:cs="Segoe UI"/>
          <w:sz w:val="22"/>
          <w:lang w:val="en-GB"/>
        </w:rPr>
        <w:t>to omit due diligence in the supervision of the contract implementation,</w:t>
      </w:r>
    </w:p>
    <w:p w14:paraId="28747FCD" w14:textId="5FAEC7FF" w:rsidR="00121242" w:rsidRPr="00DE7645" w:rsidRDefault="00121242" w:rsidP="00E424C3">
      <w:pPr>
        <w:numPr>
          <w:ilvl w:val="0"/>
          <w:numId w:val="17"/>
        </w:numPr>
        <w:jc w:val="both"/>
        <w:rPr>
          <w:rFonts w:ascii="Segoe UI" w:hAnsi="Segoe UI" w:cs="Segoe UI"/>
          <w:sz w:val="22"/>
          <w:lang w:val="en-GB"/>
        </w:rPr>
      </w:pPr>
      <w:r w:rsidRPr="00DE7645">
        <w:rPr>
          <w:rFonts w:ascii="Segoe UI" w:hAnsi="Segoe UI" w:cs="Segoe UI"/>
          <w:sz w:val="22"/>
          <w:lang w:val="en-GB"/>
        </w:rPr>
        <w:t>to carry out any other act or omission causing damage to the Client or allowing the Client or its employees to obtain an undue advantage,</w:t>
      </w:r>
    </w:p>
    <w:p w14:paraId="4F3B642B" w14:textId="77777777" w:rsidR="00924414" w:rsidRPr="00014346" w:rsidRDefault="00924414" w:rsidP="00924414">
      <w:pPr>
        <w:ind w:left="1440"/>
        <w:jc w:val="both"/>
        <w:rPr>
          <w:rFonts w:ascii="Segoe UI" w:hAnsi="Segoe UI" w:cs="Segoe UI"/>
          <w:sz w:val="10"/>
          <w:szCs w:val="10"/>
          <w:lang w:val="en-GB"/>
        </w:rPr>
      </w:pPr>
    </w:p>
    <w:p w14:paraId="1857AE92" w14:textId="77777777" w:rsidR="00121242" w:rsidRPr="00DE7645" w:rsidRDefault="00121242" w:rsidP="00121242">
      <w:pPr>
        <w:jc w:val="both"/>
        <w:rPr>
          <w:rFonts w:ascii="Segoe UI" w:hAnsi="Segoe UI" w:cs="Segoe UI"/>
          <w:sz w:val="22"/>
          <w:lang w:val="en-GB"/>
        </w:rPr>
      </w:pPr>
      <w:r w:rsidRPr="00DE7645">
        <w:rPr>
          <w:rFonts w:ascii="Segoe UI" w:hAnsi="Segoe UI" w:cs="Segoe UI"/>
          <w:sz w:val="22"/>
          <w:lang w:val="en-GB"/>
        </w:rPr>
        <w:t>this contract will be void.</w:t>
      </w:r>
    </w:p>
    <w:p w14:paraId="457CBE87" w14:textId="77777777" w:rsidR="00121242" w:rsidRPr="00DE7645" w:rsidRDefault="00121242" w:rsidP="00121242">
      <w:pPr>
        <w:jc w:val="both"/>
        <w:rPr>
          <w:rFonts w:ascii="Segoe UI" w:hAnsi="Segoe UI" w:cs="Segoe UI"/>
          <w:sz w:val="10"/>
          <w:szCs w:val="10"/>
          <w:lang w:val="en-GB"/>
        </w:rPr>
      </w:pPr>
    </w:p>
    <w:p w14:paraId="0042E993" w14:textId="68BF0FB6" w:rsidR="00B06215" w:rsidRDefault="00121242" w:rsidP="00121242">
      <w:pPr>
        <w:jc w:val="both"/>
        <w:rPr>
          <w:rFonts w:ascii="Segoe UI" w:hAnsi="Segoe UI" w:cs="Segoe UI"/>
          <w:sz w:val="22"/>
          <w:lang w:val="en-GB"/>
        </w:rPr>
      </w:pPr>
      <w:r w:rsidRPr="00DE7645">
        <w:rPr>
          <w:rFonts w:ascii="Segoe UI"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04CAAE29" w14:textId="6E8803BA" w:rsidR="00DC3145" w:rsidRDefault="00DC3145" w:rsidP="00121242">
      <w:pPr>
        <w:jc w:val="both"/>
        <w:rPr>
          <w:rFonts w:ascii="Segoe UI" w:hAnsi="Segoe UI" w:cs="Segoe UI"/>
          <w:sz w:val="22"/>
          <w:lang w:val="en-GB"/>
        </w:rPr>
      </w:pPr>
    </w:p>
    <w:p w14:paraId="29FD6C98" w14:textId="66DD8079" w:rsidR="00A94A0F" w:rsidRPr="00DE7645" w:rsidRDefault="00A94A0F" w:rsidP="00A94A0F">
      <w:pPr>
        <w:shd w:val="clear" w:color="auto" w:fill="DEEAF6" w:themeFill="accent5" w:themeFillTint="33"/>
        <w:spacing w:before="225" w:after="225"/>
        <w:jc w:val="both"/>
        <w:rPr>
          <w:rFonts w:ascii="Segoe UI" w:hAnsi="Segoe UI" w:cs="Segoe UI"/>
          <w:sz w:val="22"/>
          <w:lang w:val="en-GB"/>
        </w:rPr>
      </w:pPr>
      <w:r w:rsidRPr="00DE7645">
        <w:rPr>
          <w:rFonts w:ascii="Segoe UI" w:hAnsi="Segoe UI" w:cs="Segoe UI"/>
          <w:b/>
          <w:bCs/>
          <w:color w:val="000000"/>
          <w:sz w:val="22"/>
          <w:lang w:val="en-GB"/>
        </w:rPr>
        <w:t>RESOLUTION OF CONFLICTS</w:t>
      </w:r>
    </w:p>
    <w:p w14:paraId="7A3BCBAC" w14:textId="5EF6AE3B" w:rsidR="00A94A0F" w:rsidRPr="00DE7645" w:rsidRDefault="000F4007" w:rsidP="00A94A0F">
      <w:pPr>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A94A0F" w:rsidRPr="00DE7645">
        <w:rPr>
          <w:rFonts w:ascii="Segoe UI" w:hAnsi="Segoe UI" w:cs="Segoe UI"/>
          <w:b/>
          <w:bCs/>
          <w:color w:val="000000"/>
          <w:sz w:val="22"/>
          <w:lang w:val="en-GB"/>
        </w:rPr>
        <w:t>1</w:t>
      </w:r>
      <w:r w:rsidR="00AB1273">
        <w:rPr>
          <w:rFonts w:ascii="Segoe UI" w:hAnsi="Segoe UI" w:cs="Segoe UI"/>
          <w:b/>
          <w:bCs/>
          <w:color w:val="000000"/>
          <w:sz w:val="22"/>
          <w:lang w:val="en-GB"/>
        </w:rPr>
        <w:t>3</w:t>
      </w:r>
    </w:p>
    <w:p w14:paraId="6301781F" w14:textId="77777777" w:rsidR="00A94A0F" w:rsidRPr="00DE7645" w:rsidRDefault="00A94A0F" w:rsidP="00A94A0F">
      <w:pPr>
        <w:jc w:val="center"/>
        <w:rPr>
          <w:rFonts w:ascii="Segoe UI" w:hAnsi="Segoe UI" w:cs="Segoe UI"/>
          <w:sz w:val="16"/>
          <w:szCs w:val="16"/>
          <w:lang w:val="en-GB"/>
        </w:rPr>
      </w:pPr>
    </w:p>
    <w:p w14:paraId="3B67B62F" w14:textId="43EC6334" w:rsidR="00A94A0F" w:rsidRPr="00DE7645" w:rsidRDefault="00A94A0F" w:rsidP="006B7FFD">
      <w:pPr>
        <w:jc w:val="both"/>
        <w:rPr>
          <w:rFonts w:ascii="Segoe UI" w:hAnsi="Segoe UI" w:cs="Segoe UI"/>
          <w:sz w:val="22"/>
          <w:lang w:val="en-GB"/>
        </w:rPr>
      </w:pPr>
      <w:r w:rsidRPr="00DE7645">
        <w:rPr>
          <w:rFonts w:ascii="Segoe UI" w:hAnsi="Segoe UI" w:cs="Segoe UI"/>
          <w:sz w:val="22"/>
          <w:lang w:val="en-GB"/>
        </w:rPr>
        <w:t>The contracting parties shall resolve any disagreement relating to the realisation of this contract by common consent</w:t>
      </w:r>
      <w:r w:rsidR="0072428B" w:rsidRPr="00DE7645">
        <w:rPr>
          <w:rFonts w:ascii="Segoe UI" w:hAnsi="Segoe UI" w:cs="Segoe UI"/>
          <w:sz w:val="22"/>
          <w:lang w:val="en-GB"/>
        </w:rPr>
        <w:t xml:space="preserve"> in accordance with the contract</w:t>
      </w:r>
      <w:r w:rsidRPr="00DE7645">
        <w:rPr>
          <w:rFonts w:ascii="Segoe UI" w:hAnsi="Segoe UI" w:cs="Segoe UI"/>
          <w:sz w:val="22"/>
          <w:lang w:val="en-GB"/>
        </w:rPr>
        <w:t>. In the case that the contracting parties cannot settle a dispute by common consent, they shall abide by the decision of the competent court in Ljubljana.</w:t>
      </w:r>
    </w:p>
    <w:p w14:paraId="44D2FFFE" w14:textId="1AC030D1" w:rsidR="00FB49D3" w:rsidRPr="00244B6A" w:rsidRDefault="00FB49D3" w:rsidP="006B7FFD">
      <w:pPr>
        <w:jc w:val="both"/>
        <w:rPr>
          <w:rFonts w:ascii="Segoe UI" w:hAnsi="Segoe UI" w:cs="Segoe UI"/>
          <w:sz w:val="10"/>
          <w:szCs w:val="10"/>
          <w:lang w:val="en-GB"/>
        </w:rPr>
      </w:pPr>
    </w:p>
    <w:p w14:paraId="4E7F8B03" w14:textId="4BC1337B" w:rsidR="00C446BB" w:rsidRPr="00DE7645" w:rsidRDefault="00C446BB" w:rsidP="00C446BB">
      <w:pPr>
        <w:shd w:val="clear" w:color="auto" w:fill="DEEAF6" w:themeFill="accent5" w:themeFillTint="33"/>
        <w:spacing w:before="225" w:after="225"/>
        <w:jc w:val="both"/>
        <w:rPr>
          <w:rFonts w:ascii="Segoe UI" w:hAnsi="Segoe UI" w:cs="Segoe UI"/>
          <w:sz w:val="22"/>
          <w:lang w:val="en-GB"/>
        </w:rPr>
      </w:pPr>
      <w:r w:rsidRPr="00DE7645">
        <w:rPr>
          <w:rFonts w:ascii="Segoe UI" w:hAnsi="Segoe UI" w:cs="Segoe UI"/>
          <w:b/>
          <w:bCs/>
          <w:color w:val="000000"/>
          <w:sz w:val="22"/>
          <w:lang w:val="en-GB"/>
        </w:rPr>
        <w:t>ADMINISTRATORS OF THE CONTRACT</w:t>
      </w:r>
    </w:p>
    <w:p w14:paraId="0E04D1B4" w14:textId="2E4B8D19" w:rsidR="00C446BB" w:rsidRPr="00DE7645" w:rsidRDefault="000F4007" w:rsidP="00C446BB">
      <w:pPr>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C446BB" w:rsidRPr="00DE7645">
        <w:rPr>
          <w:rFonts w:ascii="Segoe UI" w:hAnsi="Segoe UI" w:cs="Segoe UI"/>
          <w:b/>
          <w:bCs/>
          <w:color w:val="000000"/>
          <w:sz w:val="22"/>
          <w:lang w:val="en-GB"/>
        </w:rPr>
        <w:t>1</w:t>
      </w:r>
      <w:r w:rsidR="00AB1273">
        <w:rPr>
          <w:rFonts w:ascii="Segoe UI" w:hAnsi="Segoe UI" w:cs="Segoe UI"/>
          <w:b/>
          <w:bCs/>
          <w:color w:val="000000"/>
          <w:sz w:val="22"/>
          <w:lang w:val="en-GB"/>
        </w:rPr>
        <w:t>4</w:t>
      </w:r>
    </w:p>
    <w:p w14:paraId="69ED912C" w14:textId="77777777" w:rsidR="00C446BB" w:rsidRPr="00B9748A" w:rsidRDefault="00C446BB" w:rsidP="00C446BB">
      <w:pPr>
        <w:jc w:val="center"/>
        <w:rPr>
          <w:rFonts w:ascii="Segoe UI" w:hAnsi="Segoe UI" w:cs="Segoe UI"/>
          <w:sz w:val="22"/>
          <w:lang w:val="en-GB"/>
        </w:rPr>
      </w:pPr>
    </w:p>
    <w:p w14:paraId="0D03FB51" w14:textId="0C59E935" w:rsidR="00C446BB" w:rsidRPr="00DE7645" w:rsidRDefault="00C446BB" w:rsidP="00C446BB">
      <w:pPr>
        <w:jc w:val="both"/>
        <w:rPr>
          <w:rFonts w:ascii="Segoe UI" w:hAnsi="Segoe UI" w:cs="Segoe UI"/>
          <w:sz w:val="22"/>
          <w:lang w:val="en-GB"/>
        </w:rPr>
      </w:pPr>
      <w:bookmarkStart w:id="112" w:name="_Hlk133224311"/>
      <w:r w:rsidRPr="00DE7645">
        <w:rPr>
          <w:rFonts w:ascii="Segoe UI" w:hAnsi="Segoe UI" w:cs="Segoe UI"/>
          <w:sz w:val="22"/>
          <w:lang w:val="en-GB"/>
        </w:rPr>
        <w:t>The administrator of the contract on the part of the Client is: ______________________________________</w:t>
      </w:r>
    </w:p>
    <w:p w14:paraId="6CCD1436" w14:textId="77777777" w:rsidR="00C446BB" w:rsidRPr="00DE7645" w:rsidRDefault="00C446BB" w:rsidP="00C446BB">
      <w:pPr>
        <w:jc w:val="both"/>
        <w:rPr>
          <w:rFonts w:ascii="Segoe UI" w:hAnsi="Segoe UI" w:cs="Segoe UI"/>
          <w:sz w:val="18"/>
          <w:szCs w:val="18"/>
          <w:lang w:val="en-GB"/>
        </w:rPr>
      </w:pPr>
    </w:p>
    <w:p w14:paraId="5F6A0F66" w14:textId="14D376B3" w:rsidR="00C446BB" w:rsidRPr="00DE7645" w:rsidRDefault="00C446BB" w:rsidP="00C446BB">
      <w:pPr>
        <w:rPr>
          <w:rFonts w:ascii="Segoe UI" w:hAnsi="Segoe UI" w:cs="Segoe UI"/>
          <w:sz w:val="22"/>
          <w:lang w:val="en-GB"/>
        </w:rPr>
      </w:pPr>
      <w:r w:rsidRPr="00DE7645">
        <w:rPr>
          <w:rFonts w:ascii="Segoe UI" w:hAnsi="Segoe UI" w:cs="Segoe UI"/>
          <w:sz w:val="22"/>
          <w:lang w:val="en-GB"/>
        </w:rPr>
        <w:t>The administrator of the contract on the part of the Supplier is: ___________________________________</w:t>
      </w:r>
    </w:p>
    <w:p w14:paraId="4A2287B6" w14:textId="77777777" w:rsidR="00C446BB" w:rsidRPr="00DE7645" w:rsidRDefault="00C446BB" w:rsidP="00C446BB">
      <w:pPr>
        <w:jc w:val="both"/>
        <w:rPr>
          <w:rFonts w:ascii="Segoe UI" w:hAnsi="Segoe UI" w:cs="Segoe UI"/>
          <w:sz w:val="18"/>
          <w:szCs w:val="18"/>
          <w:lang w:val="en-GB"/>
        </w:rPr>
      </w:pPr>
    </w:p>
    <w:bookmarkEnd w:id="112"/>
    <w:p w14:paraId="2E15A823" w14:textId="3DC69597" w:rsidR="00C446BB" w:rsidRPr="00DE7645" w:rsidRDefault="00C446BB" w:rsidP="00C446BB">
      <w:pPr>
        <w:jc w:val="both"/>
        <w:rPr>
          <w:rFonts w:ascii="Segoe UI" w:hAnsi="Segoe UI" w:cs="Segoe UI"/>
          <w:sz w:val="16"/>
          <w:szCs w:val="16"/>
          <w:lang w:val="en-GB"/>
        </w:rPr>
      </w:pPr>
      <w:r w:rsidRPr="00DE7645">
        <w:rPr>
          <w:rFonts w:ascii="Segoe UI" w:hAnsi="Segoe UI" w:cs="Segoe UI"/>
          <w:sz w:val="22"/>
          <w:lang w:val="en-GB"/>
        </w:rPr>
        <w:t>It is not necessary to conclude an annex to the contract to change the administrators referred to in this article. Both parties shall be notified of the change in writing.</w:t>
      </w:r>
    </w:p>
    <w:p w14:paraId="1FBB91CF" w14:textId="77777777" w:rsidR="00CF5264" w:rsidRPr="00DE7645" w:rsidRDefault="00CF5264" w:rsidP="00C446BB">
      <w:pPr>
        <w:jc w:val="both"/>
        <w:rPr>
          <w:rFonts w:ascii="Segoe UI" w:hAnsi="Segoe UI" w:cs="Segoe UI"/>
          <w:sz w:val="16"/>
          <w:szCs w:val="16"/>
          <w:lang w:val="en-GB"/>
        </w:rPr>
      </w:pPr>
    </w:p>
    <w:p w14:paraId="0CE3F9DE" w14:textId="75543E6E" w:rsidR="006B7FFD" w:rsidRPr="00DE7645" w:rsidRDefault="00C65084" w:rsidP="006B7FFD">
      <w:pPr>
        <w:shd w:val="clear" w:color="auto" w:fill="DEEAF6" w:themeFill="accent5" w:themeFillTint="33"/>
        <w:spacing w:before="225" w:after="225"/>
        <w:jc w:val="both"/>
        <w:rPr>
          <w:rFonts w:ascii="Segoe UI" w:hAnsi="Segoe UI" w:cs="Segoe UI"/>
          <w:sz w:val="22"/>
          <w:lang w:val="en-GB"/>
        </w:rPr>
      </w:pPr>
      <w:r w:rsidRPr="00DE7645">
        <w:rPr>
          <w:rFonts w:ascii="Segoe UI" w:hAnsi="Segoe UI" w:cs="Segoe UI"/>
          <w:b/>
          <w:bCs/>
          <w:color w:val="000000"/>
          <w:sz w:val="22"/>
          <w:lang w:val="en-GB"/>
        </w:rPr>
        <w:t>FINAL PROVISIONS</w:t>
      </w:r>
    </w:p>
    <w:p w14:paraId="20F56350" w14:textId="37ED7688" w:rsidR="006B7FFD" w:rsidRPr="00DE7645" w:rsidRDefault="000F4007" w:rsidP="006B7FFD">
      <w:pPr>
        <w:jc w:val="center"/>
        <w:rPr>
          <w:rFonts w:ascii="Segoe UI" w:hAnsi="Segoe UI" w:cs="Segoe UI"/>
          <w:b/>
          <w:bCs/>
          <w:color w:val="000000"/>
          <w:sz w:val="22"/>
          <w:lang w:val="en-GB"/>
        </w:rPr>
      </w:pPr>
      <w:r>
        <w:rPr>
          <w:rFonts w:ascii="Segoe UI" w:hAnsi="Segoe UI" w:cs="Segoe UI"/>
          <w:b/>
          <w:bCs/>
          <w:color w:val="000000"/>
          <w:sz w:val="22"/>
          <w:lang w:val="en-GB"/>
        </w:rPr>
        <w:t xml:space="preserve">Article </w:t>
      </w:r>
      <w:r w:rsidR="006B7FFD" w:rsidRPr="00DE7645">
        <w:rPr>
          <w:rFonts w:ascii="Segoe UI" w:hAnsi="Segoe UI" w:cs="Segoe UI"/>
          <w:b/>
          <w:bCs/>
          <w:color w:val="000000"/>
          <w:sz w:val="22"/>
          <w:lang w:val="en-GB"/>
        </w:rPr>
        <w:t>1</w:t>
      </w:r>
      <w:r w:rsidR="00AB1273">
        <w:rPr>
          <w:rFonts w:ascii="Segoe UI" w:hAnsi="Segoe UI" w:cs="Segoe UI"/>
          <w:b/>
          <w:bCs/>
          <w:color w:val="000000"/>
          <w:sz w:val="22"/>
          <w:lang w:val="en-GB"/>
        </w:rPr>
        <w:t>5</w:t>
      </w:r>
    </w:p>
    <w:p w14:paraId="00EFA73E" w14:textId="77777777" w:rsidR="006B7FFD" w:rsidRPr="00B9748A" w:rsidRDefault="006B7FFD" w:rsidP="006B7FFD">
      <w:pPr>
        <w:jc w:val="center"/>
        <w:rPr>
          <w:rFonts w:ascii="Segoe UI" w:hAnsi="Segoe UI" w:cs="Segoe UI"/>
          <w:sz w:val="22"/>
          <w:lang w:val="en-GB"/>
        </w:rPr>
      </w:pPr>
    </w:p>
    <w:p w14:paraId="5B17C3A2" w14:textId="77777777" w:rsidR="00C65084" w:rsidRPr="00DE7645" w:rsidRDefault="00C65084" w:rsidP="00C65084">
      <w:pPr>
        <w:tabs>
          <w:tab w:val="left" w:pos="792"/>
        </w:tabs>
        <w:jc w:val="both"/>
        <w:rPr>
          <w:rFonts w:ascii="Segoe UI" w:hAnsi="Segoe UI" w:cs="Segoe UI"/>
          <w:sz w:val="22"/>
          <w:lang w:val="en-GB"/>
        </w:rPr>
      </w:pPr>
      <w:r w:rsidRPr="00DE7645">
        <w:rPr>
          <w:rFonts w:ascii="Segoe UI" w:hAnsi="Segoe UI" w:cs="Segoe UI"/>
          <w:sz w:val="22"/>
          <w:lang w:val="en-GB"/>
        </w:rPr>
        <w:t xml:space="preserve">The contracting parties shall determine all the amendments to this contract, after a previously reached agreement, with the annexes to this contract.  </w:t>
      </w:r>
    </w:p>
    <w:p w14:paraId="4734ACE7" w14:textId="77777777" w:rsidR="00C65084" w:rsidRPr="00DE7645" w:rsidRDefault="00C65084" w:rsidP="00C65084">
      <w:pPr>
        <w:tabs>
          <w:tab w:val="left" w:pos="792"/>
        </w:tabs>
        <w:jc w:val="both"/>
        <w:rPr>
          <w:rFonts w:ascii="Segoe UI" w:hAnsi="Segoe UI" w:cs="Segoe UI"/>
          <w:sz w:val="18"/>
          <w:szCs w:val="18"/>
          <w:lang w:val="en-GB"/>
        </w:rPr>
      </w:pPr>
    </w:p>
    <w:p w14:paraId="42E37A46" w14:textId="565AA50E" w:rsidR="00D278BA" w:rsidRPr="00DE7645" w:rsidRDefault="00C65084" w:rsidP="00C65084">
      <w:pPr>
        <w:tabs>
          <w:tab w:val="left" w:pos="792"/>
        </w:tabs>
        <w:jc w:val="both"/>
        <w:rPr>
          <w:rFonts w:ascii="Segoe UI" w:hAnsi="Segoe UI" w:cs="Segoe UI"/>
          <w:sz w:val="22"/>
          <w:lang w:val="en-GB"/>
        </w:rPr>
      </w:pPr>
      <w:r w:rsidRPr="00DE7645">
        <w:rPr>
          <w:rFonts w:ascii="Segoe UI" w:hAnsi="Segoe UI" w:cs="Segoe UI"/>
          <w:sz w:val="22"/>
          <w:lang w:val="en-GB"/>
        </w:rPr>
        <w:t>This contract comes into force on the day when it is signed by both contracting parties.</w:t>
      </w:r>
    </w:p>
    <w:p w14:paraId="6E7AF921" w14:textId="77777777" w:rsidR="00FB49D3" w:rsidRPr="00DE7645" w:rsidRDefault="00FB49D3" w:rsidP="00C65084">
      <w:pPr>
        <w:tabs>
          <w:tab w:val="left" w:pos="792"/>
        </w:tabs>
        <w:jc w:val="both"/>
        <w:rPr>
          <w:rFonts w:ascii="Segoe UI" w:hAnsi="Segoe UI" w:cs="Segoe UI"/>
          <w:sz w:val="18"/>
          <w:szCs w:val="18"/>
          <w:lang w:val="en-GB"/>
        </w:rPr>
      </w:pPr>
    </w:p>
    <w:p w14:paraId="23983F32" w14:textId="3EC8BC6B" w:rsidR="006B7FFD" w:rsidRPr="00DE7645" w:rsidRDefault="00C65084" w:rsidP="00C65084">
      <w:pPr>
        <w:tabs>
          <w:tab w:val="left" w:pos="792"/>
        </w:tabs>
        <w:jc w:val="both"/>
        <w:rPr>
          <w:rFonts w:ascii="Segoe UI" w:hAnsi="Segoe UI" w:cs="Segoe UI"/>
          <w:sz w:val="22"/>
          <w:lang w:val="en-GB"/>
        </w:rPr>
      </w:pPr>
      <w:r w:rsidRPr="00DE7645">
        <w:rPr>
          <w:rFonts w:ascii="Segoe UI" w:hAnsi="Segoe UI" w:cs="Segoe UI"/>
          <w:sz w:val="22"/>
          <w:lang w:val="en-GB"/>
        </w:rPr>
        <w:t>The contract is drawn up in two</w:t>
      </w:r>
      <w:r w:rsidR="00D278BA" w:rsidRPr="00DE7645">
        <w:rPr>
          <w:rFonts w:ascii="Segoe UI" w:hAnsi="Segoe UI" w:cs="Segoe UI"/>
          <w:sz w:val="22"/>
          <w:lang w:val="en-GB"/>
        </w:rPr>
        <w:t xml:space="preserve"> (2)</w:t>
      </w:r>
      <w:r w:rsidRPr="00DE7645">
        <w:rPr>
          <w:rFonts w:ascii="Segoe UI" w:hAnsi="Segoe UI" w:cs="Segoe UI"/>
          <w:sz w:val="22"/>
          <w:lang w:val="en-GB"/>
        </w:rPr>
        <w:t xml:space="preserve"> identical copies so that each contracting party receives one copy.</w:t>
      </w:r>
    </w:p>
    <w:p w14:paraId="52E555E8" w14:textId="77777777" w:rsidR="00FB49D3" w:rsidRPr="00DE7645" w:rsidRDefault="00FB49D3" w:rsidP="00C65084">
      <w:pPr>
        <w:tabs>
          <w:tab w:val="left" w:pos="792"/>
        </w:tabs>
        <w:jc w:val="both"/>
        <w:rPr>
          <w:rFonts w:ascii="Segoe UI" w:hAnsi="Segoe UI" w:cs="Segoe UI"/>
          <w:sz w:val="10"/>
          <w:szCs w:val="10"/>
          <w:lang w:val="en-G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DE7645" w14:paraId="58B41D99" w14:textId="77777777" w:rsidTr="002755A4">
        <w:tc>
          <w:tcPr>
            <w:tcW w:w="4820" w:type="dxa"/>
            <w:tcBorders>
              <w:top w:val="nil"/>
              <w:left w:val="nil"/>
              <w:bottom w:val="nil"/>
              <w:right w:val="nil"/>
            </w:tcBorders>
            <w:shd w:val="clear" w:color="auto" w:fill="DEEAF6"/>
          </w:tcPr>
          <w:p w14:paraId="4E0F43BF" w14:textId="5600CF50" w:rsidR="006B7FFD" w:rsidRPr="00DE7645" w:rsidRDefault="00DB6DFB" w:rsidP="002755A4">
            <w:pPr>
              <w:tabs>
                <w:tab w:val="left" w:pos="792"/>
              </w:tabs>
              <w:jc w:val="both"/>
              <w:rPr>
                <w:rFonts w:ascii="Segoe UI" w:hAnsi="Segoe UI" w:cs="Segoe UI"/>
                <w:color w:val="000000"/>
                <w:sz w:val="22"/>
                <w:lang w:val="en-GB"/>
              </w:rPr>
            </w:pPr>
            <w:r w:rsidRPr="00DE7645">
              <w:rPr>
                <w:rFonts w:ascii="Segoe UI" w:hAnsi="Segoe UI" w:cs="Segoe UI"/>
                <w:b/>
                <w:color w:val="000000"/>
                <w:sz w:val="22"/>
                <w:lang w:val="en-GB"/>
              </w:rPr>
              <w:t>Client</w:t>
            </w:r>
            <w:r w:rsidR="006B7FFD" w:rsidRPr="00DE7645">
              <w:rPr>
                <w:rFonts w:ascii="Segoe UI" w:hAnsi="Segoe UI" w:cs="Segoe UI"/>
                <w:b/>
                <w:color w:val="000000"/>
                <w:sz w:val="22"/>
                <w:lang w:val="en-GB"/>
              </w:rPr>
              <w:t>:</w:t>
            </w:r>
          </w:p>
        </w:tc>
        <w:tc>
          <w:tcPr>
            <w:tcW w:w="425" w:type="dxa"/>
            <w:tcBorders>
              <w:top w:val="nil"/>
              <w:left w:val="nil"/>
              <w:bottom w:val="nil"/>
              <w:right w:val="nil"/>
            </w:tcBorders>
            <w:shd w:val="clear" w:color="auto" w:fill="DEEAF6"/>
          </w:tcPr>
          <w:p w14:paraId="3AA6C9EF" w14:textId="77777777" w:rsidR="006B7FFD" w:rsidRPr="00DE7645" w:rsidRDefault="006B7FFD" w:rsidP="002755A4">
            <w:pPr>
              <w:tabs>
                <w:tab w:val="left" w:pos="792"/>
              </w:tabs>
              <w:jc w:val="both"/>
              <w:rPr>
                <w:rFonts w:ascii="Segoe UI" w:hAnsi="Segoe UI" w:cs="Segoe UI"/>
                <w:color w:val="000000"/>
                <w:sz w:val="22"/>
                <w:lang w:val="en-GB"/>
              </w:rPr>
            </w:pPr>
          </w:p>
        </w:tc>
        <w:tc>
          <w:tcPr>
            <w:tcW w:w="4961" w:type="dxa"/>
            <w:tcBorders>
              <w:top w:val="nil"/>
              <w:left w:val="nil"/>
              <w:bottom w:val="nil"/>
              <w:right w:val="nil"/>
            </w:tcBorders>
            <w:shd w:val="clear" w:color="auto" w:fill="DEEAF6"/>
          </w:tcPr>
          <w:p w14:paraId="2B9D9D9B" w14:textId="39DB2305" w:rsidR="006B7FFD" w:rsidRPr="00DE7645" w:rsidRDefault="00DB6DFB" w:rsidP="002755A4">
            <w:pPr>
              <w:tabs>
                <w:tab w:val="left" w:pos="792"/>
              </w:tabs>
              <w:jc w:val="both"/>
              <w:rPr>
                <w:rFonts w:ascii="Segoe UI" w:hAnsi="Segoe UI" w:cs="Segoe UI"/>
                <w:color w:val="000000"/>
                <w:sz w:val="22"/>
                <w:lang w:val="en-GB"/>
              </w:rPr>
            </w:pPr>
            <w:r w:rsidRPr="00DE7645">
              <w:rPr>
                <w:rFonts w:ascii="Segoe UI" w:hAnsi="Segoe UI" w:cs="Segoe UI"/>
                <w:b/>
                <w:color w:val="000000"/>
                <w:sz w:val="22"/>
                <w:lang w:val="en-GB"/>
              </w:rPr>
              <w:t>Supplier</w:t>
            </w:r>
            <w:r w:rsidR="006B7FFD" w:rsidRPr="00DE7645">
              <w:rPr>
                <w:rFonts w:ascii="Segoe UI" w:hAnsi="Segoe UI" w:cs="Segoe UI"/>
                <w:b/>
                <w:color w:val="000000"/>
                <w:sz w:val="22"/>
                <w:lang w:val="en-GB"/>
              </w:rPr>
              <w:t>:</w:t>
            </w:r>
          </w:p>
        </w:tc>
      </w:tr>
      <w:tr w:rsidR="006B7FFD" w:rsidRPr="00DE7645"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DE7645" w:rsidRDefault="00C65084" w:rsidP="002755A4">
            <w:pPr>
              <w:shd w:val="clear" w:color="auto" w:fill="FFFFFF"/>
              <w:spacing w:before="150" w:after="150" w:line="360" w:lineRule="atLeast"/>
              <w:outlineLvl w:val="3"/>
              <w:rPr>
                <w:rFonts w:ascii="Segoe UI" w:hAnsi="Segoe UI" w:cs="Segoe UI"/>
                <w:b/>
                <w:color w:val="000000"/>
                <w:sz w:val="28"/>
                <w:szCs w:val="28"/>
                <w:lang w:val="en-GB"/>
              </w:rPr>
            </w:pPr>
            <w:r w:rsidRPr="00DE7645">
              <w:rPr>
                <w:rFonts w:ascii="Segoe UI" w:hAnsi="Segoe UI" w:cs="Segoe UI"/>
                <w:b/>
                <w:color w:val="000000"/>
                <w:sz w:val="28"/>
                <w:szCs w:val="28"/>
                <w:lang w:val="en-GB"/>
              </w:rPr>
              <w:t>Institut Jožef Stefan</w:t>
            </w:r>
          </w:p>
        </w:tc>
        <w:tc>
          <w:tcPr>
            <w:tcW w:w="425" w:type="dxa"/>
            <w:tcBorders>
              <w:top w:val="nil"/>
              <w:left w:val="nil"/>
              <w:bottom w:val="nil"/>
              <w:right w:val="nil"/>
            </w:tcBorders>
            <w:shd w:val="clear" w:color="auto" w:fill="DEEAF6"/>
          </w:tcPr>
          <w:p w14:paraId="07C4F90F" w14:textId="77777777" w:rsidR="006B7FFD" w:rsidRPr="00DE7645" w:rsidRDefault="006B7FFD" w:rsidP="002755A4">
            <w:pPr>
              <w:tabs>
                <w:tab w:val="left" w:pos="792"/>
              </w:tabs>
              <w:jc w:val="both"/>
              <w:rPr>
                <w:rFonts w:ascii="Segoe UI" w:hAnsi="Segoe UI" w:cs="Segoe UI"/>
                <w:color w:val="000000"/>
                <w:sz w:val="22"/>
                <w:lang w:val="en-GB"/>
              </w:rPr>
            </w:pPr>
          </w:p>
        </w:tc>
        <w:tc>
          <w:tcPr>
            <w:tcW w:w="4961" w:type="dxa"/>
            <w:tcBorders>
              <w:top w:val="nil"/>
              <w:left w:val="nil"/>
              <w:bottom w:val="nil"/>
              <w:right w:val="nil"/>
            </w:tcBorders>
            <w:shd w:val="clear" w:color="auto" w:fill="DEEAF6"/>
          </w:tcPr>
          <w:p w14:paraId="2A935E90" w14:textId="77777777" w:rsidR="006B7FFD" w:rsidRPr="00DE7645" w:rsidRDefault="006B7FFD" w:rsidP="002755A4">
            <w:pPr>
              <w:shd w:val="clear" w:color="auto" w:fill="FFFFFF"/>
              <w:spacing w:before="150" w:after="150" w:line="360" w:lineRule="atLeast"/>
              <w:outlineLvl w:val="3"/>
              <w:rPr>
                <w:rFonts w:ascii="Segoe UI" w:hAnsi="Segoe UI" w:cs="Segoe UI"/>
                <w:b/>
                <w:color w:val="000000"/>
                <w:sz w:val="28"/>
                <w:szCs w:val="28"/>
                <w:lang w:val="en-GB"/>
              </w:rPr>
            </w:pPr>
          </w:p>
        </w:tc>
      </w:tr>
      <w:tr w:rsidR="006B7FFD" w:rsidRPr="00DE7645" w14:paraId="7E4C8C42" w14:textId="77777777" w:rsidTr="002755A4">
        <w:tc>
          <w:tcPr>
            <w:tcW w:w="4820" w:type="dxa"/>
            <w:tcBorders>
              <w:top w:val="nil"/>
              <w:left w:val="nil"/>
              <w:bottom w:val="nil"/>
              <w:right w:val="nil"/>
            </w:tcBorders>
          </w:tcPr>
          <w:p w14:paraId="69BC6A9F" w14:textId="69E0B3FE" w:rsidR="006B7FFD" w:rsidRPr="00DE7645" w:rsidRDefault="006B7FFD" w:rsidP="002755A4">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Dir</w:t>
            </w:r>
            <w:r w:rsidR="00C65084" w:rsidRPr="00DE7645">
              <w:rPr>
                <w:rFonts w:ascii="Segoe UI" w:hAnsi="Segoe UI" w:cs="Segoe UI"/>
                <w:color w:val="000000"/>
                <w:sz w:val="22"/>
                <w:lang w:val="en-GB"/>
              </w:rPr>
              <w:t>ec</w:t>
            </w:r>
            <w:r w:rsidRPr="00DE7645">
              <w:rPr>
                <w:rFonts w:ascii="Segoe UI" w:hAnsi="Segoe UI" w:cs="Segoe UI"/>
                <w:color w:val="000000"/>
                <w:sz w:val="22"/>
                <w:lang w:val="en-GB"/>
              </w:rPr>
              <w:t>tor:</w:t>
            </w:r>
          </w:p>
        </w:tc>
        <w:tc>
          <w:tcPr>
            <w:tcW w:w="425" w:type="dxa"/>
            <w:tcBorders>
              <w:top w:val="nil"/>
              <w:left w:val="nil"/>
              <w:bottom w:val="nil"/>
              <w:right w:val="nil"/>
            </w:tcBorders>
          </w:tcPr>
          <w:p w14:paraId="7C5341E1" w14:textId="77777777" w:rsidR="006B7FFD" w:rsidRPr="00DE7645" w:rsidRDefault="006B7FFD" w:rsidP="002755A4">
            <w:pPr>
              <w:tabs>
                <w:tab w:val="left" w:pos="792"/>
              </w:tabs>
              <w:jc w:val="both"/>
              <w:rPr>
                <w:rFonts w:ascii="Segoe UI" w:hAnsi="Segoe UI" w:cs="Segoe UI"/>
                <w:color w:val="000000"/>
                <w:sz w:val="22"/>
                <w:lang w:val="en-GB"/>
              </w:rPr>
            </w:pPr>
          </w:p>
        </w:tc>
        <w:tc>
          <w:tcPr>
            <w:tcW w:w="4961" w:type="dxa"/>
            <w:tcBorders>
              <w:top w:val="nil"/>
              <w:left w:val="nil"/>
              <w:bottom w:val="nil"/>
              <w:right w:val="nil"/>
            </w:tcBorders>
          </w:tcPr>
          <w:p w14:paraId="21135910" w14:textId="2110127B" w:rsidR="006B7FFD" w:rsidRPr="00DE7645" w:rsidRDefault="006B7FFD" w:rsidP="002755A4">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Dire</w:t>
            </w:r>
            <w:r w:rsidR="00C65084" w:rsidRPr="00DE7645">
              <w:rPr>
                <w:rFonts w:ascii="Segoe UI" w:hAnsi="Segoe UI" w:cs="Segoe UI"/>
                <w:color w:val="000000"/>
                <w:sz w:val="22"/>
                <w:lang w:val="en-GB"/>
              </w:rPr>
              <w:t>c</w:t>
            </w:r>
            <w:r w:rsidRPr="00DE7645">
              <w:rPr>
                <w:rFonts w:ascii="Segoe UI" w:hAnsi="Segoe UI" w:cs="Segoe UI"/>
                <w:color w:val="000000"/>
                <w:sz w:val="22"/>
                <w:lang w:val="en-GB"/>
              </w:rPr>
              <w:t>tor:</w:t>
            </w:r>
          </w:p>
        </w:tc>
      </w:tr>
      <w:tr w:rsidR="006B7FFD" w:rsidRPr="00DE7645" w14:paraId="7FBB238C" w14:textId="77777777" w:rsidTr="002755A4">
        <w:tc>
          <w:tcPr>
            <w:tcW w:w="4820" w:type="dxa"/>
            <w:tcBorders>
              <w:top w:val="nil"/>
              <w:left w:val="nil"/>
              <w:bottom w:val="dashed" w:sz="4" w:space="0" w:color="auto"/>
              <w:right w:val="nil"/>
            </w:tcBorders>
          </w:tcPr>
          <w:p w14:paraId="51CF523C" w14:textId="77777777" w:rsidR="006B7FFD" w:rsidRPr="00DE7645" w:rsidRDefault="006B7FFD" w:rsidP="002755A4">
            <w:pPr>
              <w:tabs>
                <w:tab w:val="left" w:pos="792"/>
              </w:tabs>
              <w:jc w:val="both"/>
              <w:rPr>
                <w:rFonts w:ascii="Segoe UI" w:hAnsi="Segoe UI" w:cs="Segoe UI"/>
                <w:color w:val="000000"/>
                <w:sz w:val="22"/>
                <w:lang w:val="en-GB"/>
              </w:rPr>
            </w:pPr>
          </w:p>
          <w:p w14:paraId="1992ADC7" w14:textId="77777777" w:rsidR="006B7FFD" w:rsidRPr="00DE7645" w:rsidRDefault="006B7FFD" w:rsidP="002755A4">
            <w:pPr>
              <w:tabs>
                <w:tab w:val="left" w:pos="792"/>
              </w:tabs>
              <w:jc w:val="both"/>
              <w:rPr>
                <w:rFonts w:ascii="Segoe UI" w:hAnsi="Segoe UI" w:cs="Segoe UI"/>
                <w:color w:val="000000"/>
                <w:sz w:val="22"/>
                <w:lang w:val="en-GB"/>
              </w:rPr>
            </w:pPr>
          </w:p>
        </w:tc>
        <w:tc>
          <w:tcPr>
            <w:tcW w:w="425" w:type="dxa"/>
            <w:tcBorders>
              <w:top w:val="nil"/>
              <w:left w:val="nil"/>
              <w:bottom w:val="nil"/>
              <w:right w:val="nil"/>
            </w:tcBorders>
          </w:tcPr>
          <w:p w14:paraId="2B2166F0" w14:textId="77777777" w:rsidR="006B7FFD" w:rsidRPr="00DE7645" w:rsidRDefault="006B7FFD" w:rsidP="002755A4">
            <w:pPr>
              <w:tabs>
                <w:tab w:val="left" w:pos="792"/>
              </w:tabs>
              <w:jc w:val="both"/>
              <w:rPr>
                <w:rFonts w:ascii="Segoe UI" w:hAnsi="Segoe UI" w:cs="Segoe UI"/>
                <w:color w:val="000000"/>
                <w:sz w:val="22"/>
                <w:lang w:val="en-GB"/>
              </w:rPr>
            </w:pPr>
          </w:p>
        </w:tc>
        <w:tc>
          <w:tcPr>
            <w:tcW w:w="4961" w:type="dxa"/>
            <w:tcBorders>
              <w:top w:val="nil"/>
              <w:left w:val="nil"/>
              <w:bottom w:val="dashed" w:sz="4" w:space="0" w:color="auto"/>
              <w:right w:val="nil"/>
            </w:tcBorders>
          </w:tcPr>
          <w:p w14:paraId="3B76CF24" w14:textId="77777777" w:rsidR="006B7FFD" w:rsidRPr="00DE7645" w:rsidRDefault="006B7FFD" w:rsidP="002755A4">
            <w:pPr>
              <w:tabs>
                <w:tab w:val="left" w:pos="792"/>
              </w:tabs>
              <w:jc w:val="both"/>
              <w:rPr>
                <w:rFonts w:ascii="Segoe UI" w:hAnsi="Segoe UI" w:cs="Segoe UI"/>
                <w:color w:val="000000"/>
                <w:sz w:val="22"/>
                <w:lang w:val="en-GB"/>
              </w:rPr>
            </w:pPr>
          </w:p>
          <w:p w14:paraId="57F57CA1" w14:textId="77777777" w:rsidR="006B7FFD" w:rsidRPr="00DE7645" w:rsidRDefault="006B7FFD" w:rsidP="002755A4">
            <w:pPr>
              <w:tabs>
                <w:tab w:val="left" w:pos="792"/>
              </w:tabs>
              <w:jc w:val="both"/>
              <w:rPr>
                <w:rFonts w:ascii="Segoe UI" w:hAnsi="Segoe UI" w:cs="Segoe UI"/>
                <w:color w:val="000000"/>
                <w:sz w:val="22"/>
                <w:lang w:val="en-GB"/>
              </w:rPr>
            </w:pPr>
          </w:p>
        </w:tc>
      </w:tr>
      <w:tr w:rsidR="006B7FFD" w:rsidRPr="00DE7645" w14:paraId="15185F30" w14:textId="77777777" w:rsidTr="002755A4">
        <w:tc>
          <w:tcPr>
            <w:tcW w:w="4820" w:type="dxa"/>
            <w:tcBorders>
              <w:top w:val="dashed" w:sz="4" w:space="0" w:color="auto"/>
              <w:left w:val="nil"/>
              <w:bottom w:val="nil"/>
              <w:right w:val="nil"/>
            </w:tcBorders>
          </w:tcPr>
          <w:p w14:paraId="494FA3C0" w14:textId="56DEE556" w:rsidR="006B7FFD" w:rsidRPr="00DE7645" w:rsidRDefault="006B7FFD" w:rsidP="002755A4">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 xml:space="preserve">prof. dr. </w:t>
            </w:r>
            <w:r w:rsidR="00C65084" w:rsidRPr="00DE7645">
              <w:rPr>
                <w:rFonts w:ascii="Segoe UI" w:hAnsi="Segoe UI" w:cs="Segoe UI"/>
                <w:sz w:val="22"/>
                <w:lang w:val="en-GB"/>
              </w:rPr>
              <w:t>Boštjan Zalar</w:t>
            </w:r>
          </w:p>
        </w:tc>
        <w:tc>
          <w:tcPr>
            <w:tcW w:w="425" w:type="dxa"/>
            <w:tcBorders>
              <w:top w:val="nil"/>
              <w:left w:val="nil"/>
              <w:bottom w:val="nil"/>
              <w:right w:val="nil"/>
            </w:tcBorders>
          </w:tcPr>
          <w:p w14:paraId="0F49DA30" w14:textId="77777777" w:rsidR="006B7FFD" w:rsidRPr="00DE7645" w:rsidRDefault="006B7FFD" w:rsidP="002755A4">
            <w:pPr>
              <w:tabs>
                <w:tab w:val="left" w:pos="792"/>
              </w:tabs>
              <w:jc w:val="both"/>
              <w:rPr>
                <w:rFonts w:ascii="Segoe UI" w:hAnsi="Segoe UI" w:cs="Segoe UI"/>
                <w:color w:val="000000"/>
                <w:sz w:val="22"/>
                <w:lang w:val="en-GB"/>
              </w:rPr>
            </w:pPr>
          </w:p>
        </w:tc>
        <w:tc>
          <w:tcPr>
            <w:tcW w:w="4961" w:type="dxa"/>
            <w:tcBorders>
              <w:top w:val="dashed" w:sz="4" w:space="0" w:color="auto"/>
              <w:left w:val="nil"/>
              <w:bottom w:val="nil"/>
              <w:right w:val="nil"/>
            </w:tcBorders>
          </w:tcPr>
          <w:p w14:paraId="1F442A52" w14:textId="77777777" w:rsidR="006B7FFD" w:rsidRPr="00DE7645" w:rsidRDefault="006B7FFD" w:rsidP="002755A4">
            <w:pPr>
              <w:tabs>
                <w:tab w:val="left" w:pos="792"/>
              </w:tabs>
              <w:jc w:val="both"/>
              <w:rPr>
                <w:rFonts w:ascii="Segoe UI" w:hAnsi="Segoe UI" w:cs="Segoe UI"/>
                <w:color w:val="000000"/>
                <w:sz w:val="22"/>
                <w:lang w:val="en-GB"/>
              </w:rPr>
            </w:pPr>
          </w:p>
        </w:tc>
      </w:tr>
      <w:tr w:rsidR="006B7FFD" w:rsidRPr="00DE7645" w14:paraId="0CBAB469" w14:textId="77777777" w:rsidTr="002755A4">
        <w:tc>
          <w:tcPr>
            <w:tcW w:w="4820" w:type="dxa"/>
            <w:tcBorders>
              <w:top w:val="nil"/>
              <w:left w:val="nil"/>
              <w:bottom w:val="dashed" w:sz="4" w:space="0" w:color="auto"/>
              <w:right w:val="nil"/>
            </w:tcBorders>
          </w:tcPr>
          <w:p w14:paraId="63086E48" w14:textId="1C94F469" w:rsidR="006B7FFD" w:rsidRPr="00DE7645" w:rsidRDefault="006B7FFD" w:rsidP="002755A4">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Da</w:t>
            </w:r>
            <w:r w:rsidR="00C65084" w:rsidRPr="00DE7645">
              <w:rPr>
                <w:rFonts w:ascii="Segoe UI" w:hAnsi="Segoe UI" w:cs="Segoe UI"/>
                <w:color w:val="000000"/>
                <w:sz w:val="22"/>
                <w:lang w:val="en-GB"/>
              </w:rPr>
              <w:t>te</w:t>
            </w:r>
            <w:r w:rsidRPr="00DE7645">
              <w:rPr>
                <w:rFonts w:ascii="Segoe UI" w:hAnsi="Segoe UI" w:cs="Segoe UI"/>
                <w:color w:val="000000"/>
                <w:sz w:val="22"/>
                <w:lang w:val="en-GB"/>
              </w:rPr>
              <w:t xml:space="preserve">: </w:t>
            </w:r>
          </w:p>
        </w:tc>
        <w:tc>
          <w:tcPr>
            <w:tcW w:w="425" w:type="dxa"/>
            <w:tcBorders>
              <w:top w:val="nil"/>
              <w:left w:val="nil"/>
              <w:bottom w:val="nil"/>
              <w:right w:val="nil"/>
            </w:tcBorders>
          </w:tcPr>
          <w:p w14:paraId="557BA2B0" w14:textId="77777777" w:rsidR="006B7FFD" w:rsidRPr="00DE7645" w:rsidRDefault="006B7FFD" w:rsidP="002755A4">
            <w:pPr>
              <w:tabs>
                <w:tab w:val="left" w:pos="792"/>
              </w:tabs>
              <w:jc w:val="both"/>
              <w:rPr>
                <w:rFonts w:ascii="Segoe UI" w:hAnsi="Segoe UI" w:cs="Segoe UI"/>
                <w:color w:val="000000"/>
                <w:sz w:val="22"/>
                <w:lang w:val="en-GB"/>
              </w:rPr>
            </w:pPr>
          </w:p>
        </w:tc>
        <w:tc>
          <w:tcPr>
            <w:tcW w:w="4961" w:type="dxa"/>
            <w:tcBorders>
              <w:top w:val="nil"/>
              <w:left w:val="nil"/>
              <w:bottom w:val="dashed" w:sz="4" w:space="0" w:color="auto"/>
              <w:right w:val="nil"/>
            </w:tcBorders>
          </w:tcPr>
          <w:p w14:paraId="031D0E50" w14:textId="77777777" w:rsidR="006B7FFD" w:rsidRPr="00DE7645" w:rsidRDefault="006B7FFD" w:rsidP="002755A4">
            <w:pPr>
              <w:tabs>
                <w:tab w:val="left" w:pos="792"/>
              </w:tabs>
              <w:jc w:val="both"/>
              <w:rPr>
                <w:rFonts w:ascii="Segoe UI" w:hAnsi="Segoe UI" w:cs="Segoe UI"/>
                <w:color w:val="000000"/>
                <w:sz w:val="22"/>
                <w:lang w:val="en-GB"/>
              </w:rPr>
            </w:pPr>
            <w:r w:rsidRPr="00DE7645">
              <w:rPr>
                <w:rFonts w:ascii="Segoe UI" w:hAnsi="Segoe UI" w:cs="Segoe UI"/>
                <w:color w:val="000000"/>
                <w:sz w:val="22"/>
                <w:lang w:val="en-GB"/>
              </w:rPr>
              <w:t>Datum:</w:t>
            </w:r>
          </w:p>
        </w:tc>
      </w:tr>
    </w:tbl>
    <w:p w14:paraId="4724369A" w14:textId="1884E586" w:rsidR="00FF45B1" w:rsidRDefault="00FF45B1" w:rsidP="006B7FFD">
      <w:pPr>
        <w:spacing w:after="60"/>
        <w:jc w:val="both"/>
        <w:rPr>
          <w:rFonts w:ascii="Segoe UI" w:hAnsi="Segoe UI" w:cs="Segoe UI"/>
          <w:b/>
          <w:i/>
          <w:color w:val="000000"/>
          <w:sz w:val="10"/>
          <w:szCs w:val="10"/>
          <w:lang w:val="en-GB"/>
        </w:rPr>
      </w:pPr>
    </w:p>
    <w:p w14:paraId="3D6601C6" w14:textId="77777777" w:rsidR="00244B6A" w:rsidRPr="00DE7645" w:rsidRDefault="00244B6A" w:rsidP="006B7FFD">
      <w:pPr>
        <w:spacing w:after="60"/>
        <w:jc w:val="both"/>
        <w:rPr>
          <w:rFonts w:ascii="Segoe UI" w:hAnsi="Segoe UI" w:cs="Segoe UI"/>
          <w:b/>
          <w:i/>
          <w:color w:val="000000"/>
          <w:sz w:val="10"/>
          <w:szCs w:val="10"/>
          <w:lang w:val="en-GB"/>
        </w:rPr>
      </w:pPr>
    </w:p>
    <w:p w14:paraId="38332C84" w14:textId="77777777" w:rsidR="00B9748A" w:rsidRDefault="00B9748A" w:rsidP="00642DF9">
      <w:pPr>
        <w:spacing w:after="60"/>
        <w:jc w:val="both"/>
        <w:rPr>
          <w:rFonts w:ascii="Segoe UI" w:hAnsi="Segoe UI" w:cs="Segoe UI"/>
          <w:b/>
          <w:i/>
          <w:color w:val="000000"/>
          <w:sz w:val="22"/>
          <w:lang w:val="en-GB"/>
        </w:rPr>
      </w:pPr>
    </w:p>
    <w:p w14:paraId="4ED7D2F4" w14:textId="30B5A5DA" w:rsidR="00B9748A" w:rsidRDefault="00B9748A" w:rsidP="00642DF9">
      <w:pPr>
        <w:spacing w:after="60"/>
        <w:jc w:val="both"/>
        <w:rPr>
          <w:rFonts w:ascii="Segoe UI" w:hAnsi="Segoe UI" w:cs="Segoe UI"/>
          <w:b/>
          <w:i/>
          <w:color w:val="000000"/>
          <w:sz w:val="22"/>
          <w:lang w:val="en-GB"/>
        </w:rPr>
      </w:pPr>
    </w:p>
    <w:p w14:paraId="43A861CE" w14:textId="77777777" w:rsidR="00B9748A" w:rsidRDefault="00B9748A" w:rsidP="00642DF9">
      <w:pPr>
        <w:spacing w:after="60"/>
        <w:jc w:val="both"/>
        <w:rPr>
          <w:rFonts w:ascii="Segoe UI" w:hAnsi="Segoe UI" w:cs="Segoe UI"/>
          <w:b/>
          <w:i/>
          <w:color w:val="000000"/>
          <w:sz w:val="22"/>
          <w:lang w:val="en-GB"/>
        </w:rPr>
      </w:pPr>
    </w:p>
    <w:p w14:paraId="3851EAF5" w14:textId="3311D9A8" w:rsidR="0077511F" w:rsidRPr="00DE7645" w:rsidRDefault="0077511F" w:rsidP="00642DF9">
      <w:pPr>
        <w:spacing w:after="60"/>
        <w:jc w:val="both"/>
        <w:rPr>
          <w:rFonts w:ascii="Segoe UI" w:hAnsi="Segoe UI" w:cs="Segoe UI"/>
          <w:b/>
          <w:i/>
          <w:color w:val="000000"/>
          <w:sz w:val="22"/>
          <w:lang w:val="en-GB"/>
        </w:rPr>
      </w:pPr>
      <w:r w:rsidRPr="00DE7645">
        <w:rPr>
          <w:rFonts w:ascii="Segoe UI" w:hAnsi="Segoe UI" w:cs="Segoe UI"/>
          <w:b/>
          <w:i/>
          <w:color w:val="000000"/>
          <w:sz w:val="22"/>
          <w:lang w:val="en-GB"/>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DE7645" w14:paraId="202CD337" w14:textId="77777777" w:rsidTr="003D3A47">
        <w:tc>
          <w:tcPr>
            <w:tcW w:w="3190" w:type="dxa"/>
          </w:tcPr>
          <w:p w14:paraId="022D51EF" w14:textId="77777777" w:rsidR="00C62F56" w:rsidRPr="00DE7645" w:rsidRDefault="00C62F56" w:rsidP="003D3A47">
            <w:pPr>
              <w:jc w:val="both"/>
              <w:rPr>
                <w:rFonts w:ascii="Segoe UI" w:hAnsi="Segoe UI" w:cs="Segoe UI"/>
                <w:color w:val="000000"/>
                <w:sz w:val="22"/>
                <w:lang w:val="en-GB"/>
              </w:rPr>
            </w:pPr>
          </w:p>
        </w:tc>
        <w:tc>
          <w:tcPr>
            <w:tcW w:w="3190" w:type="dxa"/>
          </w:tcPr>
          <w:p w14:paraId="1FACF19A" w14:textId="77777777" w:rsidR="00C62F56" w:rsidRPr="00DE7645" w:rsidRDefault="00C62F56" w:rsidP="003D3A47">
            <w:pPr>
              <w:jc w:val="both"/>
              <w:rPr>
                <w:rFonts w:ascii="Segoe UI" w:hAnsi="Segoe UI" w:cs="Segoe UI"/>
                <w:color w:val="000000"/>
                <w:sz w:val="22"/>
                <w:lang w:val="en-GB"/>
              </w:rPr>
            </w:pPr>
          </w:p>
        </w:tc>
        <w:tc>
          <w:tcPr>
            <w:tcW w:w="3826" w:type="dxa"/>
          </w:tcPr>
          <w:p w14:paraId="33AE4818" w14:textId="77777777" w:rsidR="00BE3738" w:rsidRPr="00DE7645" w:rsidRDefault="00BE3738" w:rsidP="002336D7">
            <w:pPr>
              <w:rPr>
                <w:rFonts w:ascii="Segoe UI" w:hAnsi="Segoe UI" w:cs="Segoe UI"/>
                <w:color w:val="000000"/>
                <w:sz w:val="12"/>
                <w:szCs w:val="12"/>
                <w:lang w:val="en-GB"/>
              </w:rPr>
            </w:pPr>
          </w:p>
          <w:p w14:paraId="444F88F2" w14:textId="77777777" w:rsidR="00C62F56" w:rsidRPr="00DE7645" w:rsidRDefault="00C62F56" w:rsidP="003D3A47">
            <w:pPr>
              <w:jc w:val="center"/>
              <w:rPr>
                <w:rFonts w:ascii="Segoe UI" w:hAnsi="Segoe UI" w:cs="Segoe UI"/>
                <w:color w:val="000000"/>
                <w:sz w:val="22"/>
                <w:lang w:val="en-GB"/>
              </w:rPr>
            </w:pPr>
            <w:r w:rsidRPr="00DE7645">
              <w:rPr>
                <w:rFonts w:ascii="Segoe UI" w:hAnsi="Segoe UI" w:cs="Segoe UI"/>
                <w:color w:val="000000"/>
                <w:sz w:val="22"/>
                <w:lang w:val="en-GB"/>
              </w:rPr>
              <w:t>The Bidder:</w:t>
            </w:r>
          </w:p>
          <w:p w14:paraId="4E08C5D0" w14:textId="77777777" w:rsidR="00BE3738" w:rsidRPr="00DE7645" w:rsidRDefault="00BE3738" w:rsidP="003D3A47">
            <w:pPr>
              <w:jc w:val="center"/>
              <w:rPr>
                <w:rFonts w:ascii="Segoe UI" w:hAnsi="Segoe UI" w:cs="Segoe UI"/>
                <w:color w:val="000000"/>
                <w:sz w:val="16"/>
                <w:szCs w:val="16"/>
                <w:lang w:val="en-GB"/>
              </w:rPr>
            </w:pPr>
          </w:p>
          <w:p w14:paraId="3D4E1207" w14:textId="77777777" w:rsidR="00BE3738" w:rsidRPr="00DE7645" w:rsidRDefault="00BE3738" w:rsidP="003D3A47">
            <w:pPr>
              <w:jc w:val="center"/>
              <w:rPr>
                <w:rFonts w:ascii="Segoe UI" w:hAnsi="Segoe UI" w:cs="Segoe UI"/>
                <w:color w:val="000000"/>
                <w:sz w:val="16"/>
                <w:szCs w:val="16"/>
                <w:lang w:val="en-GB"/>
              </w:rPr>
            </w:pPr>
          </w:p>
          <w:p w14:paraId="255099E6" w14:textId="41999DF8" w:rsidR="00BE3738" w:rsidRPr="00DE7645" w:rsidRDefault="00BE3738" w:rsidP="003D3A47">
            <w:pPr>
              <w:jc w:val="center"/>
              <w:rPr>
                <w:rFonts w:ascii="Segoe UI" w:hAnsi="Segoe UI" w:cs="Segoe UI"/>
                <w:color w:val="000000"/>
                <w:sz w:val="16"/>
                <w:szCs w:val="16"/>
                <w:lang w:val="en-GB"/>
              </w:rPr>
            </w:pPr>
          </w:p>
        </w:tc>
      </w:tr>
      <w:tr w:rsidR="00C62F56" w:rsidRPr="00DE7645" w14:paraId="446E549D" w14:textId="77777777" w:rsidTr="00244B6A">
        <w:trPr>
          <w:trHeight w:val="86"/>
        </w:trPr>
        <w:tc>
          <w:tcPr>
            <w:tcW w:w="3190" w:type="dxa"/>
            <w:tcBorders>
              <w:top w:val="dashed" w:sz="4" w:space="0" w:color="auto"/>
            </w:tcBorders>
          </w:tcPr>
          <w:p w14:paraId="2F2C29BF" w14:textId="0D5ED656" w:rsidR="00244B6A" w:rsidRPr="00DE7645" w:rsidRDefault="00C62F56" w:rsidP="00244B6A">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(place, date)</w:t>
            </w:r>
          </w:p>
        </w:tc>
        <w:tc>
          <w:tcPr>
            <w:tcW w:w="3190" w:type="dxa"/>
          </w:tcPr>
          <w:p w14:paraId="4C4A589B" w14:textId="38AB0B10" w:rsidR="00C62F56" w:rsidRPr="00DE7645" w:rsidRDefault="00C62F56"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(stamp)</w:t>
            </w:r>
          </w:p>
        </w:tc>
        <w:tc>
          <w:tcPr>
            <w:tcW w:w="3826" w:type="dxa"/>
            <w:tcBorders>
              <w:top w:val="dashed" w:sz="4" w:space="0" w:color="auto"/>
            </w:tcBorders>
          </w:tcPr>
          <w:p w14:paraId="5B361271" w14:textId="77777777" w:rsidR="00C62F56" w:rsidRPr="00DE7645" w:rsidRDefault="00C62F56" w:rsidP="003D3A47">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(signature of the representative)</w:t>
            </w:r>
          </w:p>
        </w:tc>
      </w:tr>
    </w:tbl>
    <w:p w14:paraId="76473D81" w14:textId="09769EE3" w:rsidR="00642DF9" w:rsidRPr="00DE7645" w:rsidRDefault="00E07BE4" w:rsidP="00642DF9">
      <w:pPr>
        <w:shd w:val="clear" w:color="auto" w:fill="DEEAF6"/>
        <w:tabs>
          <w:tab w:val="left" w:pos="792"/>
        </w:tabs>
        <w:suppressAutoHyphens/>
        <w:spacing w:after="60"/>
        <w:jc w:val="both"/>
        <w:rPr>
          <w:rFonts w:ascii="Segoe UI" w:hAnsi="Segoe UI" w:cs="Segoe UI"/>
          <w:b/>
          <w:caps/>
          <w:color w:val="000000"/>
          <w:sz w:val="28"/>
          <w:szCs w:val="28"/>
          <w:lang w:val="en-GB" w:eastAsia="ar-SA"/>
        </w:rPr>
      </w:pPr>
      <w:r w:rsidRPr="00DE7645">
        <w:rPr>
          <w:rFonts w:ascii="Segoe UI" w:hAnsi="Segoe UI" w:cs="Segoe UI"/>
          <w:b/>
          <w:caps/>
          <w:color w:val="000000"/>
          <w:sz w:val="28"/>
          <w:szCs w:val="28"/>
          <w:lang w:val="en-GB" w:eastAsia="ar-SA"/>
        </w:rPr>
        <w:lastRenderedPageBreak/>
        <w:t>final acceptance certificate</w:t>
      </w:r>
    </w:p>
    <w:p w14:paraId="260F6E68" w14:textId="1359A7D6" w:rsidR="00642DF9" w:rsidRPr="00DE7645" w:rsidRDefault="00642DF9" w:rsidP="00642DF9">
      <w:pPr>
        <w:spacing w:after="60"/>
        <w:jc w:val="right"/>
        <w:rPr>
          <w:rFonts w:ascii="Segoe UI" w:hAnsi="Segoe UI" w:cs="Segoe UI"/>
          <w:b/>
          <w:color w:val="000000"/>
          <w:sz w:val="2"/>
          <w:szCs w:val="2"/>
          <w:lang w:val="en-GB"/>
        </w:rPr>
      </w:pPr>
      <w:r w:rsidRPr="00DE7645">
        <w:rPr>
          <w:rFonts w:ascii="Segoe UI" w:hAnsi="Segoe UI" w:cs="Segoe UI"/>
          <w:b/>
          <w:color w:val="FFFFFF" w:themeColor="background1"/>
          <w:sz w:val="28"/>
          <w:szCs w:val="28"/>
          <w:shd w:val="clear" w:color="auto" w:fill="2F5496" w:themeFill="accent1" w:themeFillShade="BF"/>
          <w:lang w:val="en-GB" w:eastAsia="sl-SI"/>
        </w:rPr>
        <w:t xml:space="preserve"> </w:t>
      </w:r>
      <w:r w:rsidR="00190639" w:rsidRPr="00DE7645">
        <w:rPr>
          <w:rFonts w:ascii="Segoe UI" w:hAnsi="Segoe UI" w:cs="Segoe UI"/>
          <w:b/>
          <w:color w:val="FFFFFF" w:themeColor="background1"/>
          <w:sz w:val="28"/>
          <w:szCs w:val="28"/>
          <w:shd w:val="clear" w:color="auto" w:fill="2F5496" w:themeFill="accent1" w:themeFillShade="BF"/>
          <w:lang w:val="en-GB" w:eastAsia="sl-SI"/>
        </w:rPr>
        <w:t xml:space="preserve">Appendix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DE7645"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DE7645" w:rsidRDefault="00E07BE4" w:rsidP="00AC4822">
            <w:pPr>
              <w:jc w:val="both"/>
              <w:rPr>
                <w:rFonts w:ascii="Segoe UI" w:hAnsi="Segoe UI" w:cs="Segoe UI"/>
                <w:sz w:val="22"/>
                <w:lang w:val="en-GB"/>
              </w:rPr>
            </w:pPr>
            <w:r w:rsidRPr="00DE7645">
              <w:rPr>
                <w:rFonts w:ascii="Segoe UI" w:hAnsi="Segoe UI" w:cs="Segoe UI"/>
                <w:sz w:val="22"/>
                <w:lang w:val="en-GB"/>
              </w:rPr>
              <w:t>Name of the bidder:</w:t>
            </w:r>
          </w:p>
        </w:tc>
        <w:tc>
          <w:tcPr>
            <w:tcW w:w="7229" w:type="dxa"/>
            <w:vAlign w:val="center"/>
          </w:tcPr>
          <w:p w14:paraId="044961D1" w14:textId="77777777" w:rsidR="007748AA" w:rsidRPr="00DE7645" w:rsidRDefault="007748AA" w:rsidP="00AC4822">
            <w:pPr>
              <w:jc w:val="both"/>
              <w:rPr>
                <w:rFonts w:ascii="Segoe UI" w:hAnsi="Segoe UI" w:cs="Segoe UI"/>
                <w:sz w:val="22"/>
                <w:lang w:val="en-GB"/>
              </w:rPr>
            </w:pPr>
          </w:p>
        </w:tc>
      </w:tr>
      <w:tr w:rsidR="007748AA" w:rsidRPr="00DE7645"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DE7645" w:rsidRDefault="00E07BE4" w:rsidP="00AC4822">
            <w:pPr>
              <w:jc w:val="both"/>
              <w:rPr>
                <w:rFonts w:ascii="Segoe UI" w:hAnsi="Segoe UI" w:cs="Segoe UI"/>
                <w:sz w:val="22"/>
                <w:lang w:val="en-GB"/>
              </w:rPr>
            </w:pPr>
            <w:r w:rsidRPr="00DE7645">
              <w:rPr>
                <w:rFonts w:ascii="Segoe UI" w:hAnsi="Segoe UI" w:cs="Segoe UI"/>
                <w:sz w:val="22"/>
                <w:lang w:val="en-GB"/>
              </w:rPr>
              <w:t>Address</w:t>
            </w:r>
            <w:r w:rsidR="007748AA" w:rsidRPr="00DE7645">
              <w:rPr>
                <w:rFonts w:ascii="Segoe UI" w:hAnsi="Segoe UI" w:cs="Segoe UI"/>
                <w:sz w:val="22"/>
                <w:lang w:val="en-GB"/>
              </w:rPr>
              <w:t>:</w:t>
            </w:r>
          </w:p>
        </w:tc>
        <w:tc>
          <w:tcPr>
            <w:tcW w:w="7229" w:type="dxa"/>
            <w:vAlign w:val="center"/>
          </w:tcPr>
          <w:p w14:paraId="6C9B3608" w14:textId="77777777" w:rsidR="007748AA" w:rsidRPr="00DE7645" w:rsidRDefault="007748AA" w:rsidP="00AC4822">
            <w:pPr>
              <w:jc w:val="both"/>
              <w:rPr>
                <w:rFonts w:ascii="Segoe UI" w:hAnsi="Segoe UI" w:cs="Segoe UI"/>
                <w:sz w:val="22"/>
                <w:lang w:val="en-GB"/>
              </w:rPr>
            </w:pPr>
          </w:p>
        </w:tc>
      </w:tr>
      <w:tr w:rsidR="007748AA" w:rsidRPr="00DE7645"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DE7645" w:rsidRDefault="00160ACC" w:rsidP="00AC4822">
            <w:pPr>
              <w:jc w:val="both"/>
              <w:rPr>
                <w:rFonts w:ascii="Segoe UI" w:hAnsi="Segoe UI" w:cs="Segoe UI"/>
                <w:sz w:val="22"/>
                <w:lang w:val="en-GB"/>
              </w:rPr>
            </w:pPr>
            <w:r w:rsidRPr="00DE7645">
              <w:rPr>
                <w:rFonts w:ascii="Segoe UI" w:hAnsi="Segoe UI" w:cs="Segoe UI"/>
                <w:sz w:val="22"/>
                <w:lang w:val="en-GB"/>
              </w:rPr>
              <w:t>VAT identification number:</w:t>
            </w:r>
          </w:p>
        </w:tc>
        <w:tc>
          <w:tcPr>
            <w:tcW w:w="7229" w:type="dxa"/>
            <w:vAlign w:val="center"/>
          </w:tcPr>
          <w:p w14:paraId="689147A8" w14:textId="77777777" w:rsidR="007748AA" w:rsidRPr="00DE7645" w:rsidRDefault="007748AA" w:rsidP="00AC4822">
            <w:pPr>
              <w:jc w:val="both"/>
              <w:rPr>
                <w:rFonts w:ascii="Segoe UI" w:hAnsi="Segoe UI" w:cs="Segoe UI"/>
                <w:sz w:val="22"/>
                <w:lang w:val="en-GB"/>
              </w:rPr>
            </w:pPr>
          </w:p>
        </w:tc>
      </w:tr>
      <w:tr w:rsidR="007748AA" w:rsidRPr="00DE7645" w14:paraId="2D11E14F" w14:textId="77777777" w:rsidTr="008B0B52">
        <w:trPr>
          <w:trHeight w:hRule="exact" w:val="782"/>
        </w:trPr>
        <w:tc>
          <w:tcPr>
            <w:tcW w:w="2972" w:type="dxa"/>
            <w:shd w:val="clear" w:color="auto" w:fill="DEEAF6" w:themeFill="accent5" w:themeFillTint="33"/>
            <w:vAlign w:val="center"/>
          </w:tcPr>
          <w:p w14:paraId="727D9CC0" w14:textId="092992EC" w:rsidR="007748AA" w:rsidRPr="00DE7645" w:rsidRDefault="00FD1AC9" w:rsidP="00AC4822">
            <w:pPr>
              <w:jc w:val="both"/>
              <w:rPr>
                <w:rFonts w:ascii="Segoe UI" w:hAnsi="Segoe UI" w:cs="Segoe UI"/>
                <w:sz w:val="22"/>
                <w:lang w:val="en-GB"/>
              </w:rPr>
            </w:pPr>
            <w:r w:rsidRPr="00DE7645">
              <w:rPr>
                <w:rFonts w:ascii="Segoe UI" w:hAnsi="Segoe UI" w:cs="Segoe UI"/>
                <w:color w:val="000000"/>
                <w:sz w:val="22"/>
                <w:lang w:val="en-GB" w:eastAsia="ar-SA"/>
              </w:rPr>
              <w:t>Subject:</w:t>
            </w:r>
          </w:p>
        </w:tc>
        <w:tc>
          <w:tcPr>
            <w:tcW w:w="7229" w:type="dxa"/>
            <w:vAlign w:val="center"/>
          </w:tcPr>
          <w:p w14:paraId="76478887" w14:textId="77777777" w:rsidR="008B0B52" w:rsidRPr="00DE7645" w:rsidRDefault="008B0B52" w:rsidP="008B0B52">
            <w:pPr>
              <w:tabs>
                <w:tab w:val="left" w:pos="792"/>
              </w:tabs>
              <w:jc w:val="center"/>
              <w:rPr>
                <w:rFonts w:ascii="Segoe UI" w:hAnsi="Segoe UI" w:cs="Segoe UI"/>
                <w:b/>
                <w:bCs/>
                <w:sz w:val="22"/>
                <w:lang w:val="en-GB"/>
              </w:rPr>
            </w:pPr>
            <w:r>
              <w:rPr>
                <w:rFonts w:ascii="Segoe UI" w:hAnsi="Segoe UI" w:cs="Segoe UI"/>
                <w:b/>
                <w:bCs/>
                <w:sz w:val="22"/>
                <w:lang w:val="en-GB"/>
              </w:rPr>
              <w:t>EQUIPMENT FOR CHARACTERIZATION OF THERMAL PROPERTIES OF DISPENSED AND BULK MATERIALS</w:t>
            </w:r>
          </w:p>
          <w:p w14:paraId="57F35507" w14:textId="38C8468E" w:rsidR="007748AA" w:rsidRPr="00DE7645" w:rsidRDefault="007748AA" w:rsidP="00AC4822">
            <w:pPr>
              <w:jc w:val="both"/>
              <w:rPr>
                <w:rFonts w:ascii="Segoe UI" w:hAnsi="Segoe UI" w:cs="Segoe UI"/>
                <w:b/>
                <w:bCs/>
                <w:color w:val="FF0000"/>
                <w:sz w:val="22"/>
                <w:lang w:val="en-GB"/>
              </w:rPr>
            </w:pPr>
          </w:p>
        </w:tc>
      </w:tr>
      <w:tr w:rsidR="007748AA" w:rsidRPr="00DE7645"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DE7645" w:rsidRDefault="00FD1AC9" w:rsidP="00AC4822">
            <w:pPr>
              <w:jc w:val="both"/>
              <w:rPr>
                <w:rFonts w:ascii="Segoe UI" w:hAnsi="Segoe UI" w:cs="Segoe UI"/>
                <w:sz w:val="22"/>
                <w:lang w:val="en-GB"/>
              </w:rPr>
            </w:pPr>
            <w:r w:rsidRPr="00DE7645">
              <w:rPr>
                <w:rFonts w:ascii="Segoe UI" w:hAnsi="Segoe UI" w:cs="Segoe UI"/>
                <w:color w:val="000000"/>
                <w:sz w:val="22"/>
                <w:lang w:val="en-GB" w:eastAsia="ar-SA"/>
              </w:rPr>
              <w:t>Contract No.</w:t>
            </w:r>
            <w:r w:rsidR="007748AA" w:rsidRPr="00DE7645">
              <w:rPr>
                <w:rFonts w:ascii="Segoe UI" w:hAnsi="Segoe UI" w:cs="Segoe UI"/>
                <w:color w:val="000000"/>
                <w:sz w:val="22"/>
                <w:lang w:val="en-GB" w:eastAsia="ar-SA"/>
              </w:rPr>
              <w:t>:</w:t>
            </w:r>
          </w:p>
        </w:tc>
        <w:tc>
          <w:tcPr>
            <w:tcW w:w="7229" w:type="dxa"/>
            <w:vAlign w:val="center"/>
          </w:tcPr>
          <w:p w14:paraId="104690FE" w14:textId="77777777" w:rsidR="007748AA" w:rsidRPr="00DE7645" w:rsidRDefault="007748AA" w:rsidP="00AC4822">
            <w:pPr>
              <w:jc w:val="both"/>
              <w:rPr>
                <w:rFonts w:ascii="Segoe UI" w:hAnsi="Segoe UI" w:cs="Segoe UI"/>
                <w:sz w:val="22"/>
                <w:lang w:val="en-GB"/>
              </w:rPr>
            </w:pPr>
          </w:p>
        </w:tc>
      </w:tr>
    </w:tbl>
    <w:p w14:paraId="5619502F" w14:textId="24260DF1" w:rsidR="002E1AB9" w:rsidRPr="00DE7645" w:rsidRDefault="002E1AB9" w:rsidP="00642DF9">
      <w:pPr>
        <w:suppressAutoHyphens/>
        <w:rPr>
          <w:rFonts w:ascii="Segoe UI" w:hAnsi="Segoe UI" w:cs="Segoe UI"/>
          <w:color w:val="000000"/>
          <w:sz w:val="22"/>
          <w:lang w:val="en-GB"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DE7645" w14:paraId="7FC8EDF9" w14:textId="77777777" w:rsidTr="003D3A47">
        <w:trPr>
          <w:cantSplit/>
        </w:trPr>
        <w:tc>
          <w:tcPr>
            <w:tcW w:w="2943" w:type="dxa"/>
            <w:vAlign w:val="bottom"/>
          </w:tcPr>
          <w:p w14:paraId="436DA9C6" w14:textId="77777777" w:rsidR="002E1AB9" w:rsidRPr="00DE7645" w:rsidRDefault="002E1AB9" w:rsidP="002E1AB9">
            <w:pPr>
              <w:rPr>
                <w:rFonts w:ascii="Segoe UI" w:hAnsi="Segoe UI" w:cs="Segoe UI"/>
                <w:sz w:val="22"/>
                <w:lang w:val="en-GB"/>
              </w:rPr>
            </w:pPr>
          </w:p>
          <w:p w14:paraId="6116DCAE" w14:textId="77777777" w:rsidR="002E1AB9" w:rsidRPr="00DE7645" w:rsidRDefault="002E1AB9" w:rsidP="002E1AB9">
            <w:pPr>
              <w:rPr>
                <w:rFonts w:ascii="Segoe UI" w:hAnsi="Segoe UI" w:cs="Segoe UI"/>
                <w:sz w:val="22"/>
                <w:lang w:val="en-GB"/>
              </w:rPr>
            </w:pPr>
            <w:r w:rsidRPr="00DE7645">
              <w:rPr>
                <w:rFonts w:ascii="Segoe UI" w:hAnsi="Segoe UI" w:cs="Segoe UI"/>
                <w:sz w:val="22"/>
                <w:lang w:val="en-GB"/>
              </w:rPr>
              <w:t xml:space="preserve">Following Delivery note No. </w:t>
            </w:r>
          </w:p>
        </w:tc>
        <w:tc>
          <w:tcPr>
            <w:tcW w:w="2127" w:type="dxa"/>
            <w:tcBorders>
              <w:bottom w:val="dashed" w:sz="4" w:space="0" w:color="auto"/>
            </w:tcBorders>
            <w:vAlign w:val="bottom"/>
          </w:tcPr>
          <w:p w14:paraId="451CF18D" w14:textId="77777777" w:rsidR="002E1AB9" w:rsidRPr="00DE7645" w:rsidRDefault="002E1AB9" w:rsidP="002E1AB9">
            <w:pPr>
              <w:jc w:val="center"/>
              <w:rPr>
                <w:rFonts w:ascii="Segoe UI" w:hAnsi="Segoe UI" w:cs="Segoe UI"/>
                <w:sz w:val="22"/>
                <w:lang w:val="en-GB"/>
              </w:rPr>
            </w:pPr>
          </w:p>
        </w:tc>
        <w:tc>
          <w:tcPr>
            <w:tcW w:w="425" w:type="dxa"/>
            <w:vAlign w:val="bottom"/>
          </w:tcPr>
          <w:p w14:paraId="026B8F1C" w14:textId="77777777" w:rsidR="002E1AB9" w:rsidRPr="00DE7645" w:rsidRDefault="002E1AB9" w:rsidP="002E1AB9">
            <w:pPr>
              <w:jc w:val="center"/>
              <w:rPr>
                <w:rFonts w:ascii="Segoe UI" w:hAnsi="Segoe UI" w:cs="Segoe UI"/>
                <w:sz w:val="22"/>
                <w:lang w:val="en-GB"/>
              </w:rPr>
            </w:pPr>
            <w:r w:rsidRPr="00DE7645">
              <w:rPr>
                <w:rFonts w:ascii="Segoe UI" w:hAnsi="Segoe UI" w:cs="Segoe UI"/>
                <w:sz w:val="22"/>
                <w:lang w:val="en-GB"/>
              </w:rPr>
              <w:t>of</w:t>
            </w:r>
          </w:p>
        </w:tc>
        <w:tc>
          <w:tcPr>
            <w:tcW w:w="2268" w:type="dxa"/>
            <w:tcBorders>
              <w:bottom w:val="dashed" w:sz="4" w:space="0" w:color="auto"/>
            </w:tcBorders>
            <w:vAlign w:val="bottom"/>
          </w:tcPr>
          <w:p w14:paraId="735DD353" w14:textId="77777777" w:rsidR="002E1AB9" w:rsidRPr="00DE7645" w:rsidRDefault="002E1AB9" w:rsidP="002E1AB9">
            <w:pPr>
              <w:rPr>
                <w:rFonts w:ascii="Segoe UI" w:hAnsi="Segoe UI" w:cs="Segoe UI"/>
                <w:sz w:val="22"/>
                <w:lang w:val="en-GB"/>
              </w:rPr>
            </w:pPr>
          </w:p>
        </w:tc>
        <w:tc>
          <w:tcPr>
            <w:tcW w:w="2126" w:type="dxa"/>
            <w:vAlign w:val="bottom"/>
          </w:tcPr>
          <w:p w14:paraId="71811329" w14:textId="14C6CC0D" w:rsidR="002E1AB9" w:rsidRPr="00DE7645" w:rsidRDefault="002E1AB9" w:rsidP="002E1AB9">
            <w:pPr>
              <w:rPr>
                <w:rFonts w:ascii="Segoe UI" w:hAnsi="Segoe UI" w:cs="Segoe UI"/>
                <w:sz w:val="22"/>
                <w:lang w:val="en-GB"/>
              </w:rPr>
            </w:pPr>
            <w:r w:rsidRPr="00DE7645">
              <w:rPr>
                <w:rFonts w:ascii="Segoe UI" w:hAnsi="Segoe UI" w:cs="Segoe UI"/>
                <w:sz w:val="22"/>
                <w:lang w:val="en-GB"/>
              </w:rPr>
              <w:t>herewith we issue:</w:t>
            </w:r>
          </w:p>
        </w:tc>
      </w:tr>
    </w:tbl>
    <w:p w14:paraId="71B51966" w14:textId="77777777" w:rsidR="002E1AB9" w:rsidRPr="00DE7645" w:rsidRDefault="002E1AB9" w:rsidP="002E1AB9">
      <w:pPr>
        <w:rPr>
          <w:rFonts w:ascii="Segoe UI" w:hAnsi="Segoe UI" w:cs="Segoe UI"/>
          <w:sz w:val="22"/>
          <w:u w:val="single"/>
          <w:lang w:val="en-GB"/>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DE7645" w14:paraId="3DB7E2DF" w14:textId="77777777" w:rsidTr="003D3A47">
        <w:tc>
          <w:tcPr>
            <w:tcW w:w="5852" w:type="dxa"/>
            <w:gridSpan w:val="2"/>
            <w:vAlign w:val="bottom"/>
          </w:tcPr>
          <w:p w14:paraId="4B9C5856" w14:textId="77777777" w:rsidR="002E1AB9" w:rsidRPr="00DE7645" w:rsidRDefault="002E1AB9" w:rsidP="002E1AB9">
            <w:pPr>
              <w:jc w:val="right"/>
              <w:rPr>
                <w:rFonts w:ascii="Segoe UI" w:hAnsi="Segoe UI" w:cs="Segoe UI"/>
                <w:b/>
                <w:sz w:val="32"/>
                <w:lang w:val="en-GB"/>
              </w:rPr>
            </w:pPr>
            <w:r w:rsidRPr="00DE7645">
              <w:rPr>
                <w:rFonts w:ascii="Segoe UI" w:hAnsi="Segoe UI" w:cs="Segoe UI"/>
                <w:b/>
                <w:sz w:val="32"/>
                <w:lang w:val="en-GB"/>
              </w:rPr>
              <w:t>FINAL ACCEPTANCE CERTIFICATE</w:t>
            </w:r>
          </w:p>
        </w:tc>
        <w:tc>
          <w:tcPr>
            <w:tcW w:w="855" w:type="dxa"/>
            <w:gridSpan w:val="2"/>
            <w:vAlign w:val="bottom"/>
          </w:tcPr>
          <w:p w14:paraId="47F5C5DD" w14:textId="42EB699A" w:rsidR="002E1AB9" w:rsidRPr="00DE7645" w:rsidRDefault="002E1AB9" w:rsidP="002E1AB9">
            <w:pPr>
              <w:jc w:val="center"/>
              <w:rPr>
                <w:rFonts w:ascii="Segoe UI" w:hAnsi="Segoe UI" w:cs="Segoe UI"/>
                <w:sz w:val="28"/>
                <w:lang w:val="en-GB"/>
              </w:rPr>
            </w:pPr>
            <w:r w:rsidRPr="00DE7645">
              <w:rPr>
                <w:rFonts w:ascii="Segoe UI" w:hAnsi="Segoe UI" w:cs="Segoe UI"/>
                <w:sz w:val="28"/>
                <w:lang w:val="en-GB"/>
              </w:rPr>
              <w:t xml:space="preserve"> No.</w:t>
            </w:r>
          </w:p>
        </w:tc>
        <w:tc>
          <w:tcPr>
            <w:tcW w:w="2658" w:type="dxa"/>
            <w:gridSpan w:val="2"/>
            <w:tcBorders>
              <w:bottom w:val="dashed" w:sz="4" w:space="0" w:color="auto"/>
            </w:tcBorders>
            <w:vAlign w:val="bottom"/>
          </w:tcPr>
          <w:p w14:paraId="3AB49B55" w14:textId="77777777" w:rsidR="002E1AB9" w:rsidRPr="00DE7645" w:rsidRDefault="002E1AB9" w:rsidP="002E1AB9">
            <w:pPr>
              <w:rPr>
                <w:rFonts w:ascii="Segoe UI" w:hAnsi="Segoe UI" w:cs="Segoe UI"/>
                <w:lang w:val="en-GB"/>
              </w:rPr>
            </w:pPr>
          </w:p>
        </w:tc>
      </w:tr>
      <w:tr w:rsidR="002E1AB9" w:rsidRPr="00DE7645" w14:paraId="5803E9E5" w14:textId="77777777" w:rsidTr="003D3A47">
        <w:trPr>
          <w:gridAfter w:val="1"/>
          <w:wAfter w:w="78" w:type="dxa"/>
          <w:cantSplit/>
        </w:trPr>
        <w:tc>
          <w:tcPr>
            <w:tcW w:w="5495" w:type="dxa"/>
          </w:tcPr>
          <w:p w14:paraId="52875A6E" w14:textId="77777777" w:rsidR="002E1AB9" w:rsidRPr="00DE7645" w:rsidRDefault="002E1AB9" w:rsidP="002E1AB9">
            <w:pPr>
              <w:jc w:val="right"/>
              <w:rPr>
                <w:rFonts w:ascii="Segoe UI" w:hAnsi="Segoe UI" w:cs="Segoe UI"/>
                <w:b/>
                <w:sz w:val="16"/>
                <w:lang w:val="en-GB"/>
              </w:rPr>
            </w:pPr>
          </w:p>
        </w:tc>
        <w:tc>
          <w:tcPr>
            <w:tcW w:w="1134" w:type="dxa"/>
            <w:gridSpan w:val="2"/>
            <w:tcBorders>
              <w:left w:val="nil"/>
            </w:tcBorders>
            <w:vAlign w:val="bottom"/>
          </w:tcPr>
          <w:p w14:paraId="2DA50A80" w14:textId="77777777" w:rsidR="002E1AB9" w:rsidRPr="00DE7645" w:rsidRDefault="002E1AB9" w:rsidP="002E1AB9">
            <w:pPr>
              <w:jc w:val="right"/>
              <w:rPr>
                <w:rFonts w:ascii="Segoe UI" w:hAnsi="Segoe UI" w:cs="Segoe UI"/>
                <w:lang w:val="en-GB"/>
              </w:rPr>
            </w:pPr>
            <w:r w:rsidRPr="00DE7645">
              <w:rPr>
                <w:rFonts w:ascii="Segoe UI" w:hAnsi="Segoe UI" w:cs="Segoe UI"/>
                <w:lang w:val="en-GB"/>
              </w:rPr>
              <w:t xml:space="preserve">place: </w:t>
            </w:r>
          </w:p>
        </w:tc>
        <w:tc>
          <w:tcPr>
            <w:tcW w:w="2658" w:type="dxa"/>
            <w:gridSpan w:val="2"/>
            <w:tcBorders>
              <w:bottom w:val="dashed" w:sz="4" w:space="0" w:color="auto"/>
            </w:tcBorders>
            <w:vAlign w:val="bottom"/>
          </w:tcPr>
          <w:p w14:paraId="2F90907D" w14:textId="77777777" w:rsidR="002E1AB9" w:rsidRPr="00DE7645" w:rsidRDefault="002E1AB9" w:rsidP="002E1AB9">
            <w:pPr>
              <w:rPr>
                <w:rFonts w:ascii="Segoe UI" w:hAnsi="Segoe UI" w:cs="Segoe UI"/>
                <w:lang w:val="en-GB"/>
              </w:rPr>
            </w:pPr>
          </w:p>
        </w:tc>
      </w:tr>
      <w:tr w:rsidR="002E1AB9" w:rsidRPr="00DE7645" w14:paraId="6FB360D3" w14:textId="77777777" w:rsidTr="003D3A47">
        <w:trPr>
          <w:gridAfter w:val="1"/>
          <w:wAfter w:w="78" w:type="dxa"/>
        </w:trPr>
        <w:tc>
          <w:tcPr>
            <w:tcW w:w="5495" w:type="dxa"/>
            <w:vAlign w:val="bottom"/>
          </w:tcPr>
          <w:p w14:paraId="2930D1E8" w14:textId="77777777" w:rsidR="002E1AB9" w:rsidRPr="00DE7645" w:rsidRDefault="002E1AB9" w:rsidP="002E1AB9">
            <w:pPr>
              <w:rPr>
                <w:rFonts w:ascii="Segoe UI" w:hAnsi="Segoe UI" w:cs="Segoe UI"/>
                <w:sz w:val="22"/>
                <w:lang w:val="en-GB"/>
              </w:rPr>
            </w:pPr>
          </w:p>
        </w:tc>
        <w:tc>
          <w:tcPr>
            <w:tcW w:w="1134" w:type="dxa"/>
            <w:gridSpan w:val="2"/>
            <w:vAlign w:val="bottom"/>
          </w:tcPr>
          <w:p w14:paraId="50F17158" w14:textId="77777777" w:rsidR="002E1AB9" w:rsidRPr="00DE7645" w:rsidRDefault="002E1AB9" w:rsidP="002E1AB9">
            <w:pPr>
              <w:jc w:val="right"/>
              <w:rPr>
                <w:rFonts w:ascii="Segoe UI" w:hAnsi="Segoe UI" w:cs="Segoe UI"/>
                <w:lang w:val="en-GB"/>
              </w:rPr>
            </w:pPr>
            <w:r w:rsidRPr="00DE7645">
              <w:rPr>
                <w:rFonts w:ascii="Segoe UI" w:hAnsi="Segoe UI" w:cs="Segoe UI"/>
                <w:lang w:val="en-GB"/>
              </w:rPr>
              <w:t>date:</w:t>
            </w:r>
          </w:p>
        </w:tc>
        <w:tc>
          <w:tcPr>
            <w:tcW w:w="2658" w:type="dxa"/>
            <w:gridSpan w:val="2"/>
            <w:tcBorders>
              <w:top w:val="dashed" w:sz="4" w:space="0" w:color="auto"/>
              <w:bottom w:val="dashed" w:sz="4" w:space="0" w:color="auto"/>
            </w:tcBorders>
            <w:vAlign w:val="bottom"/>
          </w:tcPr>
          <w:p w14:paraId="5996226C" w14:textId="77777777" w:rsidR="002E1AB9" w:rsidRPr="00DE7645" w:rsidRDefault="002E1AB9" w:rsidP="002E1AB9">
            <w:pPr>
              <w:rPr>
                <w:rFonts w:ascii="Segoe UI" w:hAnsi="Segoe UI" w:cs="Segoe UI"/>
                <w:lang w:val="en-GB"/>
              </w:rPr>
            </w:pPr>
          </w:p>
        </w:tc>
      </w:tr>
    </w:tbl>
    <w:p w14:paraId="4F966574" w14:textId="77777777" w:rsidR="002E1AB9" w:rsidRPr="00DE7645" w:rsidRDefault="002E1AB9" w:rsidP="002E1AB9">
      <w:pPr>
        <w:rPr>
          <w:rFonts w:ascii="Segoe UI" w:hAnsi="Segoe UI" w:cs="Segoe UI"/>
          <w:sz w:val="22"/>
          <w:lang w:val="en-GB"/>
        </w:rPr>
      </w:pPr>
    </w:p>
    <w:p w14:paraId="57BEF512" w14:textId="77777777" w:rsidR="002E1AB9" w:rsidRPr="00DE7645" w:rsidRDefault="002E1AB9" w:rsidP="002E1AB9">
      <w:pPr>
        <w:rPr>
          <w:rFonts w:ascii="Segoe UI" w:hAnsi="Segoe UI" w:cs="Segoe UI"/>
          <w:sz w:val="22"/>
          <w:lang w:val="en-GB"/>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DE7645"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DE7645" w:rsidRDefault="002E1AB9" w:rsidP="002E1AB9">
            <w:pPr>
              <w:rPr>
                <w:rFonts w:ascii="Segoe UI" w:hAnsi="Segoe UI" w:cs="Segoe UI"/>
                <w:sz w:val="22"/>
                <w:lang w:val="en-GB"/>
              </w:rPr>
            </w:pPr>
            <w:r w:rsidRPr="00DE7645">
              <w:rPr>
                <w:rFonts w:ascii="Segoe UI" w:hAnsi="Segoe UI" w:cs="Segoe UI"/>
                <w:sz w:val="22"/>
                <w:lang w:val="en-GB"/>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DE7645" w:rsidRDefault="002E1AB9" w:rsidP="002E1AB9">
            <w:pPr>
              <w:jc w:val="center"/>
              <w:rPr>
                <w:rFonts w:ascii="Segoe UI" w:hAnsi="Segoe UI" w:cs="Segoe UI"/>
                <w:b/>
                <w:lang w:val="en-GB"/>
              </w:rPr>
            </w:pPr>
          </w:p>
        </w:tc>
        <w:tc>
          <w:tcPr>
            <w:tcW w:w="1562" w:type="dxa"/>
            <w:gridSpan w:val="2"/>
            <w:tcBorders>
              <w:left w:val="single" w:sz="4" w:space="0" w:color="auto"/>
              <w:right w:val="single" w:sz="4" w:space="0" w:color="auto"/>
            </w:tcBorders>
          </w:tcPr>
          <w:p w14:paraId="311ECA67" w14:textId="77777777" w:rsidR="002E1AB9" w:rsidRPr="00DE7645" w:rsidRDefault="002E1AB9" w:rsidP="002E1AB9">
            <w:pPr>
              <w:rPr>
                <w:rFonts w:ascii="Segoe UI" w:hAnsi="Segoe UI" w:cs="Segoe UI"/>
                <w:lang w:val="en-GB"/>
              </w:rPr>
            </w:pPr>
            <w:r w:rsidRPr="00DE7645">
              <w:rPr>
                <w:rFonts w:ascii="Segoe UI" w:hAnsi="Segoe UI" w:cs="Segoe UI"/>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DE7645" w:rsidRDefault="002E1AB9" w:rsidP="002E1AB9">
            <w:pPr>
              <w:jc w:val="center"/>
              <w:rPr>
                <w:rFonts w:ascii="Segoe UI" w:hAnsi="Segoe UI" w:cs="Segoe UI"/>
                <w:b/>
                <w:lang w:val="en-GB"/>
              </w:rPr>
            </w:pPr>
          </w:p>
        </w:tc>
        <w:tc>
          <w:tcPr>
            <w:tcW w:w="1584" w:type="dxa"/>
            <w:tcBorders>
              <w:left w:val="single" w:sz="4" w:space="0" w:color="auto"/>
              <w:right w:val="single" w:sz="4" w:space="0" w:color="auto"/>
            </w:tcBorders>
          </w:tcPr>
          <w:p w14:paraId="27E3E746" w14:textId="77777777" w:rsidR="002E1AB9" w:rsidRPr="00DE7645" w:rsidRDefault="002E1AB9" w:rsidP="002E1AB9">
            <w:pPr>
              <w:rPr>
                <w:rFonts w:ascii="Segoe UI" w:hAnsi="Segoe UI" w:cs="Segoe UI"/>
                <w:lang w:val="en-GB"/>
              </w:rPr>
            </w:pPr>
            <w:r w:rsidRPr="00DE7645">
              <w:rPr>
                <w:rFonts w:ascii="Segoe UI" w:hAnsi="Segoe UI" w:cs="Segoe UI"/>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DE7645" w:rsidRDefault="002E1AB9" w:rsidP="002E1AB9">
            <w:pPr>
              <w:jc w:val="center"/>
              <w:rPr>
                <w:rFonts w:ascii="Segoe UI" w:hAnsi="Segoe UI" w:cs="Segoe UI"/>
                <w:b/>
                <w:lang w:val="en-GB"/>
              </w:rPr>
            </w:pPr>
            <w:r w:rsidRPr="00DE7645">
              <w:rPr>
                <w:rFonts w:ascii="Segoe UI" w:hAnsi="Segoe UI" w:cs="Segoe UI"/>
                <w:b/>
                <w:lang w:val="en-GB"/>
              </w:rPr>
              <w:t>X</w:t>
            </w:r>
          </w:p>
        </w:tc>
        <w:tc>
          <w:tcPr>
            <w:tcW w:w="1592" w:type="dxa"/>
            <w:gridSpan w:val="4"/>
            <w:tcBorders>
              <w:left w:val="single" w:sz="4" w:space="0" w:color="auto"/>
              <w:right w:val="single" w:sz="4" w:space="0" w:color="auto"/>
            </w:tcBorders>
          </w:tcPr>
          <w:p w14:paraId="52D806B1" w14:textId="77777777" w:rsidR="002E1AB9" w:rsidRPr="00DE7645" w:rsidRDefault="002E1AB9" w:rsidP="002E1AB9">
            <w:pPr>
              <w:rPr>
                <w:rFonts w:ascii="Segoe UI" w:hAnsi="Segoe UI" w:cs="Segoe UI"/>
                <w:lang w:val="en-GB"/>
              </w:rPr>
            </w:pPr>
            <w:r w:rsidRPr="00DE7645">
              <w:rPr>
                <w:rFonts w:ascii="Segoe UI" w:hAnsi="Segoe UI" w:cs="Segoe UI"/>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DE7645" w:rsidRDefault="002E1AB9" w:rsidP="002E1AB9">
            <w:pPr>
              <w:jc w:val="center"/>
              <w:rPr>
                <w:rFonts w:ascii="Segoe UI" w:hAnsi="Segoe UI" w:cs="Segoe UI"/>
                <w:b/>
                <w:lang w:val="en-GB"/>
              </w:rPr>
            </w:pPr>
          </w:p>
        </w:tc>
        <w:tc>
          <w:tcPr>
            <w:tcW w:w="1584" w:type="dxa"/>
            <w:tcBorders>
              <w:left w:val="single" w:sz="4" w:space="0" w:color="auto"/>
            </w:tcBorders>
          </w:tcPr>
          <w:p w14:paraId="51D05694" w14:textId="77777777" w:rsidR="002E1AB9" w:rsidRPr="00DE7645" w:rsidRDefault="002E1AB9" w:rsidP="002E1AB9">
            <w:pPr>
              <w:rPr>
                <w:rFonts w:ascii="Segoe UI" w:hAnsi="Segoe UI" w:cs="Segoe UI"/>
                <w:lang w:val="en-GB"/>
              </w:rPr>
            </w:pPr>
            <w:r w:rsidRPr="00DE7645">
              <w:rPr>
                <w:rFonts w:ascii="Segoe UI" w:hAnsi="Segoe UI" w:cs="Segoe UI"/>
                <w:lang w:val="en-GB"/>
              </w:rPr>
              <w:t>Construction</w:t>
            </w:r>
          </w:p>
        </w:tc>
      </w:tr>
      <w:tr w:rsidR="002E1AB9" w:rsidRPr="00DE7645" w14:paraId="110516E5" w14:textId="77777777" w:rsidTr="003D3A47">
        <w:trPr>
          <w:gridAfter w:val="1"/>
          <w:wAfter w:w="186" w:type="dxa"/>
        </w:trPr>
        <w:tc>
          <w:tcPr>
            <w:tcW w:w="2271" w:type="dxa"/>
            <w:gridSpan w:val="2"/>
          </w:tcPr>
          <w:p w14:paraId="60D952E4" w14:textId="77777777" w:rsidR="002E1AB9" w:rsidRPr="00DE7645" w:rsidRDefault="002E1AB9" w:rsidP="002E1AB9">
            <w:pPr>
              <w:rPr>
                <w:rFonts w:ascii="Segoe UI" w:hAnsi="Segoe UI" w:cs="Segoe UI"/>
                <w:sz w:val="22"/>
                <w:lang w:val="en-GB"/>
              </w:rPr>
            </w:pPr>
          </w:p>
        </w:tc>
        <w:tc>
          <w:tcPr>
            <w:tcW w:w="284" w:type="dxa"/>
            <w:gridSpan w:val="2"/>
            <w:tcBorders>
              <w:top w:val="single" w:sz="4" w:space="0" w:color="auto"/>
            </w:tcBorders>
            <w:vAlign w:val="center"/>
          </w:tcPr>
          <w:p w14:paraId="0C4DE60C" w14:textId="77777777" w:rsidR="002E1AB9" w:rsidRPr="00DE7645" w:rsidRDefault="002E1AB9" w:rsidP="002E1AB9">
            <w:pPr>
              <w:jc w:val="center"/>
              <w:rPr>
                <w:rFonts w:ascii="Segoe UI" w:hAnsi="Segoe UI" w:cs="Segoe UI"/>
                <w:b/>
                <w:lang w:val="en-GB"/>
              </w:rPr>
            </w:pPr>
          </w:p>
        </w:tc>
        <w:tc>
          <w:tcPr>
            <w:tcW w:w="1562" w:type="dxa"/>
            <w:gridSpan w:val="2"/>
          </w:tcPr>
          <w:p w14:paraId="237F1F72" w14:textId="77777777" w:rsidR="002E1AB9" w:rsidRPr="00DE7645" w:rsidRDefault="002E1AB9" w:rsidP="002E1AB9">
            <w:pPr>
              <w:rPr>
                <w:rFonts w:ascii="Segoe UI" w:hAnsi="Segoe UI" w:cs="Segoe UI"/>
                <w:lang w:val="en-GB"/>
              </w:rPr>
            </w:pPr>
          </w:p>
        </w:tc>
        <w:tc>
          <w:tcPr>
            <w:tcW w:w="284" w:type="dxa"/>
            <w:gridSpan w:val="2"/>
            <w:tcBorders>
              <w:top w:val="single" w:sz="4" w:space="0" w:color="auto"/>
            </w:tcBorders>
            <w:vAlign w:val="center"/>
          </w:tcPr>
          <w:p w14:paraId="5EE61E05" w14:textId="77777777" w:rsidR="002E1AB9" w:rsidRPr="00DE7645" w:rsidRDefault="002E1AB9" w:rsidP="002E1AB9">
            <w:pPr>
              <w:jc w:val="center"/>
              <w:rPr>
                <w:rFonts w:ascii="Segoe UI" w:hAnsi="Segoe UI" w:cs="Segoe UI"/>
                <w:b/>
                <w:lang w:val="en-GB"/>
              </w:rPr>
            </w:pPr>
          </w:p>
        </w:tc>
        <w:tc>
          <w:tcPr>
            <w:tcW w:w="1584" w:type="dxa"/>
          </w:tcPr>
          <w:p w14:paraId="3D1A9C34" w14:textId="77777777" w:rsidR="002E1AB9" w:rsidRPr="00DE7645" w:rsidRDefault="002E1AB9" w:rsidP="002E1AB9">
            <w:pPr>
              <w:rPr>
                <w:rFonts w:ascii="Segoe UI" w:hAnsi="Segoe UI" w:cs="Segoe UI"/>
                <w:lang w:val="en-GB"/>
              </w:rPr>
            </w:pPr>
          </w:p>
        </w:tc>
        <w:tc>
          <w:tcPr>
            <w:tcW w:w="284" w:type="dxa"/>
            <w:tcBorders>
              <w:top w:val="single" w:sz="4" w:space="0" w:color="auto"/>
            </w:tcBorders>
            <w:vAlign w:val="center"/>
          </w:tcPr>
          <w:p w14:paraId="40E7506E" w14:textId="77777777" w:rsidR="002E1AB9" w:rsidRPr="00DE7645" w:rsidRDefault="002E1AB9" w:rsidP="002E1AB9">
            <w:pPr>
              <w:jc w:val="center"/>
              <w:rPr>
                <w:rFonts w:ascii="Segoe UI" w:hAnsi="Segoe UI" w:cs="Segoe UI"/>
                <w:b/>
                <w:lang w:val="en-GB"/>
              </w:rPr>
            </w:pPr>
          </w:p>
        </w:tc>
        <w:tc>
          <w:tcPr>
            <w:tcW w:w="1592" w:type="dxa"/>
            <w:gridSpan w:val="4"/>
          </w:tcPr>
          <w:p w14:paraId="05056820" w14:textId="77777777" w:rsidR="002E1AB9" w:rsidRPr="00DE7645" w:rsidRDefault="002E1AB9" w:rsidP="002E1AB9">
            <w:pPr>
              <w:rPr>
                <w:rFonts w:ascii="Segoe UI" w:hAnsi="Segoe UI" w:cs="Segoe UI"/>
                <w:lang w:val="en-GB"/>
              </w:rPr>
            </w:pPr>
          </w:p>
        </w:tc>
        <w:tc>
          <w:tcPr>
            <w:tcW w:w="284" w:type="dxa"/>
            <w:tcBorders>
              <w:top w:val="single" w:sz="4" w:space="0" w:color="auto"/>
            </w:tcBorders>
            <w:vAlign w:val="center"/>
          </w:tcPr>
          <w:p w14:paraId="3B785723" w14:textId="77777777" w:rsidR="002E1AB9" w:rsidRPr="00DE7645" w:rsidRDefault="002E1AB9" w:rsidP="002E1AB9">
            <w:pPr>
              <w:jc w:val="center"/>
              <w:rPr>
                <w:rFonts w:ascii="Segoe UI" w:hAnsi="Segoe UI" w:cs="Segoe UI"/>
                <w:b/>
                <w:lang w:val="en-GB"/>
              </w:rPr>
            </w:pPr>
          </w:p>
        </w:tc>
        <w:tc>
          <w:tcPr>
            <w:tcW w:w="1584" w:type="dxa"/>
          </w:tcPr>
          <w:p w14:paraId="12B3A672" w14:textId="77777777" w:rsidR="002E1AB9" w:rsidRPr="00DE7645" w:rsidRDefault="002E1AB9" w:rsidP="002E1AB9">
            <w:pPr>
              <w:rPr>
                <w:rFonts w:ascii="Segoe UI" w:hAnsi="Segoe UI" w:cs="Segoe UI"/>
                <w:lang w:val="en-GB"/>
              </w:rPr>
            </w:pPr>
          </w:p>
        </w:tc>
      </w:tr>
      <w:tr w:rsidR="002E1AB9" w:rsidRPr="00DE7645" w14:paraId="6DFDE200" w14:textId="77777777" w:rsidTr="003D3A47">
        <w:trPr>
          <w:cantSplit/>
        </w:trPr>
        <w:tc>
          <w:tcPr>
            <w:tcW w:w="2235" w:type="dxa"/>
            <w:tcBorders>
              <w:right w:val="single" w:sz="4" w:space="0" w:color="auto"/>
            </w:tcBorders>
          </w:tcPr>
          <w:p w14:paraId="0B4BFA81" w14:textId="77777777" w:rsidR="002E1AB9" w:rsidRPr="00DE7645" w:rsidRDefault="002E1AB9" w:rsidP="002E1AB9">
            <w:pPr>
              <w:rPr>
                <w:rFonts w:ascii="Segoe UI" w:hAnsi="Segoe UI" w:cs="Segoe UI"/>
                <w:sz w:val="22"/>
                <w:lang w:val="en-GB"/>
              </w:rPr>
            </w:pPr>
            <w:r w:rsidRPr="00DE7645">
              <w:rPr>
                <w:rFonts w:ascii="Segoe UI" w:hAnsi="Segoe UI" w:cs="Segoe UI"/>
                <w:sz w:val="22"/>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DE7645" w:rsidRDefault="002E1AB9" w:rsidP="002E1AB9">
            <w:pPr>
              <w:jc w:val="center"/>
              <w:rPr>
                <w:rFonts w:ascii="Segoe UI" w:hAnsi="Segoe UI" w:cs="Segoe UI"/>
                <w:b/>
                <w:lang w:val="en-GB"/>
              </w:rPr>
            </w:pPr>
            <w:r w:rsidRPr="00DE7645">
              <w:rPr>
                <w:rFonts w:ascii="Segoe UI" w:hAnsi="Segoe UI" w:cs="Segoe UI"/>
                <w:b/>
                <w:lang w:val="en-GB"/>
              </w:rPr>
              <w:t>x</w:t>
            </w:r>
          </w:p>
        </w:tc>
        <w:tc>
          <w:tcPr>
            <w:tcW w:w="1562" w:type="dxa"/>
            <w:gridSpan w:val="2"/>
            <w:tcBorders>
              <w:left w:val="single" w:sz="4" w:space="0" w:color="auto"/>
              <w:right w:val="single" w:sz="4" w:space="0" w:color="auto"/>
            </w:tcBorders>
          </w:tcPr>
          <w:p w14:paraId="3314CE0E" w14:textId="77777777" w:rsidR="002E1AB9" w:rsidRPr="00DE7645" w:rsidRDefault="002E1AB9" w:rsidP="002E1AB9">
            <w:pPr>
              <w:rPr>
                <w:rFonts w:ascii="Segoe UI" w:hAnsi="Segoe UI" w:cs="Segoe UI"/>
                <w:sz w:val="22"/>
                <w:lang w:val="en-GB"/>
              </w:rPr>
            </w:pPr>
            <w:r w:rsidRPr="00DE7645">
              <w:rPr>
                <w:rFonts w:ascii="Segoe UI" w:hAnsi="Segoe UI" w:cs="Segoe UI"/>
                <w:sz w:val="22"/>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DE7645" w:rsidRDefault="002E1AB9" w:rsidP="002E1AB9">
            <w:pPr>
              <w:jc w:val="center"/>
              <w:rPr>
                <w:rFonts w:ascii="Segoe UI" w:hAnsi="Segoe UI" w:cs="Segoe UI"/>
                <w:b/>
                <w:sz w:val="22"/>
                <w:lang w:val="en-GB"/>
              </w:rPr>
            </w:pPr>
          </w:p>
        </w:tc>
        <w:tc>
          <w:tcPr>
            <w:tcW w:w="2056" w:type="dxa"/>
            <w:gridSpan w:val="4"/>
            <w:tcBorders>
              <w:left w:val="single" w:sz="4" w:space="0" w:color="auto"/>
              <w:right w:val="single" w:sz="4" w:space="0" w:color="auto"/>
            </w:tcBorders>
          </w:tcPr>
          <w:p w14:paraId="4ED99615" w14:textId="77777777" w:rsidR="002E1AB9" w:rsidRPr="00DE7645" w:rsidRDefault="002E1AB9" w:rsidP="002E1AB9">
            <w:pPr>
              <w:rPr>
                <w:rFonts w:ascii="Segoe UI" w:hAnsi="Segoe UI" w:cs="Segoe UI"/>
                <w:sz w:val="22"/>
                <w:lang w:val="en-GB"/>
              </w:rPr>
            </w:pPr>
            <w:r w:rsidRPr="00DE7645">
              <w:rPr>
                <w:rFonts w:ascii="Segoe UI" w:hAnsi="Segoe UI" w:cs="Segoe UI"/>
                <w:sz w:val="22"/>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DE7645" w:rsidRDefault="002E1AB9" w:rsidP="002E1AB9">
            <w:pPr>
              <w:jc w:val="center"/>
              <w:rPr>
                <w:rFonts w:ascii="Segoe UI" w:hAnsi="Segoe UI" w:cs="Segoe UI"/>
                <w:b/>
                <w:sz w:val="22"/>
                <w:lang w:val="en-GB"/>
              </w:rPr>
            </w:pPr>
          </w:p>
        </w:tc>
        <w:tc>
          <w:tcPr>
            <w:tcW w:w="942" w:type="dxa"/>
            <w:tcBorders>
              <w:left w:val="single" w:sz="4" w:space="0" w:color="auto"/>
            </w:tcBorders>
          </w:tcPr>
          <w:p w14:paraId="476B6A1C" w14:textId="77777777" w:rsidR="002E1AB9" w:rsidRPr="00DE7645" w:rsidRDefault="002E1AB9" w:rsidP="002E1AB9">
            <w:pPr>
              <w:rPr>
                <w:rFonts w:ascii="Segoe UI" w:hAnsi="Segoe UI" w:cs="Segoe UI"/>
                <w:sz w:val="22"/>
                <w:lang w:val="en-GB"/>
              </w:rPr>
            </w:pPr>
            <w:r w:rsidRPr="00DE7645">
              <w:rPr>
                <w:rFonts w:ascii="Segoe UI" w:hAnsi="Segoe UI" w:cs="Segoe UI"/>
                <w:sz w:val="22"/>
                <w:lang w:val="en-GB"/>
              </w:rPr>
              <w:t xml:space="preserve">Other: </w:t>
            </w:r>
          </w:p>
        </w:tc>
        <w:tc>
          <w:tcPr>
            <w:tcW w:w="2268" w:type="dxa"/>
            <w:gridSpan w:val="4"/>
            <w:tcBorders>
              <w:bottom w:val="dashed" w:sz="4" w:space="0" w:color="auto"/>
            </w:tcBorders>
          </w:tcPr>
          <w:p w14:paraId="7ED289D0" w14:textId="77777777" w:rsidR="002E1AB9" w:rsidRPr="00DE7645" w:rsidRDefault="002E1AB9" w:rsidP="002E1AB9">
            <w:pPr>
              <w:rPr>
                <w:rFonts w:ascii="Segoe UI" w:hAnsi="Segoe UI" w:cs="Segoe UI"/>
                <w:sz w:val="22"/>
                <w:lang w:val="en-GB"/>
              </w:rPr>
            </w:pPr>
          </w:p>
        </w:tc>
      </w:tr>
    </w:tbl>
    <w:p w14:paraId="3FD41A81" w14:textId="77777777" w:rsidR="002E1AB9" w:rsidRPr="00DE7645" w:rsidRDefault="002E1AB9" w:rsidP="002E1AB9">
      <w:pPr>
        <w:suppressAutoHyphens/>
        <w:rPr>
          <w:rFonts w:ascii="Segoe UI" w:hAnsi="Segoe UI" w:cs="Segoe UI"/>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DE7645"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DE7645" w:rsidRDefault="002E1AB9" w:rsidP="002E1AB9">
            <w:pPr>
              <w:suppressAutoHyphens/>
              <w:jc w:val="center"/>
              <w:rPr>
                <w:rFonts w:ascii="Segoe UI" w:hAnsi="Segoe UI" w:cs="Segoe UI"/>
                <w:b/>
                <w:lang w:val="en-GB" w:eastAsia="ar-SA"/>
              </w:rPr>
            </w:pPr>
            <w:r w:rsidRPr="00DE7645">
              <w:rPr>
                <w:rFonts w:ascii="Segoe UI" w:hAnsi="Segoe UI" w:cs="Segoe UI"/>
                <w:b/>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DE7645" w:rsidRDefault="002E1AB9" w:rsidP="002E1AB9">
            <w:pPr>
              <w:suppressAutoHyphens/>
              <w:rPr>
                <w:rFonts w:ascii="Segoe UI" w:hAnsi="Segoe UI" w:cs="Segoe UI"/>
                <w:b/>
                <w:lang w:val="en-GB" w:eastAsia="ar-SA"/>
              </w:rPr>
            </w:pPr>
            <w:r w:rsidRPr="00DE7645">
              <w:rPr>
                <w:rFonts w:ascii="Segoe UI" w:hAnsi="Segoe UI" w:cs="Segoe UI"/>
                <w:b/>
                <w:lang w:val="en-GB" w:eastAsia="ar-SA"/>
              </w:rPr>
              <w:t xml:space="preserve">Findings </w:t>
            </w:r>
          </w:p>
        </w:tc>
        <w:tc>
          <w:tcPr>
            <w:tcW w:w="288" w:type="dxa"/>
            <w:tcBorders>
              <w:left w:val="single" w:sz="8" w:space="0" w:color="000000"/>
            </w:tcBorders>
          </w:tcPr>
          <w:p w14:paraId="4E1E0951" w14:textId="77777777" w:rsidR="002E1AB9" w:rsidRPr="00DE7645" w:rsidRDefault="002E1AB9" w:rsidP="002E1AB9">
            <w:pPr>
              <w:suppressAutoHyphens/>
              <w:jc w:val="center"/>
              <w:rPr>
                <w:rFonts w:ascii="Segoe UI" w:hAnsi="Segoe UI" w:cs="Segoe UI"/>
                <w:b/>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DE7645" w:rsidRDefault="002E1AB9" w:rsidP="002E1AB9">
            <w:pPr>
              <w:suppressAutoHyphens/>
              <w:jc w:val="center"/>
              <w:rPr>
                <w:rFonts w:ascii="Segoe UI" w:hAnsi="Segoe UI" w:cs="Segoe UI"/>
                <w:b/>
                <w:lang w:val="en-GB" w:eastAsia="ar-SA"/>
              </w:rPr>
            </w:pPr>
            <w:r w:rsidRPr="00DE7645">
              <w:rPr>
                <w:rFonts w:ascii="Segoe UI" w:hAnsi="Segoe UI" w:cs="Segoe UI"/>
                <w:b/>
                <w:lang w:val="en-GB" w:eastAsia="ar-SA"/>
              </w:rPr>
              <w:t>YES</w:t>
            </w:r>
          </w:p>
        </w:tc>
        <w:tc>
          <w:tcPr>
            <w:tcW w:w="284" w:type="dxa"/>
            <w:tcBorders>
              <w:left w:val="single" w:sz="8" w:space="0" w:color="000000"/>
            </w:tcBorders>
          </w:tcPr>
          <w:p w14:paraId="63884A23" w14:textId="77777777" w:rsidR="002E1AB9" w:rsidRPr="00DE7645" w:rsidRDefault="002E1AB9" w:rsidP="002E1AB9">
            <w:pPr>
              <w:suppressAutoHyphens/>
              <w:jc w:val="center"/>
              <w:rPr>
                <w:rFonts w:ascii="Segoe UI" w:hAnsi="Segoe UI" w:cs="Segoe UI"/>
                <w:b/>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DE7645" w:rsidRDefault="002E1AB9" w:rsidP="002E1AB9">
            <w:pPr>
              <w:suppressAutoHyphens/>
              <w:jc w:val="center"/>
              <w:rPr>
                <w:rFonts w:ascii="Segoe UI" w:hAnsi="Segoe UI" w:cs="Segoe UI"/>
                <w:b/>
                <w:lang w:val="en-GB" w:eastAsia="ar-SA"/>
              </w:rPr>
            </w:pPr>
            <w:r w:rsidRPr="00DE7645">
              <w:rPr>
                <w:rFonts w:ascii="Segoe UI" w:hAnsi="Segoe UI" w:cs="Segoe UI"/>
                <w:b/>
                <w:lang w:val="en-GB" w:eastAsia="ar-SA"/>
              </w:rPr>
              <w:t>NO</w:t>
            </w:r>
          </w:p>
        </w:tc>
      </w:tr>
      <w:tr w:rsidR="002E1AB9" w:rsidRPr="00DE7645"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DE7645" w:rsidRDefault="002E1AB9" w:rsidP="002E1AB9">
            <w:pPr>
              <w:suppressAutoHyphens/>
              <w:jc w:val="center"/>
              <w:rPr>
                <w:rFonts w:ascii="Segoe UI" w:hAnsi="Segoe UI" w:cs="Segoe UI"/>
                <w:sz w:val="22"/>
                <w:lang w:val="en-GB" w:eastAsia="ar-SA"/>
              </w:rPr>
            </w:pPr>
            <w:r w:rsidRPr="00DE7645">
              <w:rPr>
                <w:rFonts w:ascii="Segoe UI" w:hAnsi="Segoe UI" w:cs="Segoe UI"/>
                <w:sz w:val="22"/>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DE7645" w:rsidRDefault="002E1AB9" w:rsidP="002E1AB9">
            <w:pPr>
              <w:tabs>
                <w:tab w:val="center" w:pos="4153"/>
                <w:tab w:val="right" w:pos="8306"/>
              </w:tabs>
              <w:suppressAutoHyphens/>
              <w:rPr>
                <w:rFonts w:ascii="Segoe UI" w:hAnsi="Segoe UI" w:cs="Segoe UI"/>
                <w:lang w:val="en-GB" w:eastAsia="ar-SA"/>
              </w:rPr>
            </w:pPr>
            <w:r w:rsidRPr="00DE7645">
              <w:rPr>
                <w:rFonts w:ascii="Segoe UI" w:hAnsi="Segoe UI" w:cs="Segoe UI"/>
                <w:color w:val="222222"/>
                <w:lang w:val="en-GB"/>
              </w:rPr>
              <w:t>All the ordered parts or services have been delivered.</w:t>
            </w:r>
          </w:p>
        </w:tc>
        <w:tc>
          <w:tcPr>
            <w:tcW w:w="288" w:type="dxa"/>
            <w:tcBorders>
              <w:left w:val="single" w:sz="8" w:space="0" w:color="000000"/>
            </w:tcBorders>
          </w:tcPr>
          <w:p w14:paraId="3E3841D1"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DE7645" w:rsidRDefault="002E1AB9" w:rsidP="002E1AB9">
            <w:pPr>
              <w:suppressAutoHyphens/>
              <w:jc w:val="right"/>
              <w:rPr>
                <w:rFonts w:ascii="Segoe UI" w:hAnsi="Segoe UI" w:cs="Segoe UI"/>
                <w:lang w:val="en-GB" w:eastAsia="ar-SA"/>
              </w:rPr>
            </w:pPr>
          </w:p>
        </w:tc>
        <w:tc>
          <w:tcPr>
            <w:tcW w:w="284" w:type="dxa"/>
            <w:tcBorders>
              <w:left w:val="single" w:sz="8" w:space="0" w:color="000000"/>
            </w:tcBorders>
            <w:vAlign w:val="center"/>
          </w:tcPr>
          <w:p w14:paraId="679AD193" w14:textId="77777777" w:rsidR="002E1AB9" w:rsidRPr="00DE7645" w:rsidRDefault="002E1AB9" w:rsidP="002E1AB9">
            <w:pPr>
              <w:suppressAutoHyphens/>
              <w:jc w:val="center"/>
              <w:rPr>
                <w:rFonts w:ascii="Segoe UI" w:hAnsi="Segoe UI" w:cs="Segoe UI"/>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DE7645" w:rsidRDefault="002E1AB9" w:rsidP="002E1AB9">
            <w:pPr>
              <w:suppressAutoHyphens/>
              <w:jc w:val="right"/>
              <w:rPr>
                <w:rFonts w:ascii="Segoe UI" w:hAnsi="Segoe UI" w:cs="Segoe UI"/>
                <w:lang w:val="en-GB" w:eastAsia="ar-SA"/>
              </w:rPr>
            </w:pPr>
          </w:p>
        </w:tc>
      </w:tr>
      <w:tr w:rsidR="002E1AB9" w:rsidRPr="00DE7645"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DE7645" w:rsidRDefault="002E1AB9" w:rsidP="002E1AB9">
            <w:pPr>
              <w:suppressAutoHyphens/>
              <w:jc w:val="center"/>
              <w:rPr>
                <w:rFonts w:ascii="Segoe UI" w:hAnsi="Segoe UI" w:cs="Segoe UI"/>
                <w:sz w:val="22"/>
                <w:lang w:val="en-GB" w:eastAsia="ar-SA"/>
              </w:rPr>
            </w:pPr>
            <w:r w:rsidRPr="00DE7645">
              <w:rPr>
                <w:rFonts w:ascii="Segoe UI" w:hAnsi="Segoe UI" w:cs="Segoe UI"/>
                <w:sz w:val="22"/>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DE7645" w:rsidRDefault="002E1AB9" w:rsidP="002E1AB9">
            <w:pPr>
              <w:tabs>
                <w:tab w:val="center" w:pos="4153"/>
                <w:tab w:val="right" w:pos="8306"/>
              </w:tabs>
              <w:suppressAutoHyphens/>
              <w:rPr>
                <w:rFonts w:ascii="Segoe UI" w:hAnsi="Segoe UI" w:cs="Segoe UI"/>
                <w:lang w:val="en-GB" w:eastAsia="ar-SA"/>
              </w:rPr>
            </w:pPr>
            <w:r w:rsidRPr="00DE7645">
              <w:rPr>
                <w:rFonts w:ascii="Segoe UI" w:hAnsi="Segoe UI" w:cs="Segoe UI"/>
                <w:lang w:val="en-GB" w:eastAsia="ar-SA"/>
              </w:rPr>
              <w:t>The quality of the supplied parts or services complies with all the terms of the purchase agreement.</w:t>
            </w:r>
          </w:p>
        </w:tc>
        <w:tc>
          <w:tcPr>
            <w:tcW w:w="288" w:type="dxa"/>
            <w:tcBorders>
              <w:left w:val="single" w:sz="8" w:space="0" w:color="000000"/>
            </w:tcBorders>
          </w:tcPr>
          <w:p w14:paraId="45B785F6"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DE7645" w:rsidRDefault="002E1AB9" w:rsidP="002E1AB9">
            <w:pPr>
              <w:suppressAutoHyphens/>
              <w:jc w:val="right"/>
              <w:rPr>
                <w:rFonts w:ascii="Segoe UI" w:hAnsi="Segoe UI" w:cs="Segoe UI"/>
                <w:lang w:val="en-GB" w:eastAsia="ar-SA"/>
              </w:rPr>
            </w:pPr>
          </w:p>
        </w:tc>
        <w:tc>
          <w:tcPr>
            <w:tcW w:w="284" w:type="dxa"/>
            <w:tcBorders>
              <w:left w:val="single" w:sz="8" w:space="0" w:color="000000"/>
            </w:tcBorders>
            <w:vAlign w:val="center"/>
          </w:tcPr>
          <w:p w14:paraId="50EA69A9" w14:textId="77777777" w:rsidR="002E1AB9" w:rsidRPr="00DE7645" w:rsidRDefault="002E1AB9" w:rsidP="002E1AB9">
            <w:pPr>
              <w:suppressAutoHyphens/>
              <w:jc w:val="center"/>
              <w:rPr>
                <w:rFonts w:ascii="Segoe UI" w:hAnsi="Segoe UI" w:cs="Segoe UI"/>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DE7645" w:rsidRDefault="002E1AB9" w:rsidP="002E1AB9">
            <w:pPr>
              <w:suppressAutoHyphens/>
              <w:jc w:val="right"/>
              <w:rPr>
                <w:rFonts w:ascii="Segoe UI" w:hAnsi="Segoe UI" w:cs="Segoe UI"/>
                <w:lang w:val="en-GB" w:eastAsia="ar-SA"/>
              </w:rPr>
            </w:pPr>
          </w:p>
        </w:tc>
      </w:tr>
      <w:tr w:rsidR="002E1AB9" w:rsidRPr="00DE7645"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DE7645" w:rsidRDefault="002E1AB9" w:rsidP="002E1AB9">
            <w:pPr>
              <w:suppressAutoHyphens/>
              <w:jc w:val="center"/>
              <w:rPr>
                <w:rFonts w:ascii="Segoe UI" w:hAnsi="Segoe UI" w:cs="Segoe UI"/>
                <w:sz w:val="22"/>
                <w:lang w:val="en-GB" w:eastAsia="ar-SA"/>
              </w:rPr>
            </w:pPr>
            <w:r w:rsidRPr="00DE7645">
              <w:rPr>
                <w:rFonts w:ascii="Segoe UI" w:hAnsi="Segoe UI" w:cs="Segoe UI"/>
                <w:sz w:val="22"/>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DE7645" w:rsidRDefault="002E1AB9" w:rsidP="002E1AB9">
            <w:pPr>
              <w:tabs>
                <w:tab w:val="center" w:pos="4153"/>
                <w:tab w:val="right" w:pos="8306"/>
              </w:tabs>
              <w:suppressAutoHyphens/>
              <w:rPr>
                <w:rFonts w:ascii="Segoe UI" w:hAnsi="Segoe UI" w:cs="Segoe UI"/>
                <w:lang w:val="en-GB" w:eastAsia="ar-SA"/>
              </w:rPr>
            </w:pPr>
            <w:r w:rsidRPr="00DE7645">
              <w:rPr>
                <w:rFonts w:ascii="Segoe UI" w:hAnsi="Segoe UI" w:cs="Segoe UI"/>
                <w:lang w:val="en-GB" w:eastAsia="ar-SA"/>
              </w:rPr>
              <w:t>The required quantity of individual components or services has been supplied.</w:t>
            </w:r>
          </w:p>
        </w:tc>
        <w:tc>
          <w:tcPr>
            <w:tcW w:w="288" w:type="dxa"/>
            <w:tcBorders>
              <w:left w:val="single" w:sz="8" w:space="0" w:color="000000"/>
            </w:tcBorders>
          </w:tcPr>
          <w:p w14:paraId="1F350B18"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DE7645" w:rsidRDefault="002E1AB9" w:rsidP="002E1AB9">
            <w:pPr>
              <w:suppressAutoHyphens/>
              <w:jc w:val="right"/>
              <w:rPr>
                <w:rFonts w:ascii="Segoe UI" w:hAnsi="Segoe UI" w:cs="Segoe UI"/>
                <w:lang w:val="en-GB" w:eastAsia="ar-SA"/>
              </w:rPr>
            </w:pPr>
          </w:p>
        </w:tc>
        <w:tc>
          <w:tcPr>
            <w:tcW w:w="284" w:type="dxa"/>
            <w:tcBorders>
              <w:left w:val="single" w:sz="8" w:space="0" w:color="000000"/>
            </w:tcBorders>
            <w:vAlign w:val="center"/>
          </w:tcPr>
          <w:p w14:paraId="3E313F1D" w14:textId="77777777" w:rsidR="002E1AB9" w:rsidRPr="00DE7645" w:rsidRDefault="002E1AB9" w:rsidP="002E1AB9">
            <w:pPr>
              <w:suppressAutoHyphens/>
              <w:jc w:val="center"/>
              <w:rPr>
                <w:rFonts w:ascii="Segoe UI" w:hAnsi="Segoe UI" w:cs="Segoe UI"/>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DE7645" w:rsidRDefault="002E1AB9" w:rsidP="002E1AB9">
            <w:pPr>
              <w:suppressAutoHyphens/>
              <w:jc w:val="right"/>
              <w:rPr>
                <w:rFonts w:ascii="Segoe UI" w:hAnsi="Segoe UI" w:cs="Segoe UI"/>
                <w:lang w:val="en-GB" w:eastAsia="ar-SA"/>
              </w:rPr>
            </w:pPr>
          </w:p>
        </w:tc>
      </w:tr>
      <w:tr w:rsidR="002E1AB9" w:rsidRPr="00DE7645"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DE7645" w:rsidRDefault="002E1AB9" w:rsidP="002E1AB9">
            <w:pPr>
              <w:suppressAutoHyphens/>
              <w:jc w:val="center"/>
              <w:rPr>
                <w:rFonts w:ascii="Segoe UI" w:hAnsi="Segoe UI" w:cs="Segoe UI"/>
                <w:sz w:val="22"/>
                <w:lang w:val="en-GB" w:eastAsia="ar-SA"/>
              </w:rPr>
            </w:pPr>
            <w:r w:rsidRPr="00DE7645">
              <w:rPr>
                <w:rFonts w:ascii="Segoe UI" w:hAnsi="Segoe UI" w:cs="Segoe UI"/>
                <w:sz w:val="22"/>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DE7645" w:rsidRDefault="002E1AB9" w:rsidP="002E1AB9">
            <w:pPr>
              <w:tabs>
                <w:tab w:val="center" w:pos="4153"/>
                <w:tab w:val="right" w:pos="8306"/>
              </w:tabs>
              <w:suppressAutoHyphens/>
              <w:rPr>
                <w:rFonts w:ascii="Segoe UI" w:hAnsi="Segoe UI" w:cs="Segoe UI"/>
                <w:lang w:val="en-GB" w:eastAsia="ar-SA"/>
              </w:rPr>
            </w:pPr>
            <w:r w:rsidRPr="00DE7645">
              <w:rPr>
                <w:rFonts w:ascii="Segoe UI" w:hAnsi="Segoe UI" w:cs="Segoe UI"/>
                <w:lang w:val="en-GB" w:eastAsia="ar-SA"/>
              </w:rPr>
              <w:t>All the required or necessary documentation is included.</w:t>
            </w:r>
          </w:p>
        </w:tc>
        <w:tc>
          <w:tcPr>
            <w:tcW w:w="288" w:type="dxa"/>
            <w:tcBorders>
              <w:left w:val="single" w:sz="8" w:space="0" w:color="000000"/>
            </w:tcBorders>
          </w:tcPr>
          <w:p w14:paraId="56677192"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DE7645" w:rsidRDefault="002E1AB9" w:rsidP="002E1AB9">
            <w:pPr>
              <w:suppressAutoHyphens/>
              <w:jc w:val="right"/>
              <w:rPr>
                <w:rFonts w:ascii="Segoe UI" w:hAnsi="Segoe UI" w:cs="Segoe UI"/>
                <w:lang w:val="en-GB" w:eastAsia="ar-SA"/>
              </w:rPr>
            </w:pPr>
          </w:p>
        </w:tc>
        <w:tc>
          <w:tcPr>
            <w:tcW w:w="284" w:type="dxa"/>
            <w:tcBorders>
              <w:left w:val="single" w:sz="8" w:space="0" w:color="000000"/>
            </w:tcBorders>
            <w:vAlign w:val="center"/>
          </w:tcPr>
          <w:p w14:paraId="225D7C4D" w14:textId="77777777" w:rsidR="002E1AB9" w:rsidRPr="00DE7645" w:rsidRDefault="002E1AB9" w:rsidP="002E1AB9">
            <w:pPr>
              <w:suppressAutoHyphens/>
              <w:jc w:val="center"/>
              <w:rPr>
                <w:rFonts w:ascii="Segoe UI" w:hAnsi="Segoe UI" w:cs="Segoe UI"/>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DE7645" w:rsidRDefault="002E1AB9" w:rsidP="002E1AB9">
            <w:pPr>
              <w:suppressAutoHyphens/>
              <w:jc w:val="right"/>
              <w:rPr>
                <w:rFonts w:ascii="Segoe UI" w:hAnsi="Segoe UI" w:cs="Segoe UI"/>
                <w:lang w:val="en-GB" w:eastAsia="ar-SA"/>
              </w:rPr>
            </w:pPr>
          </w:p>
        </w:tc>
      </w:tr>
      <w:tr w:rsidR="002E1AB9" w:rsidRPr="00DE7645"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DE7645" w:rsidRDefault="002E1AB9" w:rsidP="002E1AB9">
            <w:pPr>
              <w:suppressAutoHyphens/>
              <w:jc w:val="center"/>
              <w:rPr>
                <w:rFonts w:ascii="Segoe UI" w:hAnsi="Segoe UI" w:cs="Segoe UI"/>
                <w:sz w:val="22"/>
                <w:lang w:val="en-GB" w:eastAsia="ar-SA"/>
              </w:rPr>
            </w:pPr>
            <w:r w:rsidRPr="00DE7645">
              <w:rPr>
                <w:rFonts w:ascii="Segoe UI" w:hAnsi="Segoe UI" w:cs="Segoe UI"/>
                <w:sz w:val="22"/>
                <w:lang w:val="en-GB" w:eastAsia="ar-SA"/>
              </w:rPr>
              <w:lastRenderedPageBreak/>
              <w:t>5</w:t>
            </w:r>
          </w:p>
        </w:tc>
        <w:tc>
          <w:tcPr>
            <w:tcW w:w="6233" w:type="dxa"/>
            <w:tcBorders>
              <w:top w:val="single" w:sz="4" w:space="0" w:color="000000"/>
              <w:left w:val="single" w:sz="4" w:space="0" w:color="000000"/>
              <w:bottom w:val="single" w:sz="4" w:space="0" w:color="000000"/>
            </w:tcBorders>
            <w:vAlign w:val="center"/>
          </w:tcPr>
          <w:p w14:paraId="143D2AE3" w14:textId="298EBA68" w:rsidR="002E1AB9" w:rsidRPr="00DE7645" w:rsidRDefault="002E1AB9" w:rsidP="002E1AB9">
            <w:pPr>
              <w:tabs>
                <w:tab w:val="center" w:pos="4153"/>
                <w:tab w:val="right" w:pos="8306"/>
              </w:tabs>
              <w:suppressAutoHyphens/>
              <w:rPr>
                <w:rFonts w:ascii="Segoe UI" w:hAnsi="Segoe UI" w:cs="Segoe UI"/>
                <w:lang w:val="en-GB" w:eastAsia="ar-SA"/>
              </w:rPr>
            </w:pPr>
            <w:r w:rsidRPr="00DE7645">
              <w:rPr>
                <w:rFonts w:ascii="Segoe UI" w:hAnsi="Segoe UI" w:cs="Segoe UI"/>
                <w:lang w:val="en-GB" w:eastAsia="ar-SA"/>
              </w:rPr>
              <w:t>All</w:t>
            </w:r>
            <w:r w:rsidR="000F4007">
              <w:rPr>
                <w:rFonts w:ascii="Segoe UI" w:hAnsi="Segoe UI" w:cs="Segoe UI"/>
                <w:lang w:val="en-GB" w:eastAsia="ar-SA"/>
              </w:rPr>
              <w:t xml:space="preserve"> </w:t>
            </w:r>
            <w:r w:rsidRPr="00DE7645">
              <w:rPr>
                <w:rFonts w:ascii="Segoe UI" w:hAnsi="Segoe UI" w:cs="Segoe UI"/>
                <w:lang w:val="en-GB" w:eastAsia="ar-SA"/>
              </w:rPr>
              <w:t>the manuals including the instruction for use are included.</w:t>
            </w:r>
          </w:p>
        </w:tc>
        <w:tc>
          <w:tcPr>
            <w:tcW w:w="288" w:type="dxa"/>
            <w:tcBorders>
              <w:left w:val="single" w:sz="8" w:space="0" w:color="000000"/>
            </w:tcBorders>
          </w:tcPr>
          <w:p w14:paraId="09A2FDB1"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DE7645" w:rsidRDefault="002E1AB9" w:rsidP="002E1AB9">
            <w:pPr>
              <w:suppressAutoHyphens/>
              <w:jc w:val="right"/>
              <w:rPr>
                <w:rFonts w:ascii="Segoe UI" w:hAnsi="Segoe UI" w:cs="Segoe UI"/>
                <w:lang w:val="en-GB" w:eastAsia="ar-SA"/>
              </w:rPr>
            </w:pPr>
          </w:p>
        </w:tc>
        <w:tc>
          <w:tcPr>
            <w:tcW w:w="284" w:type="dxa"/>
            <w:tcBorders>
              <w:left w:val="single" w:sz="8" w:space="0" w:color="000000"/>
            </w:tcBorders>
            <w:vAlign w:val="center"/>
          </w:tcPr>
          <w:p w14:paraId="72E166A0" w14:textId="77777777" w:rsidR="002E1AB9" w:rsidRPr="00DE7645" w:rsidRDefault="002E1AB9" w:rsidP="002E1AB9">
            <w:pPr>
              <w:suppressAutoHyphens/>
              <w:jc w:val="center"/>
              <w:rPr>
                <w:rFonts w:ascii="Segoe UI" w:hAnsi="Segoe UI" w:cs="Segoe UI"/>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DE7645" w:rsidRDefault="002E1AB9" w:rsidP="002E1AB9">
            <w:pPr>
              <w:suppressAutoHyphens/>
              <w:jc w:val="right"/>
              <w:rPr>
                <w:rFonts w:ascii="Segoe UI" w:hAnsi="Segoe UI" w:cs="Segoe UI"/>
                <w:lang w:val="en-GB" w:eastAsia="ar-SA"/>
              </w:rPr>
            </w:pPr>
          </w:p>
        </w:tc>
      </w:tr>
      <w:tr w:rsidR="002E1AB9" w:rsidRPr="00DE7645"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DE7645" w:rsidRDefault="002E1AB9" w:rsidP="002E1AB9">
            <w:pPr>
              <w:suppressAutoHyphens/>
              <w:jc w:val="center"/>
              <w:rPr>
                <w:rFonts w:ascii="Segoe UI" w:hAnsi="Segoe UI" w:cs="Segoe UI"/>
                <w:sz w:val="22"/>
                <w:lang w:val="en-GB" w:eastAsia="ar-SA"/>
              </w:rPr>
            </w:pPr>
            <w:r w:rsidRPr="00DE7645">
              <w:rPr>
                <w:rFonts w:ascii="Segoe UI" w:hAnsi="Segoe UI" w:cs="Segoe UI"/>
                <w:sz w:val="22"/>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DE7645" w:rsidRDefault="002E1AB9" w:rsidP="002E1AB9">
            <w:pPr>
              <w:tabs>
                <w:tab w:val="center" w:pos="4153"/>
                <w:tab w:val="right" w:pos="8306"/>
              </w:tabs>
              <w:suppressAutoHyphens/>
              <w:rPr>
                <w:rFonts w:ascii="Segoe UI" w:hAnsi="Segoe UI" w:cs="Segoe UI"/>
                <w:lang w:val="en-GB" w:eastAsia="ar-SA"/>
              </w:rPr>
            </w:pPr>
            <w:r w:rsidRPr="00DE7645">
              <w:rPr>
                <w:rFonts w:ascii="Segoe UI" w:hAnsi="Segoe UI" w:cs="Segoe UI"/>
                <w:lang w:val="en-GB" w:eastAsia="ar-SA"/>
              </w:rPr>
              <w:t>All the other required acceptance tests, as specified in Technical specifications have been carried out and are approved (QA)</w:t>
            </w:r>
          </w:p>
        </w:tc>
        <w:tc>
          <w:tcPr>
            <w:tcW w:w="288" w:type="dxa"/>
            <w:tcBorders>
              <w:left w:val="single" w:sz="8" w:space="0" w:color="000000"/>
            </w:tcBorders>
          </w:tcPr>
          <w:p w14:paraId="309873BD"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DE7645" w:rsidRDefault="002E1AB9" w:rsidP="002E1AB9">
            <w:pPr>
              <w:suppressAutoHyphens/>
              <w:jc w:val="right"/>
              <w:rPr>
                <w:rFonts w:ascii="Segoe UI" w:hAnsi="Segoe UI" w:cs="Segoe UI"/>
                <w:lang w:val="en-GB" w:eastAsia="ar-SA"/>
              </w:rPr>
            </w:pPr>
          </w:p>
        </w:tc>
        <w:tc>
          <w:tcPr>
            <w:tcW w:w="284" w:type="dxa"/>
            <w:tcBorders>
              <w:left w:val="single" w:sz="8" w:space="0" w:color="000000"/>
            </w:tcBorders>
            <w:vAlign w:val="center"/>
          </w:tcPr>
          <w:p w14:paraId="13EEECF0" w14:textId="77777777" w:rsidR="002E1AB9" w:rsidRPr="00DE7645" w:rsidRDefault="002E1AB9" w:rsidP="002E1AB9">
            <w:pPr>
              <w:suppressAutoHyphens/>
              <w:jc w:val="center"/>
              <w:rPr>
                <w:rFonts w:ascii="Segoe UI" w:hAnsi="Segoe UI" w:cs="Segoe UI"/>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DE7645" w:rsidRDefault="002E1AB9" w:rsidP="002E1AB9">
            <w:pPr>
              <w:suppressAutoHyphens/>
              <w:jc w:val="right"/>
              <w:rPr>
                <w:rFonts w:ascii="Segoe UI" w:hAnsi="Segoe UI" w:cs="Segoe UI"/>
                <w:lang w:val="en-GB" w:eastAsia="ar-SA"/>
              </w:rPr>
            </w:pPr>
          </w:p>
        </w:tc>
      </w:tr>
      <w:tr w:rsidR="002E1AB9" w:rsidRPr="00DE7645"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DE7645" w:rsidRDefault="002E1AB9" w:rsidP="002E1AB9">
            <w:pPr>
              <w:suppressAutoHyphens/>
              <w:jc w:val="center"/>
              <w:rPr>
                <w:rFonts w:ascii="Segoe UI" w:hAnsi="Segoe UI" w:cs="Segoe UI"/>
                <w:sz w:val="22"/>
                <w:lang w:val="en-GB" w:eastAsia="ar-SA"/>
              </w:rPr>
            </w:pPr>
          </w:p>
        </w:tc>
        <w:tc>
          <w:tcPr>
            <w:tcW w:w="6233" w:type="dxa"/>
            <w:tcBorders>
              <w:top w:val="single" w:sz="8" w:space="0" w:color="000000"/>
              <w:bottom w:val="single" w:sz="8" w:space="0" w:color="000000"/>
            </w:tcBorders>
            <w:vAlign w:val="center"/>
          </w:tcPr>
          <w:p w14:paraId="44D711D3" w14:textId="77777777" w:rsidR="002E1AB9" w:rsidRPr="00DE7645" w:rsidRDefault="002E1AB9" w:rsidP="002E1AB9">
            <w:pPr>
              <w:tabs>
                <w:tab w:val="center" w:pos="4153"/>
                <w:tab w:val="right" w:pos="8306"/>
              </w:tabs>
              <w:suppressAutoHyphens/>
              <w:rPr>
                <w:rFonts w:ascii="Segoe UI" w:hAnsi="Segoe UI" w:cs="Segoe UI"/>
                <w:lang w:val="en-GB" w:eastAsia="ar-SA"/>
              </w:rPr>
            </w:pPr>
          </w:p>
        </w:tc>
        <w:tc>
          <w:tcPr>
            <w:tcW w:w="288" w:type="dxa"/>
          </w:tcPr>
          <w:p w14:paraId="09D3A2A6"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8" w:space="0" w:color="000000"/>
              <w:bottom w:val="single" w:sz="8" w:space="0" w:color="000000"/>
            </w:tcBorders>
            <w:vAlign w:val="center"/>
          </w:tcPr>
          <w:p w14:paraId="1713695D" w14:textId="77777777" w:rsidR="002E1AB9" w:rsidRPr="00DE7645" w:rsidRDefault="002E1AB9" w:rsidP="002E1AB9">
            <w:pPr>
              <w:suppressAutoHyphens/>
              <w:jc w:val="right"/>
              <w:rPr>
                <w:rFonts w:ascii="Segoe UI" w:hAnsi="Segoe UI" w:cs="Segoe UI"/>
                <w:lang w:val="en-GB" w:eastAsia="ar-SA"/>
              </w:rPr>
            </w:pPr>
          </w:p>
        </w:tc>
        <w:tc>
          <w:tcPr>
            <w:tcW w:w="284" w:type="dxa"/>
            <w:vAlign w:val="center"/>
          </w:tcPr>
          <w:p w14:paraId="5EBDCAF5" w14:textId="77777777" w:rsidR="002E1AB9" w:rsidRPr="00DE7645" w:rsidRDefault="002E1AB9" w:rsidP="002E1AB9">
            <w:pPr>
              <w:suppressAutoHyphens/>
              <w:jc w:val="center"/>
              <w:rPr>
                <w:rFonts w:ascii="Segoe UI" w:hAnsi="Segoe UI" w:cs="Segoe UI"/>
                <w:lang w:val="en-GB" w:eastAsia="ar-SA"/>
              </w:rPr>
            </w:pPr>
          </w:p>
        </w:tc>
        <w:tc>
          <w:tcPr>
            <w:tcW w:w="850" w:type="dxa"/>
            <w:tcBorders>
              <w:top w:val="single" w:sz="8" w:space="0" w:color="000000"/>
              <w:bottom w:val="single" w:sz="8" w:space="0" w:color="000000"/>
            </w:tcBorders>
            <w:vAlign w:val="center"/>
          </w:tcPr>
          <w:p w14:paraId="321FFF5B" w14:textId="77777777" w:rsidR="002E1AB9" w:rsidRPr="00DE7645" w:rsidRDefault="002E1AB9" w:rsidP="002E1AB9">
            <w:pPr>
              <w:suppressAutoHyphens/>
              <w:jc w:val="right"/>
              <w:rPr>
                <w:rFonts w:ascii="Segoe UI" w:hAnsi="Segoe UI" w:cs="Segoe UI"/>
                <w:lang w:val="en-GB" w:eastAsia="ar-SA"/>
              </w:rPr>
            </w:pPr>
          </w:p>
        </w:tc>
      </w:tr>
      <w:tr w:rsidR="002E1AB9" w:rsidRPr="00DE7645"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DE7645" w:rsidRDefault="002E1AB9" w:rsidP="002E1AB9">
            <w:pPr>
              <w:tabs>
                <w:tab w:val="center" w:pos="4153"/>
                <w:tab w:val="right" w:pos="8306"/>
              </w:tabs>
              <w:suppressAutoHyphens/>
              <w:jc w:val="center"/>
              <w:rPr>
                <w:rFonts w:ascii="Segoe UI" w:hAnsi="Segoe UI" w:cs="Segoe UI"/>
                <w:b/>
                <w:sz w:val="22"/>
                <w:lang w:val="en-GB" w:eastAsia="ar-SA"/>
              </w:rPr>
            </w:pPr>
            <w:r w:rsidRPr="00DE7645">
              <w:rPr>
                <w:rFonts w:ascii="Segoe UI" w:hAnsi="Segoe UI" w:cs="Segoe UI"/>
                <w:b/>
                <w:sz w:val="22"/>
                <w:lang w:val="en-GB" w:eastAsia="ar-SA"/>
              </w:rPr>
              <w:t>According to the above findings, we confirm acceptance</w:t>
            </w:r>
          </w:p>
        </w:tc>
        <w:tc>
          <w:tcPr>
            <w:tcW w:w="288" w:type="dxa"/>
            <w:tcBorders>
              <w:left w:val="single" w:sz="8" w:space="0" w:color="000000"/>
            </w:tcBorders>
          </w:tcPr>
          <w:p w14:paraId="35560BAF" w14:textId="77777777" w:rsidR="002E1AB9" w:rsidRPr="00DE7645" w:rsidRDefault="002E1AB9" w:rsidP="002E1AB9">
            <w:pPr>
              <w:suppressAutoHyphens/>
              <w:jc w:val="right"/>
              <w:rPr>
                <w:rFonts w:ascii="Segoe UI" w:hAnsi="Segoe UI" w:cs="Segoe UI"/>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DE7645" w:rsidRDefault="002E1AB9" w:rsidP="002E1AB9">
            <w:pPr>
              <w:suppressAutoHyphens/>
              <w:jc w:val="center"/>
              <w:rPr>
                <w:rFonts w:ascii="Segoe UI" w:hAnsi="Segoe UI" w:cs="Segoe UI"/>
                <w:lang w:val="en-GB" w:eastAsia="ar-SA"/>
              </w:rPr>
            </w:pPr>
          </w:p>
        </w:tc>
        <w:tc>
          <w:tcPr>
            <w:tcW w:w="284" w:type="dxa"/>
            <w:tcBorders>
              <w:left w:val="single" w:sz="8" w:space="0" w:color="000000"/>
            </w:tcBorders>
            <w:vAlign w:val="center"/>
          </w:tcPr>
          <w:p w14:paraId="5CCC0C59" w14:textId="77777777" w:rsidR="002E1AB9" w:rsidRPr="00DE7645" w:rsidRDefault="002E1AB9" w:rsidP="002E1AB9">
            <w:pPr>
              <w:suppressAutoHyphens/>
              <w:jc w:val="center"/>
              <w:rPr>
                <w:rFonts w:ascii="Segoe UI" w:hAnsi="Segoe UI" w:cs="Segoe UI"/>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DE7645" w:rsidRDefault="002E1AB9" w:rsidP="002E1AB9">
            <w:pPr>
              <w:suppressAutoHyphens/>
              <w:jc w:val="center"/>
              <w:rPr>
                <w:rFonts w:ascii="Segoe UI" w:hAnsi="Segoe UI" w:cs="Segoe UI"/>
                <w:lang w:val="en-GB" w:eastAsia="ar-SA"/>
              </w:rPr>
            </w:pPr>
          </w:p>
        </w:tc>
      </w:tr>
    </w:tbl>
    <w:p w14:paraId="62BAA681" w14:textId="77777777" w:rsidR="002E1AB9" w:rsidRPr="00DE7645" w:rsidRDefault="002E1AB9" w:rsidP="002E1AB9">
      <w:pPr>
        <w:suppressAutoHyphens/>
        <w:rPr>
          <w:rFonts w:ascii="Segoe UI" w:hAnsi="Segoe UI" w:cs="Segoe UI"/>
          <w:sz w:val="10"/>
          <w:szCs w:val="10"/>
          <w:lang w:val="en-GB" w:eastAsia="ar-SA"/>
        </w:rPr>
      </w:pPr>
    </w:p>
    <w:p w14:paraId="2D928B8A" w14:textId="77777777" w:rsidR="002E1AB9" w:rsidRPr="00DE7645" w:rsidRDefault="002E1AB9" w:rsidP="002E1AB9">
      <w:pPr>
        <w:rPr>
          <w:rFonts w:ascii="Segoe UI" w:hAnsi="Segoe UI" w:cs="Segoe UI"/>
          <w:lang w:val="en-GB"/>
        </w:rPr>
      </w:pPr>
      <w:r w:rsidRPr="00DE7645">
        <w:rPr>
          <w:rFonts w:ascii="Segoe UI" w:hAnsi="Segoe UI" w:cs="Segoe UI"/>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DE7645" w14:paraId="1CAB408E" w14:textId="77777777" w:rsidTr="003D3A47">
        <w:trPr>
          <w:trHeight w:hRule="exact" w:val="284"/>
        </w:trPr>
        <w:tc>
          <w:tcPr>
            <w:tcW w:w="9180" w:type="dxa"/>
            <w:vAlign w:val="center"/>
          </w:tcPr>
          <w:p w14:paraId="69FFFD74" w14:textId="77777777" w:rsidR="002E1AB9" w:rsidRPr="00DE7645" w:rsidRDefault="002E1AB9" w:rsidP="002E1AB9">
            <w:pPr>
              <w:tabs>
                <w:tab w:val="center" w:pos="4153"/>
                <w:tab w:val="right" w:pos="8306"/>
              </w:tabs>
              <w:rPr>
                <w:rFonts w:ascii="Segoe UI" w:hAnsi="Segoe UI" w:cs="Segoe UI"/>
                <w:lang w:val="en-GB" w:eastAsia="sl-SI"/>
              </w:rPr>
            </w:pPr>
          </w:p>
        </w:tc>
      </w:tr>
      <w:tr w:rsidR="002E1AB9" w:rsidRPr="00DE7645" w14:paraId="35FF1CB7" w14:textId="77777777" w:rsidTr="003D3A47">
        <w:trPr>
          <w:trHeight w:hRule="exact" w:val="284"/>
        </w:trPr>
        <w:tc>
          <w:tcPr>
            <w:tcW w:w="9180" w:type="dxa"/>
            <w:vAlign w:val="center"/>
          </w:tcPr>
          <w:p w14:paraId="70D85343" w14:textId="77777777" w:rsidR="002E1AB9" w:rsidRPr="00DE7645" w:rsidRDefault="002E1AB9" w:rsidP="002E1AB9">
            <w:pPr>
              <w:rPr>
                <w:rFonts w:ascii="Segoe UI" w:hAnsi="Segoe UI" w:cs="Segoe UI"/>
                <w:lang w:val="en-GB"/>
              </w:rPr>
            </w:pPr>
          </w:p>
        </w:tc>
      </w:tr>
      <w:tr w:rsidR="002E1AB9" w:rsidRPr="00DE7645" w14:paraId="1006F448" w14:textId="77777777" w:rsidTr="003D3A47">
        <w:trPr>
          <w:trHeight w:hRule="exact" w:val="284"/>
        </w:trPr>
        <w:tc>
          <w:tcPr>
            <w:tcW w:w="9180" w:type="dxa"/>
            <w:vAlign w:val="center"/>
          </w:tcPr>
          <w:p w14:paraId="16FD5733" w14:textId="77777777" w:rsidR="002E1AB9" w:rsidRPr="00DE7645" w:rsidRDefault="002E1AB9" w:rsidP="002E1AB9">
            <w:pPr>
              <w:rPr>
                <w:rFonts w:ascii="Segoe UI" w:hAnsi="Segoe UI" w:cs="Segoe UI"/>
                <w:lang w:val="en-GB"/>
              </w:rPr>
            </w:pPr>
          </w:p>
        </w:tc>
      </w:tr>
    </w:tbl>
    <w:p w14:paraId="75D61CD5" w14:textId="77777777" w:rsidR="002E1AB9" w:rsidRPr="00DE7645" w:rsidRDefault="002E1AB9" w:rsidP="002E1AB9">
      <w:pPr>
        <w:rPr>
          <w:rFonts w:ascii="Segoe UI" w:hAnsi="Segoe UI" w:cs="Segoe UI"/>
          <w:color w:val="222222"/>
          <w:sz w:val="10"/>
          <w:szCs w:val="10"/>
          <w:lang w:val="en-GB"/>
        </w:rPr>
      </w:pPr>
    </w:p>
    <w:p w14:paraId="321D1DCD" w14:textId="77777777" w:rsidR="002E1AB9" w:rsidRPr="00DE7645" w:rsidRDefault="002E1AB9" w:rsidP="002E1AB9">
      <w:pPr>
        <w:rPr>
          <w:rFonts w:ascii="Segoe UI" w:hAnsi="Segoe UI" w:cs="Segoe UI"/>
          <w:sz w:val="22"/>
          <w:lang w:val="en-GB"/>
        </w:rPr>
      </w:pPr>
      <w:r w:rsidRPr="00DE7645">
        <w:rPr>
          <w:rFonts w:ascii="Segoe UI" w:hAnsi="Segoe UI" w:cs="Segoe UI"/>
          <w:color w:val="222222"/>
          <w:sz w:val="22"/>
          <w:lang w:val="en-GB"/>
        </w:rPr>
        <w:t>Supplier shall receive a copy of the signed final acceptance certificate.</w:t>
      </w:r>
    </w:p>
    <w:p w14:paraId="62F19B7C" w14:textId="69E6C214" w:rsidR="002E1AB9" w:rsidRPr="00DE7645" w:rsidRDefault="002E1AB9" w:rsidP="00642DF9">
      <w:pPr>
        <w:suppressAutoHyphens/>
        <w:rPr>
          <w:rFonts w:ascii="Segoe UI" w:hAnsi="Segoe UI" w:cs="Segoe UI"/>
          <w:color w:val="000000"/>
          <w:sz w:val="22"/>
          <w:lang w:val="en-GB" w:eastAsia="ar-SA"/>
        </w:rPr>
      </w:pPr>
    </w:p>
    <w:tbl>
      <w:tblPr>
        <w:tblW w:w="10206" w:type="dxa"/>
        <w:tblLayout w:type="fixed"/>
        <w:tblLook w:val="0000" w:firstRow="0" w:lastRow="0" w:firstColumn="0" w:lastColumn="0" w:noHBand="0" w:noVBand="0"/>
      </w:tblPr>
      <w:tblGrid>
        <w:gridCol w:w="4820"/>
        <w:gridCol w:w="425"/>
        <w:gridCol w:w="4961"/>
      </w:tblGrid>
      <w:tr w:rsidR="002E1AB9" w:rsidRPr="00DE7645" w14:paraId="58489D76" w14:textId="77777777" w:rsidTr="003D3A47">
        <w:tc>
          <w:tcPr>
            <w:tcW w:w="4820" w:type="dxa"/>
            <w:shd w:val="clear" w:color="auto" w:fill="DEEAF6" w:themeFill="accent5" w:themeFillTint="33"/>
          </w:tcPr>
          <w:p w14:paraId="05219D44" w14:textId="4D721491" w:rsidR="002E1AB9" w:rsidRPr="00DE7645" w:rsidRDefault="002E1AB9" w:rsidP="003D3A47">
            <w:pPr>
              <w:jc w:val="center"/>
              <w:rPr>
                <w:rFonts w:ascii="Segoe UI" w:hAnsi="Segoe UI" w:cs="Segoe UI"/>
                <w:color w:val="000000"/>
                <w:sz w:val="22"/>
                <w:lang w:val="en-GB"/>
              </w:rPr>
            </w:pPr>
            <w:r w:rsidRPr="00DE7645">
              <w:rPr>
                <w:rFonts w:ascii="Segoe UI" w:hAnsi="Segoe UI" w:cs="Segoe UI"/>
                <w:color w:val="000000"/>
                <w:sz w:val="22"/>
                <w:lang w:val="en-GB"/>
              </w:rPr>
              <w:t>The Supplier</w:t>
            </w:r>
          </w:p>
        </w:tc>
        <w:tc>
          <w:tcPr>
            <w:tcW w:w="425" w:type="dxa"/>
            <w:shd w:val="clear" w:color="auto" w:fill="DEEAF6" w:themeFill="accent5" w:themeFillTint="33"/>
          </w:tcPr>
          <w:p w14:paraId="759AF32C" w14:textId="77777777" w:rsidR="002E1AB9" w:rsidRPr="00DE7645" w:rsidRDefault="002E1AB9" w:rsidP="003D3A47">
            <w:pPr>
              <w:rPr>
                <w:rFonts w:ascii="Segoe UI" w:hAnsi="Segoe UI" w:cs="Segoe UI"/>
                <w:color w:val="000000"/>
                <w:sz w:val="22"/>
                <w:lang w:val="en-GB"/>
              </w:rPr>
            </w:pPr>
          </w:p>
        </w:tc>
        <w:tc>
          <w:tcPr>
            <w:tcW w:w="4961" w:type="dxa"/>
            <w:shd w:val="clear" w:color="auto" w:fill="DEEAF6" w:themeFill="accent5" w:themeFillTint="33"/>
          </w:tcPr>
          <w:p w14:paraId="5EE6D364" w14:textId="77777777" w:rsidR="002E1AB9" w:rsidRPr="00DE7645" w:rsidRDefault="002E1AB9" w:rsidP="003D3A47">
            <w:pPr>
              <w:jc w:val="center"/>
              <w:rPr>
                <w:rFonts w:ascii="Segoe UI" w:hAnsi="Segoe UI" w:cs="Segoe UI"/>
                <w:color w:val="000000"/>
                <w:sz w:val="22"/>
                <w:lang w:val="en-GB"/>
              </w:rPr>
            </w:pPr>
            <w:r w:rsidRPr="00DE7645">
              <w:rPr>
                <w:rFonts w:ascii="Segoe UI" w:hAnsi="Segoe UI" w:cs="Segoe UI"/>
                <w:color w:val="000000"/>
                <w:sz w:val="22"/>
                <w:lang w:val="en-GB"/>
              </w:rPr>
              <w:t>Institut “Jožef Stefan”</w:t>
            </w:r>
          </w:p>
        </w:tc>
      </w:tr>
      <w:tr w:rsidR="00642DF9" w:rsidRPr="00DE7645" w14:paraId="434FA87E" w14:textId="77777777" w:rsidTr="00374587">
        <w:tc>
          <w:tcPr>
            <w:tcW w:w="4820" w:type="dxa"/>
            <w:shd w:val="clear" w:color="auto" w:fill="DEEAF6" w:themeFill="accent5" w:themeFillTint="33"/>
          </w:tcPr>
          <w:p w14:paraId="1CAB85B4" w14:textId="2AFDFBDF" w:rsidR="00642DF9" w:rsidRPr="00DE7645" w:rsidRDefault="00642DF9" w:rsidP="002E1AB9">
            <w:pPr>
              <w:rPr>
                <w:rFonts w:ascii="Segoe UI" w:hAnsi="Segoe UI" w:cs="Segoe UI"/>
                <w:color w:val="000000"/>
                <w:sz w:val="22"/>
                <w:lang w:val="en-GB"/>
              </w:rPr>
            </w:pPr>
          </w:p>
        </w:tc>
        <w:tc>
          <w:tcPr>
            <w:tcW w:w="425" w:type="dxa"/>
            <w:shd w:val="clear" w:color="auto" w:fill="DEEAF6" w:themeFill="accent5" w:themeFillTint="33"/>
          </w:tcPr>
          <w:p w14:paraId="7B34FACB" w14:textId="77777777" w:rsidR="00642DF9" w:rsidRPr="00DE7645" w:rsidRDefault="00642DF9" w:rsidP="00642DF9">
            <w:pPr>
              <w:rPr>
                <w:rFonts w:ascii="Segoe UI" w:hAnsi="Segoe UI" w:cs="Segoe UI"/>
                <w:color w:val="000000"/>
                <w:sz w:val="22"/>
                <w:lang w:val="en-GB"/>
              </w:rPr>
            </w:pPr>
          </w:p>
        </w:tc>
        <w:tc>
          <w:tcPr>
            <w:tcW w:w="4961" w:type="dxa"/>
            <w:shd w:val="clear" w:color="auto" w:fill="DEEAF6" w:themeFill="accent5" w:themeFillTint="33"/>
          </w:tcPr>
          <w:p w14:paraId="4737D0BC" w14:textId="6CB462D7" w:rsidR="00642DF9" w:rsidRPr="00DE7645" w:rsidRDefault="00642DF9" w:rsidP="002E1AB9">
            <w:pPr>
              <w:rPr>
                <w:rFonts w:ascii="Segoe UI" w:hAnsi="Segoe UI" w:cs="Segoe UI"/>
                <w:color w:val="000000"/>
                <w:sz w:val="22"/>
                <w:lang w:val="en-GB"/>
              </w:rPr>
            </w:pPr>
          </w:p>
        </w:tc>
      </w:tr>
      <w:tr w:rsidR="00642DF9" w:rsidRPr="00DE7645" w14:paraId="17A00782" w14:textId="77777777" w:rsidTr="00AC7AB8">
        <w:trPr>
          <w:trHeight w:val="421"/>
        </w:trPr>
        <w:tc>
          <w:tcPr>
            <w:tcW w:w="4820" w:type="dxa"/>
            <w:tcBorders>
              <w:bottom w:val="dashed" w:sz="4" w:space="0" w:color="auto"/>
            </w:tcBorders>
          </w:tcPr>
          <w:p w14:paraId="61FFCEB3" w14:textId="77777777" w:rsidR="00642DF9" w:rsidRPr="00DE7645" w:rsidRDefault="00642DF9" w:rsidP="00642DF9">
            <w:pPr>
              <w:jc w:val="center"/>
              <w:rPr>
                <w:rFonts w:ascii="Segoe UI" w:hAnsi="Segoe UI" w:cs="Segoe UI"/>
                <w:color w:val="000000"/>
                <w:sz w:val="22"/>
                <w:lang w:val="en-GB"/>
              </w:rPr>
            </w:pPr>
          </w:p>
          <w:p w14:paraId="2DA99C91" w14:textId="77777777" w:rsidR="00642DF9" w:rsidRPr="00DE7645" w:rsidRDefault="00642DF9" w:rsidP="00642DF9">
            <w:pPr>
              <w:jc w:val="center"/>
              <w:rPr>
                <w:rFonts w:ascii="Segoe UI" w:hAnsi="Segoe UI" w:cs="Segoe UI"/>
                <w:color w:val="000000"/>
                <w:sz w:val="22"/>
                <w:lang w:val="en-GB"/>
              </w:rPr>
            </w:pPr>
          </w:p>
          <w:p w14:paraId="5EE843F6" w14:textId="77777777" w:rsidR="00642DF9" w:rsidRPr="00DE7645" w:rsidRDefault="00642DF9" w:rsidP="00642DF9">
            <w:pPr>
              <w:jc w:val="center"/>
              <w:rPr>
                <w:rFonts w:ascii="Segoe UI" w:hAnsi="Segoe UI" w:cs="Segoe UI"/>
                <w:color w:val="000000"/>
                <w:sz w:val="22"/>
                <w:lang w:val="en-GB"/>
              </w:rPr>
            </w:pPr>
          </w:p>
        </w:tc>
        <w:tc>
          <w:tcPr>
            <w:tcW w:w="425" w:type="dxa"/>
          </w:tcPr>
          <w:p w14:paraId="0F8413AE" w14:textId="77777777" w:rsidR="00642DF9" w:rsidRPr="00DE7645" w:rsidRDefault="00642DF9" w:rsidP="00642DF9">
            <w:pPr>
              <w:rPr>
                <w:rFonts w:ascii="Segoe UI" w:hAnsi="Segoe UI" w:cs="Segoe UI"/>
                <w:color w:val="000000"/>
                <w:sz w:val="22"/>
                <w:lang w:val="en-GB"/>
              </w:rPr>
            </w:pPr>
          </w:p>
        </w:tc>
        <w:tc>
          <w:tcPr>
            <w:tcW w:w="4961" w:type="dxa"/>
            <w:tcBorders>
              <w:bottom w:val="dashed" w:sz="4" w:space="0" w:color="auto"/>
            </w:tcBorders>
          </w:tcPr>
          <w:p w14:paraId="58F3AF7C" w14:textId="77777777" w:rsidR="00642DF9" w:rsidRPr="00DE7645" w:rsidRDefault="00642DF9" w:rsidP="00642DF9">
            <w:pPr>
              <w:rPr>
                <w:rFonts w:ascii="Segoe UI" w:hAnsi="Segoe UI" w:cs="Segoe UI"/>
                <w:color w:val="000000"/>
                <w:sz w:val="22"/>
                <w:lang w:val="en-GB"/>
              </w:rPr>
            </w:pPr>
          </w:p>
        </w:tc>
      </w:tr>
      <w:tr w:rsidR="00642DF9" w:rsidRPr="00DE7645" w14:paraId="5149DF0A" w14:textId="77777777" w:rsidTr="00C47DC8">
        <w:tc>
          <w:tcPr>
            <w:tcW w:w="4820" w:type="dxa"/>
            <w:tcBorders>
              <w:top w:val="dashed" w:sz="4" w:space="0" w:color="auto"/>
              <w:bottom w:val="dashed" w:sz="4" w:space="0" w:color="auto"/>
            </w:tcBorders>
          </w:tcPr>
          <w:p w14:paraId="29D8A4E8" w14:textId="72BCA949" w:rsidR="00642DF9" w:rsidRPr="00DE7645" w:rsidRDefault="00642DF9" w:rsidP="00642DF9">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w:t>
            </w:r>
            <w:r w:rsidR="002E1AB9" w:rsidRPr="00DE7645">
              <w:rPr>
                <w:rFonts w:ascii="Segoe UI" w:hAnsi="Segoe UI" w:cs="Segoe UI"/>
                <w:i/>
                <w:color w:val="000000"/>
                <w:sz w:val="18"/>
                <w:szCs w:val="18"/>
                <w:lang w:val="en-GB"/>
              </w:rPr>
              <w:t>(name and surname of the supplie</w:t>
            </w:r>
            <w:r w:rsidR="000F4007">
              <w:rPr>
                <w:rFonts w:ascii="Segoe UI" w:hAnsi="Segoe UI" w:cs="Segoe UI"/>
                <w:i/>
                <w:color w:val="000000"/>
                <w:sz w:val="18"/>
                <w:szCs w:val="18"/>
                <w:lang w:val="en-GB"/>
              </w:rPr>
              <w:t>r</w:t>
            </w:r>
            <w:r w:rsidR="002E1AB9" w:rsidRPr="00DE7645">
              <w:rPr>
                <w:rFonts w:ascii="Segoe UI" w:hAnsi="Segoe UI" w:cs="Segoe UI"/>
                <w:i/>
                <w:color w:val="000000"/>
                <w:sz w:val="18"/>
                <w:szCs w:val="18"/>
                <w:lang w:val="en-GB"/>
              </w:rPr>
              <w:t>’s representative)</w:t>
            </w:r>
          </w:p>
        </w:tc>
        <w:tc>
          <w:tcPr>
            <w:tcW w:w="425" w:type="dxa"/>
          </w:tcPr>
          <w:p w14:paraId="773B1C3D" w14:textId="77777777" w:rsidR="00642DF9" w:rsidRPr="00DE7645" w:rsidRDefault="00642DF9" w:rsidP="00642DF9">
            <w:pPr>
              <w:rPr>
                <w:rFonts w:ascii="Segoe UI" w:hAnsi="Segoe UI" w:cs="Segoe UI"/>
                <w:color w:val="000000"/>
                <w:sz w:val="18"/>
                <w:szCs w:val="18"/>
                <w:lang w:val="en-GB"/>
              </w:rPr>
            </w:pPr>
          </w:p>
          <w:p w14:paraId="31B746B3" w14:textId="77777777" w:rsidR="00642DF9" w:rsidRPr="00DE7645" w:rsidRDefault="00642DF9" w:rsidP="00642DF9">
            <w:pPr>
              <w:rPr>
                <w:rFonts w:ascii="Segoe UI" w:hAnsi="Segoe UI" w:cs="Segoe UI"/>
                <w:color w:val="000000"/>
                <w:sz w:val="18"/>
                <w:szCs w:val="18"/>
                <w:lang w:val="en-GB"/>
              </w:rPr>
            </w:pPr>
          </w:p>
        </w:tc>
        <w:tc>
          <w:tcPr>
            <w:tcW w:w="4961" w:type="dxa"/>
            <w:tcBorders>
              <w:top w:val="dashed" w:sz="4" w:space="0" w:color="auto"/>
              <w:bottom w:val="dashed" w:sz="4" w:space="0" w:color="auto"/>
            </w:tcBorders>
          </w:tcPr>
          <w:p w14:paraId="6A04B2BD" w14:textId="7C8BDE93" w:rsidR="00642DF9" w:rsidRPr="00DE7645" w:rsidRDefault="002E1AB9" w:rsidP="00642DF9">
            <w:pPr>
              <w:jc w:val="center"/>
              <w:rPr>
                <w:rFonts w:ascii="Segoe UI" w:hAnsi="Segoe UI" w:cs="Segoe UI"/>
                <w:i/>
                <w:color w:val="000000"/>
                <w:sz w:val="18"/>
                <w:szCs w:val="18"/>
                <w:lang w:val="en-GB"/>
              </w:rPr>
            </w:pPr>
            <w:r w:rsidRPr="00DE7645">
              <w:rPr>
                <w:rFonts w:ascii="Segoe UI" w:hAnsi="Segoe UI" w:cs="Segoe UI"/>
                <w:i/>
                <w:color w:val="000000"/>
                <w:sz w:val="18"/>
                <w:szCs w:val="18"/>
                <w:lang w:val="en-GB"/>
              </w:rPr>
              <w:t>(name and surname of the responsible for the equipment)</w:t>
            </w:r>
          </w:p>
        </w:tc>
      </w:tr>
      <w:tr w:rsidR="00C47DC8" w:rsidRPr="00DE7645" w14:paraId="4C159787" w14:textId="77777777" w:rsidTr="00AC7AB8">
        <w:tc>
          <w:tcPr>
            <w:tcW w:w="4820" w:type="dxa"/>
            <w:tcBorders>
              <w:top w:val="dashed" w:sz="4" w:space="0" w:color="auto"/>
            </w:tcBorders>
          </w:tcPr>
          <w:p w14:paraId="3723510E" w14:textId="77777777" w:rsidR="00C47DC8" w:rsidRDefault="00C47DC8" w:rsidP="00642DF9">
            <w:pPr>
              <w:jc w:val="center"/>
              <w:rPr>
                <w:rFonts w:ascii="Segoe UI" w:hAnsi="Segoe UI" w:cs="Segoe UI"/>
                <w:i/>
                <w:color w:val="000000"/>
                <w:sz w:val="18"/>
                <w:szCs w:val="18"/>
                <w:lang w:val="en-GB"/>
              </w:rPr>
            </w:pPr>
          </w:p>
          <w:p w14:paraId="75A446A9" w14:textId="77777777" w:rsidR="00C47DC8" w:rsidRDefault="00C47DC8" w:rsidP="00642DF9">
            <w:pPr>
              <w:jc w:val="center"/>
              <w:rPr>
                <w:rFonts w:ascii="Segoe UI" w:hAnsi="Segoe UI" w:cs="Segoe UI"/>
                <w:i/>
                <w:color w:val="000000"/>
                <w:sz w:val="18"/>
                <w:szCs w:val="18"/>
                <w:lang w:val="en-GB"/>
              </w:rPr>
            </w:pPr>
          </w:p>
          <w:p w14:paraId="07C01FB2" w14:textId="77777777" w:rsidR="00C47DC8" w:rsidRDefault="00C47DC8" w:rsidP="00642DF9">
            <w:pPr>
              <w:jc w:val="center"/>
              <w:rPr>
                <w:rFonts w:ascii="Segoe UI" w:hAnsi="Segoe UI" w:cs="Segoe UI"/>
                <w:i/>
                <w:color w:val="000000"/>
                <w:sz w:val="18"/>
                <w:szCs w:val="18"/>
                <w:lang w:val="en-GB"/>
              </w:rPr>
            </w:pPr>
          </w:p>
          <w:p w14:paraId="5E24D035" w14:textId="77777777" w:rsidR="00C47DC8" w:rsidRDefault="00C47DC8" w:rsidP="00642DF9">
            <w:pPr>
              <w:jc w:val="center"/>
              <w:rPr>
                <w:rFonts w:ascii="Segoe UI" w:hAnsi="Segoe UI" w:cs="Segoe UI"/>
                <w:i/>
                <w:color w:val="000000"/>
                <w:sz w:val="18"/>
                <w:szCs w:val="18"/>
                <w:lang w:val="en-GB"/>
              </w:rPr>
            </w:pPr>
          </w:p>
          <w:p w14:paraId="50657752" w14:textId="77777777" w:rsidR="00C47DC8" w:rsidRDefault="00C47DC8" w:rsidP="00642DF9">
            <w:pPr>
              <w:jc w:val="center"/>
              <w:rPr>
                <w:rFonts w:ascii="Segoe UI" w:hAnsi="Segoe UI" w:cs="Segoe UI"/>
                <w:i/>
                <w:color w:val="000000"/>
                <w:sz w:val="18"/>
                <w:szCs w:val="18"/>
                <w:lang w:val="en-GB"/>
              </w:rPr>
            </w:pPr>
          </w:p>
          <w:p w14:paraId="018AC651" w14:textId="77777777" w:rsidR="00C47DC8" w:rsidRDefault="00C47DC8" w:rsidP="00642DF9">
            <w:pPr>
              <w:jc w:val="center"/>
              <w:rPr>
                <w:rFonts w:ascii="Segoe UI" w:hAnsi="Segoe UI" w:cs="Segoe UI"/>
                <w:i/>
                <w:color w:val="000000"/>
                <w:sz w:val="18"/>
                <w:szCs w:val="18"/>
                <w:lang w:val="en-GB"/>
              </w:rPr>
            </w:pPr>
          </w:p>
          <w:p w14:paraId="080E18BB" w14:textId="77777777" w:rsidR="00C47DC8" w:rsidRDefault="00C47DC8" w:rsidP="00642DF9">
            <w:pPr>
              <w:jc w:val="center"/>
              <w:rPr>
                <w:rFonts w:ascii="Segoe UI" w:hAnsi="Segoe UI" w:cs="Segoe UI"/>
                <w:i/>
                <w:color w:val="000000"/>
                <w:sz w:val="18"/>
                <w:szCs w:val="18"/>
                <w:lang w:val="en-GB"/>
              </w:rPr>
            </w:pPr>
          </w:p>
          <w:p w14:paraId="28AAA95C" w14:textId="77777777" w:rsidR="00C47DC8" w:rsidRDefault="00C47DC8" w:rsidP="00642DF9">
            <w:pPr>
              <w:jc w:val="center"/>
              <w:rPr>
                <w:rFonts w:ascii="Segoe UI" w:hAnsi="Segoe UI" w:cs="Segoe UI"/>
                <w:i/>
                <w:color w:val="000000"/>
                <w:sz w:val="18"/>
                <w:szCs w:val="18"/>
                <w:lang w:val="en-GB"/>
              </w:rPr>
            </w:pPr>
          </w:p>
          <w:p w14:paraId="68C5C606" w14:textId="77777777" w:rsidR="00C47DC8" w:rsidRDefault="00C47DC8" w:rsidP="00642DF9">
            <w:pPr>
              <w:jc w:val="center"/>
              <w:rPr>
                <w:rFonts w:ascii="Segoe UI" w:hAnsi="Segoe UI" w:cs="Segoe UI"/>
                <w:i/>
                <w:color w:val="000000"/>
                <w:sz w:val="18"/>
                <w:szCs w:val="18"/>
                <w:lang w:val="en-GB"/>
              </w:rPr>
            </w:pPr>
          </w:p>
          <w:p w14:paraId="7B645794" w14:textId="77777777" w:rsidR="00C47DC8" w:rsidRDefault="00C47DC8" w:rsidP="00642DF9">
            <w:pPr>
              <w:jc w:val="center"/>
              <w:rPr>
                <w:rFonts w:ascii="Segoe UI" w:hAnsi="Segoe UI" w:cs="Segoe UI"/>
                <w:i/>
                <w:color w:val="000000"/>
                <w:sz w:val="18"/>
                <w:szCs w:val="18"/>
                <w:lang w:val="en-GB"/>
              </w:rPr>
            </w:pPr>
          </w:p>
          <w:p w14:paraId="0D6012A4" w14:textId="77777777" w:rsidR="00C47DC8" w:rsidRDefault="00C47DC8" w:rsidP="00642DF9">
            <w:pPr>
              <w:jc w:val="center"/>
              <w:rPr>
                <w:rFonts w:ascii="Segoe UI" w:hAnsi="Segoe UI" w:cs="Segoe UI"/>
                <w:i/>
                <w:color w:val="000000"/>
                <w:sz w:val="18"/>
                <w:szCs w:val="18"/>
                <w:lang w:val="en-GB"/>
              </w:rPr>
            </w:pPr>
          </w:p>
          <w:p w14:paraId="5DD2E120" w14:textId="77777777" w:rsidR="00C47DC8" w:rsidRDefault="00C47DC8" w:rsidP="00642DF9">
            <w:pPr>
              <w:jc w:val="center"/>
              <w:rPr>
                <w:rFonts w:ascii="Segoe UI" w:hAnsi="Segoe UI" w:cs="Segoe UI"/>
                <w:i/>
                <w:color w:val="000000"/>
                <w:sz w:val="18"/>
                <w:szCs w:val="18"/>
                <w:lang w:val="en-GB"/>
              </w:rPr>
            </w:pPr>
          </w:p>
          <w:p w14:paraId="49CC145C" w14:textId="77777777" w:rsidR="00C47DC8" w:rsidRDefault="00C47DC8" w:rsidP="00642DF9">
            <w:pPr>
              <w:jc w:val="center"/>
              <w:rPr>
                <w:rFonts w:ascii="Segoe UI" w:hAnsi="Segoe UI" w:cs="Segoe UI"/>
                <w:i/>
                <w:color w:val="000000"/>
                <w:sz w:val="18"/>
                <w:szCs w:val="18"/>
                <w:lang w:val="en-GB"/>
              </w:rPr>
            </w:pPr>
          </w:p>
          <w:p w14:paraId="786251CF" w14:textId="7E1369BB" w:rsidR="00C47DC8" w:rsidRPr="00DE7645" w:rsidRDefault="00C47DC8" w:rsidP="00642DF9">
            <w:pPr>
              <w:jc w:val="center"/>
              <w:rPr>
                <w:rFonts w:ascii="Segoe UI" w:hAnsi="Segoe UI" w:cs="Segoe UI"/>
                <w:i/>
                <w:color w:val="000000"/>
                <w:sz w:val="18"/>
                <w:szCs w:val="18"/>
                <w:lang w:val="en-GB"/>
              </w:rPr>
            </w:pPr>
          </w:p>
        </w:tc>
        <w:tc>
          <w:tcPr>
            <w:tcW w:w="425" w:type="dxa"/>
          </w:tcPr>
          <w:p w14:paraId="6EE966DC" w14:textId="77777777" w:rsidR="00C47DC8" w:rsidRPr="00DE7645" w:rsidRDefault="00C47DC8" w:rsidP="00642DF9">
            <w:pPr>
              <w:rPr>
                <w:rFonts w:ascii="Segoe UI" w:hAnsi="Segoe UI" w:cs="Segoe UI"/>
                <w:color w:val="000000"/>
                <w:sz w:val="18"/>
                <w:szCs w:val="18"/>
                <w:lang w:val="en-GB"/>
              </w:rPr>
            </w:pPr>
          </w:p>
        </w:tc>
        <w:tc>
          <w:tcPr>
            <w:tcW w:w="4961" w:type="dxa"/>
            <w:tcBorders>
              <w:top w:val="dashed" w:sz="4" w:space="0" w:color="auto"/>
            </w:tcBorders>
          </w:tcPr>
          <w:p w14:paraId="0B1BFF16" w14:textId="77777777" w:rsidR="00C47DC8" w:rsidRPr="00DE7645" w:rsidRDefault="00C47DC8" w:rsidP="00642DF9">
            <w:pPr>
              <w:jc w:val="center"/>
              <w:rPr>
                <w:rFonts w:ascii="Segoe UI" w:hAnsi="Segoe UI" w:cs="Segoe UI"/>
                <w:i/>
                <w:color w:val="000000"/>
                <w:sz w:val="18"/>
                <w:szCs w:val="18"/>
                <w:lang w:val="en-GB"/>
              </w:rPr>
            </w:pPr>
          </w:p>
        </w:tc>
      </w:tr>
    </w:tbl>
    <w:p w14:paraId="19FE6F6E" w14:textId="0A799542" w:rsidR="00642DF9" w:rsidRPr="00DE7645" w:rsidRDefault="004A581A" w:rsidP="00642DF9">
      <w:pPr>
        <w:jc w:val="both"/>
        <w:rPr>
          <w:rFonts w:ascii="Segoe UI" w:hAnsi="Segoe UI" w:cs="Segoe UI"/>
          <w:b/>
          <w:color w:val="000000"/>
          <w:sz w:val="22"/>
          <w:lang w:val="en-GB" w:eastAsia="sl-SI"/>
        </w:rPr>
      </w:pPr>
      <w:r w:rsidRPr="00DE7645">
        <w:rPr>
          <w:rFonts w:ascii="Segoe UI" w:hAnsi="Segoe UI" w:cs="Segoe UI"/>
          <w:b/>
          <w:color w:val="000000"/>
          <w:sz w:val="28"/>
          <w:szCs w:val="28"/>
          <w:shd w:val="clear" w:color="auto" w:fill="DEEAF6"/>
          <w:lang w:val="en-GB"/>
        </w:rPr>
        <w:lastRenderedPageBreak/>
        <w:t>A STATEMENT WITH DETAILS ABOUT THE NATURAL AND LEGAL ENTITIES OWNED BY THE BIDDER</w:t>
      </w:r>
      <w:r w:rsidRPr="00DE7645">
        <w:rPr>
          <w:rFonts w:ascii="Segoe UI" w:hAnsi="Segoe UI" w:cs="Segoe UI"/>
          <w:color w:val="000000"/>
          <w:sz w:val="22"/>
          <w:lang w:val="en-GB"/>
        </w:rPr>
        <w:t xml:space="preserve"> including the partners and business entities that are considered to be associated with the Bidder in line with the provisions of the law governing companies</w:t>
      </w:r>
    </w:p>
    <w:p w14:paraId="4963D874" w14:textId="22FE23E9" w:rsidR="00C62F56" w:rsidRPr="00DE7645" w:rsidRDefault="00642DF9" w:rsidP="00280928">
      <w:pPr>
        <w:spacing w:after="60"/>
        <w:jc w:val="right"/>
        <w:rPr>
          <w:rFonts w:ascii="Segoe UI" w:hAnsi="Segoe UI" w:cs="Segoe UI"/>
          <w:b/>
          <w:color w:val="000000"/>
          <w:sz w:val="2"/>
          <w:szCs w:val="2"/>
          <w:lang w:val="en-GB"/>
        </w:rPr>
      </w:pPr>
      <w:r w:rsidRPr="00DE7645">
        <w:rPr>
          <w:rFonts w:ascii="Segoe UI" w:hAnsi="Segoe UI" w:cs="Segoe UI"/>
          <w:b/>
          <w:color w:val="FFFFFF" w:themeColor="background1"/>
          <w:sz w:val="28"/>
          <w:szCs w:val="28"/>
          <w:shd w:val="clear" w:color="auto" w:fill="2F5496" w:themeFill="accent1" w:themeFillShade="BF"/>
          <w:lang w:val="en-GB" w:eastAsia="sl-SI"/>
        </w:rPr>
        <w:t xml:space="preserve"> </w:t>
      </w:r>
      <w:r w:rsidR="004A581A" w:rsidRPr="00DE7645">
        <w:rPr>
          <w:rFonts w:ascii="Segoe UI" w:hAnsi="Segoe UI" w:cs="Segoe UI"/>
          <w:b/>
          <w:color w:val="FFFFFF" w:themeColor="background1"/>
          <w:sz w:val="28"/>
          <w:szCs w:val="28"/>
          <w:shd w:val="clear" w:color="auto" w:fill="2F5496" w:themeFill="accent1" w:themeFillShade="BF"/>
          <w:lang w:val="en-GB" w:eastAsia="sl-SI"/>
        </w:rPr>
        <w:t>Appendi</w:t>
      </w:r>
      <w:r w:rsidR="00280928" w:rsidRPr="00DE7645">
        <w:rPr>
          <w:rFonts w:ascii="Segoe UI" w:hAnsi="Segoe UI" w:cs="Segoe UI"/>
          <w:b/>
          <w:color w:val="FFFFFF" w:themeColor="background1"/>
          <w:sz w:val="28"/>
          <w:szCs w:val="28"/>
          <w:shd w:val="clear" w:color="auto" w:fill="2F5496" w:themeFill="accent1" w:themeFillShade="BF"/>
          <w:lang w:val="en-GB" w:eastAsia="sl-SI"/>
        </w:rPr>
        <w:t>x 2</w:t>
      </w:r>
    </w:p>
    <w:p w14:paraId="3F2F5981" w14:textId="748BE0F5"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 xml:space="preserve">Details </w:t>
      </w:r>
      <w:r w:rsidR="000F4007">
        <w:rPr>
          <w:rFonts w:ascii="Segoe UI" w:hAnsi="Segoe UI" w:cs="Segoe UI"/>
          <w:b/>
          <w:sz w:val="22"/>
          <w:lang w:val="en-GB"/>
        </w:rPr>
        <w:t>a</w:t>
      </w:r>
      <w:r w:rsidRPr="00DE7645">
        <w:rPr>
          <w:rFonts w:ascii="Segoe UI" w:hAnsi="Segoe UI" w:cs="Segoe UI"/>
          <w:b/>
          <w:sz w:val="22"/>
          <w:lang w:val="en-GB"/>
        </w:rPr>
        <w:t>bout the Contracting Authority/the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E7645" w14:paraId="5CFD3373" w14:textId="77777777" w:rsidTr="00280928">
        <w:tc>
          <w:tcPr>
            <w:tcW w:w="3573" w:type="dxa"/>
            <w:shd w:val="clear" w:color="auto" w:fill="DEEAF6" w:themeFill="accent5" w:themeFillTint="33"/>
          </w:tcPr>
          <w:p w14:paraId="16897060" w14:textId="77777777" w:rsidR="00280928" w:rsidRPr="00DE7645" w:rsidRDefault="00280928" w:rsidP="00280928">
            <w:pPr>
              <w:rPr>
                <w:rFonts w:ascii="Segoe UI" w:hAnsi="Segoe UI" w:cs="Segoe UI"/>
                <w:sz w:val="22"/>
                <w:lang w:val="en-GB"/>
              </w:rPr>
            </w:pPr>
            <w:r w:rsidRPr="00DE7645">
              <w:rPr>
                <w:rFonts w:ascii="Segoe UI" w:hAnsi="Segoe UI" w:cs="Segoe UI"/>
                <w:sz w:val="22"/>
                <w:lang w:val="en-GB"/>
              </w:rPr>
              <w:t>The Contracting Authority</w:t>
            </w:r>
          </w:p>
        </w:tc>
        <w:tc>
          <w:tcPr>
            <w:tcW w:w="6208" w:type="dxa"/>
            <w:shd w:val="clear" w:color="auto" w:fill="DEEAF6" w:themeFill="accent5" w:themeFillTint="33"/>
          </w:tcPr>
          <w:p w14:paraId="31A8C36E" w14:textId="77777777" w:rsidR="00280928" w:rsidRPr="00DE7645" w:rsidRDefault="00280928" w:rsidP="00280928">
            <w:pPr>
              <w:rPr>
                <w:rFonts w:ascii="Segoe UI" w:eastAsia="Calibri" w:hAnsi="Segoe UI" w:cs="Segoe UI"/>
                <w:color w:val="000000"/>
                <w:sz w:val="22"/>
                <w:lang w:val="en-GB"/>
              </w:rPr>
            </w:pPr>
            <w:r w:rsidRPr="00DE7645">
              <w:rPr>
                <w:rFonts w:ascii="Segoe UI" w:eastAsia="Calibri" w:hAnsi="Segoe UI" w:cs="Segoe UI"/>
                <w:b/>
                <w:caps/>
                <w:color w:val="000000"/>
                <w:sz w:val="22"/>
                <w:lang w:val="en-GB"/>
              </w:rPr>
              <w:t>Jožef Stefan INSTITUTE</w:t>
            </w:r>
            <w:r w:rsidRPr="00DE7645">
              <w:rPr>
                <w:rFonts w:ascii="Segoe UI" w:eastAsia="Calibri" w:hAnsi="Segoe UI" w:cs="Segoe UI"/>
                <w:color w:val="000000"/>
                <w:sz w:val="22"/>
                <w:lang w:val="en-GB"/>
              </w:rPr>
              <w:t xml:space="preserve"> </w:t>
            </w:r>
          </w:p>
          <w:p w14:paraId="325E2169" w14:textId="77777777" w:rsidR="00280928" w:rsidRPr="00DE7645" w:rsidRDefault="00280928" w:rsidP="00280928">
            <w:pPr>
              <w:rPr>
                <w:rFonts w:ascii="Segoe UI" w:eastAsia="Calibri" w:hAnsi="Segoe UI" w:cs="Segoe UI"/>
                <w:color w:val="000000"/>
                <w:sz w:val="22"/>
                <w:lang w:val="en-GB"/>
              </w:rPr>
            </w:pPr>
            <w:r w:rsidRPr="00DE7645">
              <w:rPr>
                <w:rFonts w:ascii="Segoe UI" w:eastAsia="Calibri" w:hAnsi="Segoe UI" w:cs="Segoe UI"/>
                <w:color w:val="000000"/>
                <w:sz w:val="22"/>
                <w:lang w:val="en-GB"/>
              </w:rPr>
              <w:t xml:space="preserve">Jamova cesta 39, </w:t>
            </w:r>
          </w:p>
          <w:p w14:paraId="603499CD" w14:textId="77777777" w:rsidR="00280928" w:rsidRPr="00DE7645" w:rsidRDefault="00280928" w:rsidP="00280928">
            <w:pPr>
              <w:rPr>
                <w:rFonts w:ascii="Segoe UI" w:hAnsi="Segoe UI" w:cs="Segoe UI"/>
                <w:b/>
                <w:sz w:val="22"/>
                <w:lang w:val="en-GB"/>
              </w:rPr>
            </w:pPr>
            <w:r w:rsidRPr="00DE7645">
              <w:rPr>
                <w:rFonts w:ascii="Segoe UI" w:eastAsia="Calibri" w:hAnsi="Segoe UI" w:cs="Segoe UI"/>
                <w:color w:val="000000"/>
                <w:sz w:val="22"/>
                <w:lang w:val="en-GB"/>
              </w:rPr>
              <w:t>1000 Ljubljana, Slovenia</w:t>
            </w:r>
          </w:p>
        </w:tc>
      </w:tr>
      <w:tr w:rsidR="00280928" w:rsidRPr="00DE7645" w14:paraId="2B104116" w14:textId="77777777" w:rsidTr="00280928">
        <w:tc>
          <w:tcPr>
            <w:tcW w:w="3573" w:type="dxa"/>
            <w:shd w:val="clear" w:color="auto" w:fill="DEEAF6" w:themeFill="accent5" w:themeFillTint="33"/>
          </w:tcPr>
          <w:p w14:paraId="78ABA4C8" w14:textId="77777777" w:rsidR="00280928" w:rsidRPr="00DE7645" w:rsidRDefault="00280928" w:rsidP="00280928">
            <w:pPr>
              <w:rPr>
                <w:rFonts w:ascii="Segoe UI" w:hAnsi="Segoe UI" w:cs="Segoe UI"/>
                <w:sz w:val="22"/>
                <w:lang w:val="en-GB"/>
              </w:rPr>
            </w:pPr>
            <w:r w:rsidRPr="00DE7645">
              <w:rPr>
                <w:rFonts w:ascii="Segoe UI" w:hAnsi="Segoe UI" w:cs="Segoe UI"/>
                <w:sz w:val="22"/>
                <w:lang w:val="en-GB"/>
              </w:rPr>
              <w:t>The code of the tender</w:t>
            </w:r>
          </w:p>
        </w:tc>
        <w:tc>
          <w:tcPr>
            <w:tcW w:w="6208" w:type="dxa"/>
            <w:shd w:val="clear" w:color="auto" w:fill="auto"/>
          </w:tcPr>
          <w:p w14:paraId="6BDD7CF9" w14:textId="121377D1" w:rsidR="00280928" w:rsidRPr="00DE7645" w:rsidRDefault="00280928" w:rsidP="00280928">
            <w:pPr>
              <w:rPr>
                <w:rFonts w:ascii="Segoe UI" w:hAnsi="Segoe UI" w:cs="Segoe UI"/>
                <w:b/>
                <w:sz w:val="22"/>
                <w:lang w:val="en-GB" w:eastAsia="sl-SI"/>
              </w:rPr>
            </w:pPr>
            <w:r w:rsidRPr="00DE7645">
              <w:rPr>
                <w:rFonts w:ascii="Segoe UI" w:hAnsi="Segoe UI" w:cs="Segoe UI"/>
                <w:b/>
                <w:sz w:val="22"/>
                <w:lang w:val="en-GB" w:eastAsia="sl-SI"/>
              </w:rPr>
              <w:t>JN</w:t>
            </w:r>
            <w:r w:rsidR="008B0B52">
              <w:rPr>
                <w:rFonts w:ascii="Segoe UI" w:hAnsi="Segoe UI" w:cs="Segoe UI"/>
                <w:b/>
                <w:sz w:val="22"/>
                <w:lang w:val="en-GB" w:eastAsia="sl-SI"/>
              </w:rPr>
              <w:t>26</w:t>
            </w:r>
            <w:r w:rsidRPr="00DE7645">
              <w:rPr>
                <w:rFonts w:ascii="Segoe UI" w:hAnsi="Segoe UI" w:cs="Segoe UI"/>
                <w:b/>
                <w:sz w:val="22"/>
                <w:lang w:val="en-GB" w:eastAsia="sl-SI"/>
              </w:rPr>
              <w:t>/202</w:t>
            </w:r>
            <w:r w:rsidR="007F4F3A" w:rsidRPr="00DE7645">
              <w:rPr>
                <w:rFonts w:ascii="Segoe UI" w:hAnsi="Segoe UI" w:cs="Segoe UI"/>
                <w:b/>
                <w:sz w:val="22"/>
                <w:lang w:val="en-GB" w:eastAsia="sl-SI"/>
              </w:rPr>
              <w:t>4</w:t>
            </w:r>
          </w:p>
        </w:tc>
      </w:tr>
      <w:tr w:rsidR="00280928" w:rsidRPr="00DE7645" w14:paraId="71C1322C" w14:textId="77777777" w:rsidTr="00280928">
        <w:trPr>
          <w:trHeight w:val="223"/>
        </w:trPr>
        <w:tc>
          <w:tcPr>
            <w:tcW w:w="3573" w:type="dxa"/>
            <w:shd w:val="clear" w:color="auto" w:fill="DEEAF6" w:themeFill="accent5" w:themeFillTint="33"/>
          </w:tcPr>
          <w:p w14:paraId="299DC0BC" w14:textId="77777777" w:rsidR="00280928" w:rsidRPr="00DE7645" w:rsidRDefault="00280928" w:rsidP="00280928">
            <w:pPr>
              <w:rPr>
                <w:rFonts w:ascii="Segoe UI" w:hAnsi="Segoe UI" w:cs="Segoe UI"/>
                <w:sz w:val="22"/>
                <w:lang w:val="en-GB"/>
              </w:rPr>
            </w:pPr>
            <w:r w:rsidRPr="00DE7645">
              <w:rPr>
                <w:rFonts w:ascii="Segoe UI" w:hAnsi="Segoe UI" w:cs="Segoe UI"/>
                <w:sz w:val="22"/>
                <w:lang w:val="en-GB"/>
              </w:rPr>
              <w:t>Subject of the tender</w:t>
            </w:r>
          </w:p>
        </w:tc>
        <w:tc>
          <w:tcPr>
            <w:tcW w:w="6208" w:type="dxa"/>
            <w:shd w:val="clear" w:color="auto" w:fill="auto"/>
          </w:tcPr>
          <w:p w14:paraId="23F7BAAD" w14:textId="62AC2D6D" w:rsidR="00280928" w:rsidRPr="008B0B52" w:rsidRDefault="008B0B52" w:rsidP="008B0B52">
            <w:pPr>
              <w:tabs>
                <w:tab w:val="left" w:pos="792"/>
              </w:tabs>
              <w:jc w:val="center"/>
              <w:rPr>
                <w:rFonts w:ascii="Segoe UI" w:hAnsi="Segoe UI" w:cs="Segoe UI"/>
                <w:b/>
                <w:bCs/>
                <w:sz w:val="22"/>
                <w:lang w:val="en-GB"/>
              </w:rPr>
            </w:pPr>
            <w:r>
              <w:rPr>
                <w:rFonts w:ascii="Segoe UI" w:hAnsi="Segoe UI" w:cs="Segoe UI"/>
                <w:b/>
                <w:bCs/>
                <w:sz w:val="22"/>
                <w:lang w:val="en-GB"/>
              </w:rPr>
              <w:t>EQUIPMENT FOR CHARACTERIZATION OF THERMAL PROPERTIES OF DISPENSED AND BULK MATERIALS</w:t>
            </w:r>
          </w:p>
        </w:tc>
      </w:tr>
    </w:tbl>
    <w:p w14:paraId="1BAEAC16" w14:textId="77777777" w:rsidR="00280928" w:rsidRPr="00DE7645" w:rsidRDefault="00280928" w:rsidP="00280928">
      <w:pPr>
        <w:rPr>
          <w:rFonts w:ascii="Segoe UI" w:hAnsi="Segoe UI" w:cs="Segoe UI"/>
          <w:b/>
          <w:sz w:val="22"/>
          <w:lang w:val="en-GB"/>
        </w:rPr>
      </w:pPr>
    </w:p>
    <w:p w14:paraId="170C8343" w14:textId="2C38674F"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 xml:space="preserve">Details </w:t>
      </w:r>
      <w:r w:rsidR="000F4007">
        <w:rPr>
          <w:rFonts w:ascii="Segoe UI" w:hAnsi="Segoe UI" w:cs="Segoe UI"/>
          <w:b/>
          <w:sz w:val="22"/>
          <w:lang w:val="en-GB"/>
        </w:rPr>
        <w:t>a</w:t>
      </w:r>
      <w:r w:rsidRPr="00DE7645">
        <w:rPr>
          <w:rFonts w:ascii="Segoe UI" w:hAnsi="Segoe UI" w:cs="Segoe UI"/>
          <w:b/>
          <w:sz w:val="22"/>
          <w:lang w:val="en-GB"/>
        </w:rPr>
        <w:t>bout the Bidder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DE7645" w14:paraId="2BB1915F" w14:textId="77777777" w:rsidTr="00280928">
        <w:tc>
          <w:tcPr>
            <w:tcW w:w="3573" w:type="dxa"/>
            <w:shd w:val="clear" w:color="auto" w:fill="DEEAF6" w:themeFill="accent5" w:themeFillTint="33"/>
            <w:hideMark/>
          </w:tcPr>
          <w:p w14:paraId="56146ED1" w14:textId="77777777" w:rsidR="00280928" w:rsidRPr="00DE7645" w:rsidRDefault="00280928" w:rsidP="00280928">
            <w:pPr>
              <w:jc w:val="both"/>
              <w:rPr>
                <w:rFonts w:ascii="Segoe UI" w:hAnsi="Segoe UI" w:cs="Segoe UI"/>
                <w:color w:val="000000"/>
                <w:sz w:val="22"/>
                <w:lang w:val="en-GB"/>
              </w:rPr>
            </w:pPr>
            <w:r w:rsidRPr="00DE7645">
              <w:rPr>
                <w:rFonts w:ascii="Segoe UI" w:hAnsi="Segoe UI" w:cs="Segoe UI"/>
                <w:color w:val="000000"/>
                <w:sz w:val="22"/>
                <w:lang w:val="en-GB"/>
              </w:rPr>
              <w:t>Name of the Bidder:</w:t>
            </w:r>
          </w:p>
        </w:tc>
        <w:tc>
          <w:tcPr>
            <w:tcW w:w="6208" w:type="dxa"/>
          </w:tcPr>
          <w:p w14:paraId="68EC1AB8" w14:textId="77777777" w:rsidR="00280928" w:rsidRPr="00DE7645" w:rsidRDefault="00280928" w:rsidP="00280928">
            <w:pPr>
              <w:rPr>
                <w:rFonts w:ascii="Segoe UI" w:hAnsi="Segoe UI" w:cs="Segoe UI"/>
                <w:b/>
                <w:color w:val="000000"/>
                <w:sz w:val="22"/>
                <w:lang w:val="en-GB"/>
              </w:rPr>
            </w:pPr>
          </w:p>
          <w:p w14:paraId="44C9FA08" w14:textId="77777777" w:rsidR="00280928" w:rsidRPr="00DE7645" w:rsidRDefault="00280928" w:rsidP="00280928">
            <w:pPr>
              <w:rPr>
                <w:rFonts w:ascii="Segoe UI" w:hAnsi="Segoe UI" w:cs="Segoe UI"/>
                <w:b/>
                <w:color w:val="000000"/>
                <w:sz w:val="22"/>
                <w:lang w:val="en-GB"/>
              </w:rPr>
            </w:pPr>
          </w:p>
          <w:p w14:paraId="1389E20C" w14:textId="77777777" w:rsidR="00280928" w:rsidRPr="00DE7645" w:rsidRDefault="00280928" w:rsidP="00280928">
            <w:pPr>
              <w:rPr>
                <w:rFonts w:ascii="Segoe UI" w:hAnsi="Segoe UI" w:cs="Segoe UI"/>
                <w:b/>
                <w:color w:val="000000"/>
                <w:sz w:val="22"/>
                <w:lang w:val="en-GB"/>
              </w:rPr>
            </w:pPr>
          </w:p>
        </w:tc>
      </w:tr>
      <w:tr w:rsidR="00280928" w:rsidRPr="00DE7645" w14:paraId="4F8705DE" w14:textId="77777777" w:rsidTr="00280928">
        <w:tc>
          <w:tcPr>
            <w:tcW w:w="3573" w:type="dxa"/>
            <w:shd w:val="clear" w:color="auto" w:fill="DEEAF6" w:themeFill="accent5" w:themeFillTint="33"/>
            <w:hideMark/>
          </w:tcPr>
          <w:p w14:paraId="5622A707" w14:textId="77777777" w:rsidR="00280928" w:rsidRPr="00DE7645" w:rsidRDefault="00280928" w:rsidP="00280928">
            <w:pPr>
              <w:jc w:val="both"/>
              <w:rPr>
                <w:rFonts w:ascii="Segoe UI" w:hAnsi="Segoe UI" w:cs="Segoe UI"/>
                <w:color w:val="000000"/>
                <w:sz w:val="22"/>
                <w:lang w:val="en-GB"/>
              </w:rPr>
            </w:pPr>
            <w:r w:rsidRPr="00DE7645">
              <w:rPr>
                <w:rFonts w:ascii="Segoe UI" w:hAnsi="Segoe UI" w:cs="Segoe UI"/>
                <w:color w:val="000000"/>
                <w:sz w:val="22"/>
                <w:lang w:val="en-GB"/>
              </w:rPr>
              <w:t>VAT identification number:</w:t>
            </w:r>
          </w:p>
        </w:tc>
        <w:tc>
          <w:tcPr>
            <w:tcW w:w="6208" w:type="dxa"/>
          </w:tcPr>
          <w:p w14:paraId="0A6E9642" w14:textId="77777777" w:rsidR="00280928" w:rsidRPr="00DE7645" w:rsidRDefault="00280928" w:rsidP="00280928">
            <w:pPr>
              <w:rPr>
                <w:rFonts w:ascii="Segoe UI" w:hAnsi="Segoe UI" w:cs="Segoe UI"/>
                <w:b/>
                <w:color w:val="000000"/>
                <w:sz w:val="22"/>
                <w:lang w:val="en-GB"/>
              </w:rPr>
            </w:pPr>
          </w:p>
        </w:tc>
      </w:tr>
      <w:tr w:rsidR="00280928" w:rsidRPr="00DE7645" w14:paraId="5D2E1CB0" w14:textId="77777777" w:rsidTr="00280928">
        <w:tc>
          <w:tcPr>
            <w:tcW w:w="3573" w:type="dxa"/>
            <w:shd w:val="clear" w:color="auto" w:fill="DEEAF6" w:themeFill="accent5" w:themeFillTint="33"/>
            <w:hideMark/>
          </w:tcPr>
          <w:p w14:paraId="09F8EFB7" w14:textId="77777777" w:rsidR="00280928" w:rsidRPr="00DE7645" w:rsidRDefault="00280928" w:rsidP="00280928">
            <w:pPr>
              <w:jc w:val="both"/>
              <w:rPr>
                <w:rFonts w:ascii="Segoe UI" w:hAnsi="Segoe UI" w:cs="Segoe UI"/>
                <w:color w:val="000000"/>
                <w:sz w:val="22"/>
                <w:lang w:val="en-GB"/>
              </w:rPr>
            </w:pPr>
            <w:r w:rsidRPr="00DE7645">
              <w:rPr>
                <w:rFonts w:ascii="Segoe UI" w:hAnsi="Segoe UI" w:cs="Segoe UI"/>
                <w:color w:val="000000"/>
                <w:sz w:val="22"/>
                <w:lang w:val="en-GB"/>
              </w:rPr>
              <w:t>Legal representative of the Bidder:</w:t>
            </w:r>
          </w:p>
        </w:tc>
        <w:tc>
          <w:tcPr>
            <w:tcW w:w="6208" w:type="dxa"/>
          </w:tcPr>
          <w:p w14:paraId="2E10FFB2" w14:textId="77777777" w:rsidR="00280928" w:rsidRPr="00DE7645" w:rsidRDefault="00280928" w:rsidP="00280928">
            <w:pPr>
              <w:rPr>
                <w:rFonts w:ascii="Segoe UI" w:hAnsi="Segoe UI" w:cs="Segoe UI"/>
                <w:b/>
                <w:color w:val="000000"/>
                <w:sz w:val="22"/>
                <w:lang w:val="en-GB"/>
              </w:rPr>
            </w:pPr>
          </w:p>
        </w:tc>
      </w:tr>
    </w:tbl>
    <w:p w14:paraId="4D0F81A6" w14:textId="77777777" w:rsidR="00280928" w:rsidRPr="00DE7645" w:rsidRDefault="00280928" w:rsidP="00280928">
      <w:pPr>
        <w:rPr>
          <w:rFonts w:ascii="Segoe UI" w:hAnsi="Segoe UI" w:cs="Segoe UI"/>
          <w:b/>
          <w:sz w:val="22"/>
          <w:lang w:val="en-GB"/>
        </w:rPr>
      </w:pPr>
    </w:p>
    <w:p w14:paraId="66EDA4DB" w14:textId="4E34E0DA" w:rsidR="00280928" w:rsidRPr="00DE7645" w:rsidRDefault="00280928" w:rsidP="00280928">
      <w:pPr>
        <w:jc w:val="both"/>
        <w:rPr>
          <w:rFonts w:ascii="Segoe UI" w:hAnsi="Segoe UI" w:cs="Segoe UI"/>
          <w:color w:val="000000"/>
          <w:sz w:val="22"/>
          <w:lang w:val="en-GB"/>
        </w:rPr>
      </w:pPr>
      <w:r w:rsidRPr="00DE7645">
        <w:rPr>
          <w:rFonts w:ascii="Segoe UI" w:hAnsi="Segoe UI" w:cs="Segoe UI"/>
          <w:sz w:val="22"/>
          <w:lang w:val="en-GB"/>
        </w:rPr>
        <w:t xml:space="preserve">For the purpose of the 6th paragraph of Article 14 of the Integrity and Prevention of Corruption Act (the Official Gazette of the </w:t>
      </w:r>
      <w:r w:rsidR="000F4007" w:rsidRPr="00DE7645">
        <w:rPr>
          <w:rFonts w:ascii="Segoe UI" w:hAnsi="Segoe UI" w:cs="Segoe UI"/>
          <w:sz w:val="22"/>
          <w:lang w:val="en-GB"/>
        </w:rPr>
        <w:t>Republic</w:t>
      </w:r>
      <w:r w:rsidRPr="00DE7645">
        <w:rPr>
          <w:rFonts w:ascii="Segoe UI" w:hAnsi="Segoe UI" w:cs="Segoe UI"/>
          <w:sz w:val="22"/>
          <w:lang w:val="en-GB"/>
        </w:rPr>
        <w:t xml:space="preserve"> of Slovenia, No.  69/11 – official consolidated text and 158/20), </w:t>
      </w:r>
      <w:r w:rsidRPr="00DE7645">
        <w:rPr>
          <w:rFonts w:ascii="Segoe UI" w:hAnsi="Segoe UI" w:cs="Segoe UI"/>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DE7645" w:rsidRDefault="00280928" w:rsidP="00280928">
      <w:pPr>
        <w:jc w:val="both"/>
        <w:rPr>
          <w:rFonts w:ascii="Segoe UI" w:hAnsi="Segoe UI" w:cs="Segoe UI"/>
          <w:sz w:val="22"/>
          <w:lang w:val="en-GB"/>
        </w:rPr>
      </w:pPr>
    </w:p>
    <w:p w14:paraId="60E73BEA" w14:textId="77777777" w:rsidR="00280928" w:rsidRPr="00DE7645" w:rsidRDefault="00280928" w:rsidP="00280928">
      <w:pPr>
        <w:jc w:val="both"/>
        <w:rPr>
          <w:rFonts w:ascii="Segoe UI" w:hAnsi="Segoe UI" w:cs="Segoe UI"/>
          <w:sz w:val="22"/>
          <w:lang w:val="en-GB"/>
        </w:rPr>
      </w:pPr>
      <w:r w:rsidRPr="00DE7645">
        <w:rPr>
          <w:rFonts w:ascii="Segoe UI" w:hAnsi="Segoe UI" w:cs="Segoe UI"/>
          <w:sz w:val="22"/>
          <w:lang w:val="en-GB"/>
        </w:rPr>
        <w:t>1.1. that are in the bidder's ownership participated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E7645" w14:paraId="44C97B3D" w14:textId="77777777" w:rsidTr="00280928">
        <w:tc>
          <w:tcPr>
            <w:tcW w:w="572" w:type="dxa"/>
            <w:shd w:val="clear" w:color="auto" w:fill="DEEAF6" w:themeFill="accent5" w:themeFillTint="33"/>
          </w:tcPr>
          <w:p w14:paraId="21F26C6E"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No.</w:t>
            </w:r>
          </w:p>
        </w:tc>
        <w:tc>
          <w:tcPr>
            <w:tcW w:w="2551" w:type="dxa"/>
            <w:shd w:val="clear" w:color="auto" w:fill="DEEAF6" w:themeFill="accent5" w:themeFillTint="33"/>
          </w:tcPr>
          <w:p w14:paraId="6C368B6E"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Name and surname</w:t>
            </w:r>
          </w:p>
        </w:tc>
        <w:tc>
          <w:tcPr>
            <w:tcW w:w="3827" w:type="dxa"/>
            <w:shd w:val="clear" w:color="auto" w:fill="DEEAF6" w:themeFill="accent5" w:themeFillTint="33"/>
          </w:tcPr>
          <w:p w14:paraId="038FE224"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Permanent address</w:t>
            </w:r>
          </w:p>
        </w:tc>
        <w:tc>
          <w:tcPr>
            <w:tcW w:w="2920" w:type="dxa"/>
            <w:shd w:val="clear" w:color="auto" w:fill="DEEAF6" w:themeFill="accent5" w:themeFillTint="33"/>
          </w:tcPr>
          <w:p w14:paraId="41E33733" w14:textId="77777777"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Share of ownership in %</w:t>
            </w:r>
          </w:p>
        </w:tc>
      </w:tr>
      <w:tr w:rsidR="00280928" w:rsidRPr="00DE7645" w14:paraId="709AADE6" w14:textId="77777777" w:rsidTr="003D3A47">
        <w:tc>
          <w:tcPr>
            <w:tcW w:w="572" w:type="dxa"/>
            <w:shd w:val="clear" w:color="auto" w:fill="auto"/>
          </w:tcPr>
          <w:p w14:paraId="0089B997"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1</w:t>
            </w:r>
          </w:p>
        </w:tc>
        <w:tc>
          <w:tcPr>
            <w:tcW w:w="2551" w:type="dxa"/>
            <w:shd w:val="clear" w:color="auto" w:fill="auto"/>
          </w:tcPr>
          <w:p w14:paraId="3EA194F2"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57DBDF81"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291A4A21" w14:textId="77777777" w:rsidR="00280928" w:rsidRPr="00DE7645" w:rsidRDefault="00280928" w:rsidP="00280928">
            <w:pPr>
              <w:jc w:val="both"/>
              <w:rPr>
                <w:rFonts w:ascii="Segoe UI" w:hAnsi="Segoe UI" w:cs="Segoe UI"/>
                <w:sz w:val="22"/>
                <w:lang w:val="en-GB"/>
              </w:rPr>
            </w:pPr>
          </w:p>
        </w:tc>
      </w:tr>
      <w:tr w:rsidR="00280928" w:rsidRPr="00DE7645" w14:paraId="68478F45" w14:textId="77777777" w:rsidTr="003D3A47">
        <w:tc>
          <w:tcPr>
            <w:tcW w:w="572" w:type="dxa"/>
            <w:shd w:val="clear" w:color="auto" w:fill="auto"/>
          </w:tcPr>
          <w:p w14:paraId="790E4F8E"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2</w:t>
            </w:r>
          </w:p>
        </w:tc>
        <w:tc>
          <w:tcPr>
            <w:tcW w:w="2551" w:type="dxa"/>
            <w:shd w:val="clear" w:color="auto" w:fill="auto"/>
          </w:tcPr>
          <w:p w14:paraId="350EF64B"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1A0B70E4"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43F6A5E8" w14:textId="77777777" w:rsidR="00280928" w:rsidRPr="00DE7645" w:rsidRDefault="00280928" w:rsidP="00280928">
            <w:pPr>
              <w:jc w:val="both"/>
              <w:rPr>
                <w:rFonts w:ascii="Segoe UI" w:hAnsi="Segoe UI" w:cs="Segoe UI"/>
                <w:sz w:val="22"/>
                <w:lang w:val="en-GB"/>
              </w:rPr>
            </w:pPr>
          </w:p>
        </w:tc>
      </w:tr>
      <w:tr w:rsidR="00280928" w:rsidRPr="00DE7645" w14:paraId="2B94BE85" w14:textId="77777777" w:rsidTr="003D3A47">
        <w:tc>
          <w:tcPr>
            <w:tcW w:w="572" w:type="dxa"/>
            <w:shd w:val="clear" w:color="auto" w:fill="auto"/>
          </w:tcPr>
          <w:p w14:paraId="1C5029AD"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3</w:t>
            </w:r>
          </w:p>
        </w:tc>
        <w:tc>
          <w:tcPr>
            <w:tcW w:w="2551" w:type="dxa"/>
            <w:shd w:val="clear" w:color="auto" w:fill="auto"/>
          </w:tcPr>
          <w:p w14:paraId="4A5BA2FF"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3888DF9D"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75F74EBE" w14:textId="77777777" w:rsidR="00280928" w:rsidRPr="00DE7645" w:rsidRDefault="00280928" w:rsidP="00280928">
            <w:pPr>
              <w:jc w:val="both"/>
              <w:rPr>
                <w:rFonts w:ascii="Segoe UI" w:hAnsi="Segoe UI" w:cs="Segoe UI"/>
                <w:sz w:val="22"/>
                <w:lang w:val="en-GB"/>
              </w:rPr>
            </w:pPr>
          </w:p>
        </w:tc>
      </w:tr>
      <w:tr w:rsidR="00280928" w:rsidRPr="00DE7645" w14:paraId="00A61D91" w14:textId="77777777" w:rsidTr="003D3A47">
        <w:tc>
          <w:tcPr>
            <w:tcW w:w="572" w:type="dxa"/>
            <w:shd w:val="clear" w:color="auto" w:fill="auto"/>
          </w:tcPr>
          <w:p w14:paraId="045DB296"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w:t>
            </w:r>
          </w:p>
        </w:tc>
        <w:tc>
          <w:tcPr>
            <w:tcW w:w="2551" w:type="dxa"/>
            <w:shd w:val="clear" w:color="auto" w:fill="auto"/>
          </w:tcPr>
          <w:p w14:paraId="1998D5CC"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174EBA85"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425637C3" w14:textId="77777777" w:rsidR="00280928" w:rsidRPr="00DE7645" w:rsidRDefault="00280928" w:rsidP="00280928">
            <w:pPr>
              <w:jc w:val="both"/>
              <w:rPr>
                <w:rFonts w:ascii="Segoe UI" w:hAnsi="Segoe UI" w:cs="Segoe UI"/>
                <w:sz w:val="22"/>
                <w:lang w:val="en-GB"/>
              </w:rPr>
            </w:pPr>
          </w:p>
        </w:tc>
      </w:tr>
    </w:tbl>
    <w:p w14:paraId="7FC90276" w14:textId="77777777" w:rsidR="00280928" w:rsidRPr="00DE7645" w:rsidRDefault="00280928" w:rsidP="00280928">
      <w:pPr>
        <w:jc w:val="both"/>
        <w:rPr>
          <w:rFonts w:ascii="Segoe UI" w:hAnsi="Segoe UI" w:cs="Segoe UI"/>
          <w:sz w:val="22"/>
          <w:lang w:val="en-GB"/>
        </w:rPr>
      </w:pPr>
    </w:p>
    <w:p w14:paraId="5D707150" w14:textId="77777777" w:rsidR="00280928" w:rsidRPr="00DE7645" w:rsidRDefault="00280928" w:rsidP="00280928">
      <w:pPr>
        <w:jc w:val="both"/>
        <w:rPr>
          <w:rFonts w:ascii="Segoe UI" w:hAnsi="Segoe UI" w:cs="Segoe UI"/>
          <w:sz w:val="22"/>
          <w:lang w:val="en-GB"/>
        </w:rPr>
      </w:pPr>
      <w:r w:rsidRPr="00DE7645">
        <w:rPr>
          <w:rFonts w:ascii="Segoe UI" w:hAnsi="Segoe UI" w:cs="Segoe UI"/>
          <w:sz w:val="22"/>
          <w:lang w:val="en-GB"/>
        </w:rPr>
        <w:t>1.2. that are in the bidder's ownership participated following legal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DE7645" w14:paraId="07259893" w14:textId="77777777" w:rsidTr="00280928">
        <w:tc>
          <w:tcPr>
            <w:tcW w:w="602" w:type="dxa"/>
            <w:shd w:val="clear" w:color="auto" w:fill="DEEAF6" w:themeFill="accent5" w:themeFillTint="33"/>
          </w:tcPr>
          <w:p w14:paraId="3DB7E699"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No.</w:t>
            </w:r>
          </w:p>
        </w:tc>
        <w:tc>
          <w:tcPr>
            <w:tcW w:w="3623" w:type="dxa"/>
            <w:shd w:val="clear" w:color="auto" w:fill="DEEAF6" w:themeFill="accent5" w:themeFillTint="33"/>
          </w:tcPr>
          <w:p w14:paraId="531661EF" w14:textId="77777777"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Name and registered office of the legal person</w:t>
            </w:r>
          </w:p>
        </w:tc>
        <w:tc>
          <w:tcPr>
            <w:tcW w:w="2691" w:type="dxa"/>
            <w:shd w:val="clear" w:color="auto" w:fill="DEEAF6" w:themeFill="accent5" w:themeFillTint="33"/>
          </w:tcPr>
          <w:p w14:paraId="1CB7EC50" w14:textId="77777777"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VAT identification number</w:t>
            </w:r>
          </w:p>
        </w:tc>
        <w:tc>
          <w:tcPr>
            <w:tcW w:w="2973" w:type="dxa"/>
            <w:shd w:val="clear" w:color="auto" w:fill="DEEAF6" w:themeFill="accent5" w:themeFillTint="33"/>
          </w:tcPr>
          <w:p w14:paraId="56F16E69"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Share of ownership in %</w:t>
            </w:r>
          </w:p>
        </w:tc>
      </w:tr>
      <w:tr w:rsidR="00280928" w:rsidRPr="00DE7645" w14:paraId="324F8596" w14:textId="77777777" w:rsidTr="003D3A47">
        <w:tc>
          <w:tcPr>
            <w:tcW w:w="602" w:type="dxa"/>
            <w:shd w:val="clear" w:color="auto" w:fill="auto"/>
          </w:tcPr>
          <w:p w14:paraId="485AFE7E"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1</w:t>
            </w:r>
          </w:p>
        </w:tc>
        <w:tc>
          <w:tcPr>
            <w:tcW w:w="3623" w:type="dxa"/>
            <w:shd w:val="clear" w:color="auto" w:fill="auto"/>
          </w:tcPr>
          <w:p w14:paraId="65E1FF5D" w14:textId="77777777" w:rsidR="00280928" w:rsidRPr="00DE7645" w:rsidRDefault="00280928" w:rsidP="00280928">
            <w:pPr>
              <w:jc w:val="both"/>
              <w:rPr>
                <w:rFonts w:ascii="Segoe UI" w:hAnsi="Segoe UI" w:cs="Segoe UI"/>
                <w:sz w:val="22"/>
                <w:lang w:val="en-GB"/>
              </w:rPr>
            </w:pPr>
          </w:p>
        </w:tc>
        <w:tc>
          <w:tcPr>
            <w:tcW w:w="2691" w:type="dxa"/>
            <w:shd w:val="clear" w:color="auto" w:fill="auto"/>
          </w:tcPr>
          <w:p w14:paraId="2A0E7997" w14:textId="77777777" w:rsidR="00280928" w:rsidRPr="00DE7645" w:rsidRDefault="00280928" w:rsidP="00280928">
            <w:pPr>
              <w:jc w:val="both"/>
              <w:rPr>
                <w:rFonts w:ascii="Segoe UI" w:hAnsi="Segoe UI" w:cs="Segoe UI"/>
                <w:sz w:val="22"/>
                <w:lang w:val="en-GB"/>
              </w:rPr>
            </w:pPr>
          </w:p>
        </w:tc>
        <w:tc>
          <w:tcPr>
            <w:tcW w:w="2973" w:type="dxa"/>
            <w:shd w:val="clear" w:color="auto" w:fill="auto"/>
          </w:tcPr>
          <w:p w14:paraId="085B516D" w14:textId="77777777" w:rsidR="00280928" w:rsidRPr="00DE7645" w:rsidRDefault="00280928" w:rsidP="00280928">
            <w:pPr>
              <w:jc w:val="both"/>
              <w:rPr>
                <w:rFonts w:ascii="Segoe UI" w:hAnsi="Segoe UI" w:cs="Segoe UI"/>
                <w:sz w:val="22"/>
                <w:lang w:val="en-GB"/>
              </w:rPr>
            </w:pPr>
          </w:p>
        </w:tc>
      </w:tr>
      <w:tr w:rsidR="00280928" w:rsidRPr="00DE7645" w14:paraId="6A3C523A" w14:textId="77777777" w:rsidTr="003D3A47">
        <w:tc>
          <w:tcPr>
            <w:tcW w:w="602" w:type="dxa"/>
            <w:shd w:val="clear" w:color="auto" w:fill="auto"/>
          </w:tcPr>
          <w:p w14:paraId="2FC48DCE"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2</w:t>
            </w:r>
          </w:p>
        </w:tc>
        <w:tc>
          <w:tcPr>
            <w:tcW w:w="3623" w:type="dxa"/>
            <w:shd w:val="clear" w:color="auto" w:fill="auto"/>
          </w:tcPr>
          <w:p w14:paraId="2280E829" w14:textId="77777777" w:rsidR="00280928" w:rsidRPr="00DE7645" w:rsidRDefault="00280928" w:rsidP="00280928">
            <w:pPr>
              <w:jc w:val="both"/>
              <w:rPr>
                <w:rFonts w:ascii="Segoe UI" w:hAnsi="Segoe UI" w:cs="Segoe UI"/>
                <w:sz w:val="22"/>
                <w:lang w:val="en-GB"/>
              </w:rPr>
            </w:pPr>
          </w:p>
        </w:tc>
        <w:tc>
          <w:tcPr>
            <w:tcW w:w="2691" w:type="dxa"/>
            <w:shd w:val="clear" w:color="auto" w:fill="auto"/>
          </w:tcPr>
          <w:p w14:paraId="46573BF2" w14:textId="77777777" w:rsidR="00280928" w:rsidRPr="00DE7645" w:rsidRDefault="00280928" w:rsidP="00280928">
            <w:pPr>
              <w:jc w:val="both"/>
              <w:rPr>
                <w:rFonts w:ascii="Segoe UI" w:hAnsi="Segoe UI" w:cs="Segoe UI"/>
                <w:sz w:val="22"/>
                <w:lang w:val="en-GB"/>
              </w:rPr>
            </w:pPr>
          </w:p>
        </w:tc>
        <w:tc>
          <w:tcPr>
            <w:tcW w:w="2973" w:type="dxa"/>
            <w:shd w:val="clear" w:color="auto" w:fill="auto"/>
          </w:tcPr>
          <w:p w14:paraId="1BA37E98" w14:textId="77777777" w:rsidR="00280928" w:rsidRPr="00DE7645" w:rsidRDefault="00280928" w:rsidP="00280928">
            <w:pPr>
              <w:jc w:val="both"/>
              <w:rPr>
                <w:rFonts w:ascii="Segoe UI" w:hAnsi="Segoe UI" w:cs="Segoe UI"/>
                <w:sz w:val="22"/>
                <w:lang w:val="en-GB"/>
              </w:rPr>
            </w:pPr>
          </w:p>
        </w:tc>
      </w:tr>
      <w:tr w:rsidR="00280928" w:rsidRPr="00DE7645" w14:paraId="4F1BB9E6" w14:textId="77777777" w:rsidTr="003D3A47">
        <w:tc>
          <w:tcPr>
            <w:tcW w:w="602" w:type="dxa"/>
            <w:shd w:val="clear" w:color="auto" w:fill="auto"/>
          </w:tcPr>
          <w:p w14:paraId="272B6013"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3</w:t>
            </w:r>
          </w:p>
        </w:tc>
        <w:tc>
          <w:tcPr>
            <w:tcW w:w="3623" w:type="dxa"/>
            <w:shd w:val="clear" w:color="auto" w:fill="auto"/>
          </w:tcPr>
          <w:p w14:paraId="46118D0C" w14:textId="77777777" w:rsidR="00280928" w:rsidRPr="00DE7645" w:rsidRDefault="00280928" w:rsidP="00280928">
            <w:pPr>
              <w:jc w:val="both"/>
              <w:rPr>
                <w:rFonts w:ascii="Segoe UI" w:hAnsi="Segoe UI" w:cs="Segoe UI"/>
                <w:sz w:val="22"/>
                <w:lang w:val="en-GB"/>
              </w:rPr>
            </w:pPr>
          </w:p>
        </w:tc>
        <w:tc>
          <w:tcPr>
            <w:tcW w:w="2691" w:type="dxa"/>
            <w:shd w:val="clear" w:color="auto" w:fill="auto"/>
          </w:tcPr>
          <w:p w14:paraId="2A5CDE87" w14:textId="77777777" w:rsidR="00280928" w:rsidRPr="00DE7645" w:rsidRDefault="00280928" w:rsidP="00280928">
            <w:pPr>
              <w:jc w:val="both"/>
              <w:rPr>
                <w:rFonts w:ascii="Segoe UI" w:hAnsi="Segoe UI" w:cs="Segoe UI"/>
                <w:sz w:val="22"/>
                <w:lang w:val="en-GB"/>
              </w:rPr>
            </w:pPr>
          </w:p>
        </w:tc>
        <w:tc>
          <w:tcPr>
            <w:tcW w:w="2973" w:type="dxa"/>
            <w:shd w:val="clear" w:color="auto" w:fill="auto"/>
          </w:tcPr>
          <w:p w14:paraId="47D19A5D" w14:textId="77777777" w:rsidR="00280928" w:rsidRPr="00DE7645" w:rsidRDefault="00280928" w:rsidP="00280928">
            <w:pPr>
              <w:jc w:val="both"/>
              <w:rPr>
                <w:rFonts w:ascii="Segoe UI" w:hAnsi="Segoe UI" w:cs="Segoe UI"/>
                <w:sz w:val="22"/>
                <w:lang w:val="en-GB"/>
              </w:rPr>
            </w:pPr>
          </w:p>
        </w:tc>
      </w:tr>
      <w:tr w:rsidR="00280928" w:rsidRPr="00DE7645" w14:paraId="79EEF90F" w14:textId="77777777" w:rsidTr="003D3A47">
        <w:tc>
          <w:tcPr>
            <w:tcW w:w="602" w:type="dxa"/>
            <w:shd w:val="clear" w:color="auto" w:fill="auto"/>
          </w:tcPr>
          <w:p w14:paraId="75B79DC5"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w:t>
            </w:r>
          </w:p>
        </w:tc>
        <w:tc>
          <w:tcPr>
            <w:tcW w:w="3623" w:type="dxa"/>
            <w:shd w:val="clear" w:color="auto" w:fill="auto"/>
          </w:tcPr>
          <w:p w14:paraId="202C7A04" w14:textId="77777777" w:rsidR="00280928" w:rsidRPr="00DE7645" w:rsidRDefault="00280928" w:rsidP="00280928">
            <w:pPr>
              <w:jc w:val="both"/>
              <w:rPr>
                <w:rFonts w:ascii="Segoe UI" w:hAnsi="Segoe UI" w:cs="Segoe UI"/>
                <w:sz w:val="22"/>
                <w:lang w:val="en-GB"/>
              </w:rPr>
            </w:pPr>
          </w:p>
        </w:tc>
        <w:tc>
          <w:tcPr>
            <w:tcW w:w="2691" w:type="dxa"/>
            <w:shd w:val="clear" w:color="auto" w:fill="auto"/>
          </w:tcPr>
          <w:p w14:paraId="6551B136" w14:textId="77777777" w:rsidR="00280928" w:rsidRPr="00DE7645" w:rsidRDefault="00280928" w:rsidP="00280928">
            <w:pPr>
              <w:jc w:val="both"/>
              <w:rPr>
                <w:rFonts w:ascii="Segoe UI" w:hAnsi="Segoe UI" w:cs="Segoe UI"/>
                <w:sz w:val="22"/>
                <w:lang w:val="en-GB"/>
              </w:rPr>
            </w:pPr>
          </w:p>
        </w:tc>
        <w:tc>
          <w:tcPr>
            <w:tcW w:w="2973" w:type="dxa"/>
            <w:shd w:val="clear" w:color="auto" w:fill="auto"/>
          </w:tcPr>
          <w:p w14:paraId="0A084295" w14:textId="77777777" w:rsidR="00280928" w:rsidRPr="00DE7645" w:rsidRDefault="00280928" w:rsidP="00280928">
            <w:pPr>
              <w:jc w:val="both"/>
              <w:rPr>
                <w:rFonts w:ascii="Segoe UI" w:hAnsi="Segoe UI" w:cs="Segoe UI"/>
                <w:sz w:val="22"/>
                <w:lang w:val="en-GB"/>
              </w:rPr>
            </w:pPr>
          </w:p>
        </w:tc>
      </w:tr>
    </w:tbl>
    <w:p w14:paraId="5FD5B7B9" w14:textId="77777777" w:rsidR="00280928" w:rsidRPr="00DE7645" w:rsidRDefault="00280928" w:rsidP="00280928">
      <w:pPr>
        <w:jc w:val="both"/>
        <w:rPr>
          <w:rFonts w:ascii="Segoe UI" w:hAnsi="Segoe UI" w:cs="Segoe UI"/>
          <w:sz w:val="22"/>
          <w:lang w:val="en-GB"/>
        </w:rPr>
      </w:pPr>
    </w:p>
    <w:p w14:paraId="24F6170A" w14:textId="77777777" w:rsidR="00280928" w:rsidRPr="00DE7645" w:rsidRDefault="00280928" w:rsidP="00280928">
      <w:pPr>
        <w:tabs>
          <w:tab w:val="num" w:pos="426"/>
        </w:tabs>
        <w:rPr>
          <w:rFonts w:ascii="Segoe UI" w:hAnsi="Segoe UI" w:cs="Segoe UI"/>
          <w:sz w:val="22"/>
          <w:lang w:val="en-GB"/>
        </w:rPr>
      </w:pPr>
      <w:r w:rsidRPr="00DE7645">
        <w:rPr>
          <w:rFonts w:ascii="Segoe UI" w:hAnsi="Segoe UI" w:cs="Segoe UI"/>
          <w:sz w:val="22"/>
          <w:lang w:val="en-GB"/>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DE7645" w14:paraId="4F8F22F6" w14:textId="77777777" w:rsidTr="00280928">
        <w:tc>
          <w:tcPr>
            <w:tcW w:w="572" w:type="dxa"/>
            <w:shd w:val="clear" w:color="auto" w:fill="DEEAF6" w:themeFill="accent5" w:themeFillTint="33"/>
          </w:tcPr>
          <w:p w14:paraId="0FDEA484"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No.</w:t>
            </w:r>
          </w:p>
        </w:tc>
        <w:tc>
          <w:tcPr>
            <w:tcW w:w="2551" w:type="dxa"/>
            <w:shd w:val="clear" w:color="auto" w:fill="DEEAF6" w:themeFill="accent5" w:themeFillTint="33"/>
          </w:tcPr>
          <w:p w14:paraId="6B5A132C"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Name and surname</w:t>
            </w:r>
          </w:p>
        </w:tc>
        <w:tc>
          <w:tcPr>
            <w:tcW w:w="3827" w:type="dxa"/>
            <w:shd w:val="clear" w:color="auto" w:fill="DEEAF6" w:themeFill="accent5" w:themeFillTint="33"/>
          </w:tcPr>
          <w:p w14:paraId="799E7A2A"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Permanent address</w:t>
            </w:r>
          </w:p>
        </w:tc>
        <w:tc>
          <w:tcPr>
            <w:tcW w:w="2920" w:type="dxa"/>
            <w:shd w:val="clear" w:color="auto" w:fill="DEEAF6" w:themeFill="accent5" w:themeFillTint="33"/>
          </w:tcPr>
          <w:p w14:paraId="4FC18EC6"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Share of ownership in %</w:t>
            </w:r>
          </w:p>
        </w:tc>
      </w:tr>
      <w:tr w:rsidR="00280928" w:rsidRPr="00DE7645" w14:paraId="287C6D67" w14:textId="77777777" w:rsidTr="003D3A47">
        <w:tc>
          <w:tcPr>
            <w:tcW w:w="572" w:type="dxa"/>
            <w:shd w:val="clear" w:color="auto" w:fill="auto"/>
          </w:tcPr>
          <w:p w14:paraId="413D19D3"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1</w:t>
            </w:r>
          </w:p>
        </w:tc>
        <w:tc>
          <w:tcPr>
            <w:tcW w:w="2551" w:type="dxa"/>
            <w:shd w:val="clear" w:color="auto" w:fill="auto"/>
          </w:tcPr>
          <w:p w14:paraId="6014810D"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0DA7C1EB"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77C700F3" w14:textId="77777777" w:rsidR="00280928" w:rsidRPr="00DE7645" w:rsidRDefault="00280928" w:rsidP="00280928">
            <w:pPr>
              <w:jc w:val="both"/>
              <w:rPr>
                <w:rFonts w:ascii="Segoe UI" w:hAnsi="Segoe UI" w:cs="Segoe UI"/>
                <w:sz w:val="22"/>
                <w:lang w:val="en-GB"/>
              </w:rPr>
            </w:pPr>
          </w:p>
        </w:tc>
      </w:tr>
      <w:tr w:rsidR="00280928" w:rsidRPr="00DE7645" w14:paraId="662CBCF7" w14:textId="77777777" w:rsidTr="003D3A47">
        <w:tc>
          <w:tcPr>
            <w:tcW w:w="572" w:type="dxa"/>
            <w:shd w:val="clear" w:color="auto" w:fill="auto"/>
          </w:tcPr>
          <w:p w14:paraId="487DDD76"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2</w:t>
            </w:r>
          </w:p>
        </w:tc>
        <w:tc>
          <w:tcPr>
            <w:tcW w:w="2551" w:type="dxa"/>
            <w:shd w:val="clear" w:color="auto" w:fill="auto"/>
          </w:tcPr>
          <w:p w14:paraId="1FA5D7ED"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385973B1"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5AB829E9" w14:textId="77777777" w:rsidR="00280928" w:rsidRPr="00DE7645" w:rsidRDefault="00280928" w:rsidP="00280928">
            <w:pPr>
              <w:jc w:val="both"/>
              <w:rPr>
                <w:rFonts w:ascii="Segoe UI" w:hAnsi="Segoe UI" w:cs="Segoe UI"/>
                <w:sz w:val="22"/>
                <w:lang w:val="en-GB"/>
              </w:rPr>
            </w:pPr>
          </w:p>
        </w:tc>
      </w:tr>
      <w:tr w:rsidR="00280928" w:rsidRPr="00DE7645" w14:paraId="774FE079" w14:textId="77777777" w:rsidTr="003D3A47">
        <w:tc>
          <w:tcPr>
            <w:tcW w:w="572" w:type="dxa"/>
            <w:shd w:val="clear" w:color="auto" w:fill="auto"/>
          </w:tcPr>
          <w:p w14:paraId="5D5A2A18"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3</w:t>
            </w:r>
          </w:p>
        </w:tc>
        <w:tc>
          <w:tcPr>
            <w:tcW w:w="2551" w:type="dxa"/>
            <w:shd w:val="clear" w:color="auto" w:fill="auto"/>
          </w:tcPr>
          <w:p w14:paraId="670DB6CE"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142ADFBF"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4BD64CDF" w14:textId="77777777" w:rsidR="00280928" w:rsidRPr="00DE7645" w:rsidRDefault="00280928" w:rsidP="00280928">
            <w:pPr>
              <w:jc w:val="both"/>
              <w:rPr>
                <w:rFonts w:ascii="Segoe UI" w:hAnsi="Segoe UI" w:cs="Segoe UI"/>
                <w:sz w:val="22"/>
                <w:lang w:val="en-GB"/>
              </w:rPr>
            </w:pPr>
          </w:p>
        </w:tc>
      </w:tr>
      <w:tr w:rsidR="00280928" w:rsidRPr="00DE7645" w14:paraId="42E8387F" w14:textId="77777777" w:rsidTr="003D3A47">
        <w:tc>
          <w:tcPr>
            <w:tcW w:w="572" w:type="dxa"/>
            <w:shd w:val="clear" w:color="auto" w:fill="auto"/>
          </w:tcPr>
          <w:p w14:paraId="4E637D83"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w:t>
            </w:r>
          </w:p>
        </w:tc>
        <w:tc>
          <w:tcPr>
            <w:tcW w:w="2551" w:type="dxa"/>
            <w:shd w:val="clear" w:color="auto" w:fill="auto"/>
          </w:tcPr>
          <w:p w14:paraId="59D2F8A9" w14:textId="77777777" w:rsidR="00280928" w:rsidRPr="00DE7645" w:rsidRDefault="00280928" w:rsidP="00280928">
            <w:pPr>
              <w:jc w:val="both"/>
              <w:rPr>
                <w:rFonts w:ascii="Segoe UI" w:hAnsi="Segoe UI" w:cs="Segoe UI"/>
                <w:sz w:val="22"/>
                <w:lang w:val="en-GB"/>
              </w:rPr>
            </w:pPr>
          </w:p>
        </w:tc>
        <w:tc>
          <w:tcPr>
            <w:tcW w:w="3827" w:type="dxa"/>
            <w:shd w:val="clear" w:color="auto" w:fill="auto"/>
          </w:tcPr>
          <w:p w14:paraId="0D9A3EB8" w14:textId="77777777" w:rsidR="00280928" w:rsidRPr="00DE7645" w:rsidRDefault="00280928" w:rsidP="00280928">
            <w:pPr>
              <w:jc w:val="both"/>
              <w:rPr>
                <w:rFonts w:ascii="Segoe UI" w:hAnsi="Segoe UI" w:cs="Segoe UI"/>
                <w:sz w:val="22"/>
                <w:lang w:val="en-GB"/>
              </w:rPr>
            </w:pPr>
          </w:p>
        </w:tc>
        <w:tc>
          <w:tcPr>
            <w:tcW w:w="2920" w:type="dxa"/>
            <w:shd w:val="clear" w:color="auto" w:fill="auto"/>
          </w:tcPr>
          <w:p w14:paraId="7164CBB8" w14:textId="77777777" w:rsidR="00280928" w:rsidRPr="00DE7645" w:rsidRDefault="00280928" w:rsidP="00280928">
            <w:pPr>
              <w:jc w:val="both"/>
              <w:rPr>
                <w:rFonts w:ascii="Segoe UI" w:hAnsi="Segoe UI" w:cs="Segoe UI"/>
                <w:sz w:val="22"/>
                <w:lang w:val="en-GB"/>
              </w:rPr>
            </w:pPr>
          </w:p>
        </w:tc>
      </w:tr>
    </w:tbl>
    <w:p w14:paraId="61CC3448" w14:textId="77777777" w:rsidR="00280928" w:rsidRPr="00DE7645" w:rsidRDefault="00280928" w:rsidP="00280928">
      <w:pPr>
        <w:jc w:val="both"/>
        <w:rPr>
          <w:rFonts w:ascii="Segoe UI" w:hAnsi="Segoe UI" w:cs="Segoe UI"/>
          <w:sz w:val="22"/>
          <w:lang w:val="en-GB"/>
        </w:rPr>
      </w:pPr>
    </w:p>
    <w:p w14:paraId="71FE8751" w14:textId="77777777" w:rsidR="00280928" w:rsidRPr="00DE7645" w:rsidRDefault="00280928" w:rsidP="00280928">
      <w:pPr>
        <w:jc w:val="both"/>
        <w:rPr>
          <w:rFonts w:ascii="Segoe UI" w:hAnsi="Segoe UI" w:cs="Segoe UI"/>
          <w:sz w:val="22"/>
          <w:lang w:val="en-GB"/>
        </w:rPr>
      </w:pPr>
    </w:p>
    <w:p w14:paraId="62138C67" w14:textId="77777777" w:rsidR="00280928" w:rsidRPr="00DE7645" w:rsidRDefault="00280928" w:rsidP="00280928">
      <w:pPr>
        <w:jc w:val="both"/>
        <w:rPr>
          <w:rFonts w:ascii="Segoe UI" w:hAnsi="Segoe UI" w:cs="Segoe UI"/>
          <w:sz w:val="22"/>
          <w:lang w:val="en-GB"/>
        </w:rPr>
      </w:pPr>
    </w:p>
    <w:p w14:paraId="33D7C674" w14:textId="6207D8C3" w:rsidR="00280928" w:rsidRPr="00DE7645" w:rsidRDefault="00280928" w:rsidP="00280928">
      <w:pPr>
        <w:jc w:val="both"/>
        <w:rPr>
          <w:rFonts w:ascii="Segoe UI" w:hAnsi="Segoe UI" w:cs="Segoe UI"/>
          <w:sz w:val="22"/>
          <w:lang w:val="en-GB"/>
        </w:rPr>
      </w:pPr>
      <w:r w:rsidRPr="00DE7645">
        <w:rPr>
          <w:rFonts w:ascii="Segoe UI" w:hAnsi="Segoe UI" w:cs="Segoe UI"/>
          <w:sz w:val="22"/>
          <w:lang w:val="en-GB"/>
        </w:rPr>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DE7645" w14:paraId="2A57FFA4" w14:textId="77777777" w:rsidTr="00280928">
        <w:tc>
          <w:tcPr>
            <w:tcW w:w="993" w:type="dxa"/>
            <w:shd w:val="clear" w:color="auto" w:fill="DEEAF6" w:themeFill="accent5" w:themeFillTint="33"/>
          </w:tcPr>
          <w:p w14:paraId="77E5161F" w14:textId="77777777" w:rsidR="00280928" w:rsidRPr="00DE7645" w:rsidRDefault="00280928" w:rsidP="00280928">
            <w:pPr>
              <w:jc w:val="both"/>
              <w:rPr>
                <w:rFonts w:ascii="Segoe UI" w:hAnsi="Segoe UI" w:cs="Segoe UI"/>
                <w:sz w:val="22"/>
                <w:lang w:val="en-GB"/>
              </w:rPr>
            </w:pPr>
            <w:r w:rsidRPr="00DE7645">
              <w:rPr>
                <w:rFonts w:ascii="Segoe UI" w:hAnsi="Segoe UI" w:cs="Segoe UI"/>
                <w:b/>
                <w:sz w:val="22"/>
                <w:lang w:val="en-GB"/>
              </w:rPr>
              <w:t>No.</w:t>
            </w:r>
          </w:p>
        </w:tc>
        <w:tc>
          <w:tcPr>
            <w:tcW w:w="5811" w:type="dxa"/>
            <w:shd w:val="clear" w:color="auto" w:fill="DEEAF6" w:themeFill="accent5" w:themeFillTint="33"/>
          </w:tcPr>
          <w:p w14:paraId="2A8E9621" w14:textId="77777777" w:rsidR="00280928" w:rsidRPr="00DE7645" w:rsidRDefault="00280928" w:rsidP="00280928">
            <w:pPr>
              <w:rPr>
                <w:rFonts w:ascii="Segoe UI" w:hAnsi="Segoe UI" w:cs="Segoe UI"/>
                <w:sz w:val="22"/>
                <w:lang w:val="en-GB"/>
              </w:rPr>
            </w:pPr>
            <w:r w:rsidRPr="00DE7645">
              <w:rPr>
                <w:rFonts w:ascii="Segoe UI" w:hAnsi="Segoe UI" w:cs="Segoe UI"/>
                <w:b/>
                <w:sz w:val="22"/>
                <w:lang w:val="en-GB"/>
              </w:rPr>
              <w:t>Name and registered office of the economic operator</w:t>
            </w:r>
          </w:p>
        </w:tc>
        <w:tc>
          <w:tcPr>
            <w:tcW w:w="2977" w:type="dxa"/>
            <w:shd w:val="clear" w:color="auto" w:fill="DEEAF6" w:themeFill="accent5" w:themeFillTint="33"/>
          </w:tcPr>
          <w:p w14:paraId="3B2234FF" w14:textId="77777777"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VAT identification number</w:t>
            </w:r>
          </w:p>
        </w:tc>
      </w:tr>
      <w:tr w:rsidR="00280928" w:rsidRPr="00DE7645" w14:paraId="2D5D565B" w14:textId="77777777" w:rsidTr="003D3A47">
        <w:tc>
          <w:tcPr>
            <w:tcW w:w="993" w:type="dxa"/>
            <w:shd w:val="clear" w:color="auto" w:fill="auto"/>
          </w:tcPr>
          <w:p w14:paraId="0CF70ABA"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1</w:t>
            </w:r>
          </w:p>
        </w:tc>
        <w:tc>
          <w:tcPr>
            <w:tcW w:w="5811" w:type="dxa"/>
            <w:shd w:val="clear" w:color="auto" w:fill="auto"/>
          </w:tcPr>
          <w:p w14:paraId="7C63345E"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04DD0033" w14:textId="77777777" w:rsidR="00280928" w:rsidRPr="00DE7645" w:rsidRDefault="00280928" w:rsidP="00280928">
            <w:pPr>
              <w:jc w:val="both"/>
              <w:rPr>
                <w:rFonts w:ascii="Segoe UI" w:hAnsi="Segoe UI" w:cs="Segoe UI"/>
                <w:sz w:val="22"/>
                <w:lang w:val="en-GB"/>
              </w:rPr>
            </w:pPr>
          </w:p>
        </w:tc>
      </w:tr>
      <w:tr w:rsidR="00280928" w:rsidRPr="00DE7645" w14:paraId="3EC1EC44" w14:textId="77777777" w:rsidTr="003D3A47">
        <w:tc>
          <w:tcPr>
            <w:tcW w:w="993" w:type="dxa"/>
            <w:shd w:val="clear" w:color="auto" w:fill="auto"/>
          </w:tcPr>
          <w:p w14:paraId="70C6B2E1"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2</w:t>
            </w:r>
          </w:p>
        </w:tc>
        <w:tc>
          <w:tcPr>
            <w:tcW w:w="5811" w:type="dxa"/>
            <w:shd w:val="clear" w:color="auto" w:fill="auto"/>
          </w:tcPr>
          <w:p w14:paraId="11C94911"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7204D73B" w14:textId="77777777" w:rsidR="00280928" w:rsidRPr="00DE7645" w:rsidRDefault="00280928" w:rsidP="00280928">
            <w:pPr>
              <w:jc w:val="both"/>
              <w:rPr>
                <w:rFonts w:ascii="Segoe UI" w:hAnsi="Segoe UI" w:cs="Segoe UI"/>
                <w:sz w:val="22"/>
                <w:lang w:val="en-GB"/>
              </w:rPr>
            </w:pPr>
          </w:p>
        </w:tc>
      </w:tr>
      <w:tr w:rsidR="00280928" w:rsidRPr="00DE7645" w14:paraId="265C18D1" w14:textId="77777777" w:rsidTr="003D3A47">
        <w:tc>
          <w:tcPr>
            <w:tcW w:w="993" w:type="dxa"/>
            <w:shd w:val="clear" w:color="auto" w:fill="auto"/>
          </w:tcPr>
          <w:p w14:paraId="3091D408"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3</w:t>
            </w:r>
          </w:p>
        </w:tc>
        <w:tc>
          <w:tcPr>
            <w:tcW w:w="5811" w:type="dxa"/>
            <w:shd w:val="clear" w:color="auto" w:fill="auto"/>
          </w:tcPr>
          <w:p w14:paraId="657FFCE3"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7A158354" w14:textId="77777777" w:rsidR="00280928" w:rsidRPr="00DE7645" w:rsidRDefault="00280928" w:rsidP="00280928">
            <w:pPr>
              <w:jc w:val="both"/>
              <w:rPr>
                <w:rFonts w:ascii="Segoe UI" w:hAnsi="Segoe UI" w:cs="Segoe UI"/>
                <w:sz w:val="22"/>
                <w:lang w:val="en-GB"/>
              </w:rPr>
            </w:pPr>
          </w:p>
        </w:tc>
      </w:tr>
      <w:tr w:rsidR="00280928" w:rsidRPr="00DE7645" w14:paraId="21AFF1F8" w14:textId="77777777" w:rsidTr="003D3A47">
        <w:tc>
          <w:tcPr>
            <w:tcW w:w="993" w:type="dxa"/>
            <w:shd w:val="clear" w:color="auto" w:fill="auto"/>
          </w:tcPr>
          <w:p w14:paraId="3630C199"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w:t>
            </w:r>
          </w:p>
        </w:tc>
        <w:tc>
          <w:tcPr>
            <w:tcW w:w="5811" w:type="dxa"/>
            <w:shd w:val="clear" w:color="auto" w:fill="auto"/>
          </w:tcPr>
          <w:p w14:paraId="077FE2DA"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502E779F" w14:textId="77777777" w:rsidR="00280928" w:rsidRPr="00DE7645" w:rsidRDefault="00280928" w:rsidP="00280928">
            <w:pPr>
              <w:jc w:val="both"/>
              <w:rPr>
                <w:rFonts w:ascii="Segoe UI" w:hAnsi="Segoe UI" w:cs="Segoe UI"/>
                <w:sz w:val="22"/>
                <w:lang w:val="en-GB"/>
              </w:rPr>
            </w:pPr>
          </w:p>
        </w:tc>
      </w:tr>
    </w:tbl>
    <w:p w14:paraId="75E27D73" w14:textId="77777777" w:rsidR="00280928" w:rsidRPr="00DE7645" w:rsidRDefault="00280928" w:rsidP="00280928">
      <w:pPr>
        <w:jc w:val="both"/>
        <w:rPr>
          <w:rFonts w:ascii="Segoe UI" w:hAnsi="Segoe UI" w:cs="Segoe UI"/>
          <w:sz w:val="22"/>
          <w:lang w:val="en-GB"/>
        </w:rPr>
      </w:pPr>
    </w:p>
    <w:p w14:paraId="0CF39420" w14:textId="507256D3" w:rsidR="00280928" w:rsidRPr="00DE7645" w:rsidRDefault="00280928" w:rsidP="00280928">
      <w:pPr>
        <w:tabs>
          <w:tab w:val="num" w:pos="426"/>
        </w:tabs>
        <w:rPr>
          <w:rFonts w:ascii="Segoe UI" w:hAnsi="Segoe UI" w:cs="Segoe UI"/>
          <w:sz w:val="22"/>
          <w:lang w:val="en-GB"/>
        </w:rPr>
      </w:pPr>
      <w:r w:rsidRPr="00DE7645">
        <w:rPr>
          <w:rFonts w:ascii="Segoe UI" w:hAnsi="Segoe UI" w:cs="Segoe UI"/>
          <w:sz w:val="22"/>
          <w:lang w:val="en-GB"/>
        </w:rPr>
        <w:t xml:space="preserve">is in mutual </w:t>
      </w:r>
      <w:r w:rsidR="000F4007" w:rsidRPr="00DE7645">
        <w:rPr>
          <w:rFonts w:ascii="Segoe UI" w:hAnsi="Segoe UI" w:cs="Segoe UI"/>
          <w:sz w:val="22"/>
          <w:lang w:val="en-GB"/>
        </w:rPr>
        <w:t>relationship</w:t>
      </w:r>
      <w:r w:rsidRPr="00DE7645">
        <w:rPr>
          <w:rFonts w:ascii="Segoe UI" w:hAnsi="Segoe UI" w:cs="Segoe UI"/>
          <w:sz w:val="22"/>
          <w:lang w:val="en-GB"/>
        </w:rPr>
        <w:t xml:space="preserve">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DE7645" w14:paraId="6D9E99D0" w14:textId="77777777" w:rsidTr="00280928">
        <w:tc>
          <w:tcPr>
            <w:tcW w:w="572" w:type="dxa"/>
            <w:shd w:val="clear" w:color="auto" w:fill="DEEAF6" w:themeFill="accent5" w:themeFillTint="33"/>
          </w:tcPr>
          <w:p w14:paraId="7786401A"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lastRenderedPageBreak/>
              <w:t>No.</w:t>
            </w:r>
          </w:p>
        </w:tc>
        <w:tc>
          <w:tcPr>
            <w:tcW w:w="3628" w:type="dxa"/>
            <w:shd w:val="clear" w:color="auto" w:fill="DEEAF6" w:themeFill="accent5" w:themeFillTint="33"/>
          </w:tcPr>
          <w:p w14:paraId="7456134A" w14:textId="77777777"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Name and registered office of the legal person</w:t>
            </w:r>
          </w:p>
        </w:tc>
        <w:tc>
          <w:tcPr>
            <w:tcW w:w="2693" w:type="dxa"/>
            <w:shd w:val="clear" w:color="auto" w:fill="DEEAF6" w:themeFill="accent5" w:themeFillTint="33"/>
          </w:tcPr>
          <w:p w14:paraId="252EE2D0" w14:textId="77777777" w:rsidR="00280928" w:rsidRPr="00DE7645" w:rsidRDefault="00280928" w:rsidP="00280928">
            <w:pPr>
              <w:rPr>
                <w:rFonts w:ascii="Segoe UI" w:hAnsi="Segoe UI" w:cs="Segoe UI"/>
                <w:b/>
                <w:sz w:val="22"/>
                <w:lang w:val="en-GB"/>
              </w:rPr>
            </w:pPr>
            <w:r w:rsidRPr="00DE7645">
              <w:rPr>
                <w:rFonts w:ascii="Segoe UI" w:hAnsi="Segoe UI" w:cs="Segoe UI"/>
                <w:b/>
                <w:sz w:val="22"/>
                <w:lang w:val="en-GB"/>
              </w:rPr>
              <w:t>Vat identification number</w:t>
            </w:r>
          </w:p>
        </w:tc>
        <w:tc>
          <w:tcPr>
            <w:tcW w:w="2977" w:type="dxa"/>
            <w:shd w:val="clear" w:color="auto" w:fill="DEEAF6" w:themeFill="accent5" w:themeFillTint="33"/>
          </w:tcPr>
          <w:p w14:paraId="12C012D1" w14:textId="77777777" w:rsidR="00280928" w:rsidRPr="00DE7645" w:rsidRDefault="00280928" w:rsidP="00280928">
            <w:pPr>
              <w:jc w:val="both"/>
              <w:rPr>
                <w:rFonts w:ascii="Segoe UI" w:hAnsi="Segoe UI" w:cs="Segoe UI"/>
                <w:b/>
                <w:sz w:val="22"/>
                <w:lang w:val="en-GB"/>
              </w:rPr>
            </w:pPr>
            <w:r w:rsidRPr="00DE7645">
              <w:rPr>
                <w:rFonts w:ascii="Segoe UI" w:hAnsi="Segoe UI" w:cs="Segoe UI"/>
                <w:b/>
                <w:sz w:val="22"/>
                <w:lang w:val="en-GB"/>
              </w:rPr>
              <w:t>Associated as follows</w:t>
            </w:r>
          </w:p>
        </w:tc>
      </w:tr>
      <w:tr w:rsidR="00280928" w:rsidRPr="00DE7645" w14:paraId="2A916973" w14:textId="77777777" w:rsidTr="003D3A47">
        <w:tc>
          <w:tcPr>
            <w:tcW w:w="572" w:type="dxa"/>
            <w:shd w:val="clear" w:color="auto" w:fill="auto"/>
          </w:tcPr>
          <w:p w14:paraId="787FC21C"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1</w:t>
            </w:r>
          </w:p>
        </w:tc>
        <w:tc>
          <w:tcPr>
            <w:tcW w:w="3628" w:type="dxa"/>
            <w:shd w:val="clear" w:color="auto" w:fill="auto"/>
          </w:tcPr>
          <w:p w14:paraId="5846AE9F" w14:textId="77777777" w:rsidR="00280928" w:rsidRPr="00DE7645" w:rsidRDefault="00280928" w:rsidP="00280928">
            <w:pPr>
              <w:jc w:val="both"/>
              <w:rPr>
                <w:rFonts w:ascii="Segoe UI" w:hAnsi="Segoe UI" w:cs="Segoe UI"/>
                <w:sz w:val="22"/>
                <w:lang w:val="en-GB"/>
              </w:rPr>
            </w:pPr>
          </w:p>
        </w:tc>
        <w:tc>
          <w:tcPr>
            <w:tcW w:w="2693" w:type="dxa"/>
            <w:shd w:val="clear" w:color="auto" w:fill="auto"/>
          </w:tcPr>
          <w:p w14:paraId="2AA5ECBE"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3A780CD7" w14:textId="77777777" w:rsidR="00280928" w:rsidRPr="00DE7645" w:rsidRDefault="00280928" w:rsidP="00280928">
            <w:pPr>
              <w:jc w:val="both"/>
              <w:rPr>
                <w:rFonts w:ascii="Segoe UI" w:hAnsi="Segoe UI" w:cs="Segoe UI"/>
                <w:sz w:val="22"/>
                <w:lang w:val="en-GB"/>
              </w:rPr>
            </w:pPr>
          </w:p>
        </w:tc>
      </w:tr>
      <w:tr w:rsidR="00280928" w:rsidRPr="00DE7645" w14:paraId="4740C7BB" w14:textId="77777777" w:rsidTr="003D3A47">
        <w:tc>
          <w:tcPr>
            <w:tcW w:w="572" w:type="dxa"/>
            <w:shd w:val="clear" w:color="auto" w:fill="auto"/>
          </w:tcPr>
          <w:p w14:paraId="27873659"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2</w:t>
            </w:r>
          </w:p>
        </w:tc>
        <w:tc>
          <w:tcPr>
            <w:tcW w:w="3628" w:type="dxa"/>
            <w:shd w:val="clear" w:color="auto" w:fill="auto"/>
          </w:tcPr>
          <w:p w14:paraId="093CB872" w14:textId="77777777" w:rsidR="00280928" w:rsidRPr="00DE7645" w:rsidRDefault="00280928" w:rsidP="00280928">
            <w:pPr>
              <w:jc w:val="both"/>
              <w:rPr>
                <w:rFonts w:ascii="Segoe UI" w:hAnsi="Segoe UI" w:cs="Segoe UI"/>
                <w:sz w:val="22"/>
                <w:lang w:val="en-GB"/>
              </w:rPr>
            </w:pPr>
          </w:p>
        </w:tc>
        <w:tc>
          <w:tcPr>
            <w:tcW w:w="2693" w:type="dxa"/>
            <w:shd w:val="clear" w:color="auto" w:fill="auto"/>
          </w:tcPr>
          <w:p w14:paraId="797CA528"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3DD8F521" w14:textId="77777777" w:rsidR="00280928" w:rsidRPr="00DE7645" w:rsidRDefault="00280928" w:rsidP="00280928">
            <w:pPr>
              <w:jc w:val="both"/>
              <w:rPr>
                <w:rFonts w:ascii="Segoe UI" w:hAnsi="Segoe UI" w:cs="Segoe UI"/>
                <w:sz w:val="22"/>
                <w:lang w:val="en-GB"/>
              </w:rPr>
            </w:pPr>
          </w:p>
        </w:tc>
      </w:tr>
      <w:tr w:rsidR="00280928" w:rsidRPr="00DE7645" w14:paraId="3BB37FA2" w14:textId="77777777" w:rsidTr="003D3A47">
        <w:tc>
          <w:tcPr>
            <w:tcW w:w="572" w:type="dxa"/>
            <w:shd w:val="clear" w:color="auto" w:fill="auto"/>
          </w:tcPr>
          <w:p w14:paraId="1B3B3B7C"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3</w:t>
            </w:r>
          </w:p>
        </w:tc>
        <w:tc>
          <w:tcPr>
            <w:tcW w:w="3628" w:type="dxa"/>
            <w:shd w:val="clear" w:color="auto" w:fill="auto"/>
          </w:tcPr>
          <w:p w14:paraId="4A65C2C3" w14:textId="77777777" w:rsidR="00280928" w:rsidRPr="00DE7645" w:rsidRDefault="00280928" w:rsidP="00280928">
            <w:pPr>
              <w:jc w:val="both"/>
              <w:rPr>
                <w:rFonts w:ascii="Segoe UI" w:hAnsi="Segoe UI" w:cs="Segoe UI"/>
                <w:sz w:val="22"/>
                <w:lang w:val="en-GB"/>
              </w:rPr>
            </w:pPr>
          </w:p>
        </w:tc>
        <w:tc>
          <w:tcPr>
            <w:tcW w:w="2693" w:type="dxa"/>
            <w:shd w:val="clear" w:color="auto" w:fill="auto"/>
          </w:tcPr>
          <w:p w14:paraId="3CED8DF4"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006B9EB0" w14:textId="77777777" w:rsidR="00280928" w:rsidRPr="00DE7645" w:rsidRDefault="00280928" w:rsidP="00280928">
            <w:pPr>
              <w:jc w:val="both"/>
              <w:rPr>
                <w:rFonts w:ascii="Segoe UI" w:hAnsi="Segoe UI" w:cs="Segoe UI"/>
                <w:sz w:val="22"/>
                <w:lang w:val="en-GB"/>
              </w:rPr>
            </w:pPr>
          </w:p>
        </w:tc>
      </w:tr>
      <w:tr w:rsidR="00280928" w:rsidRPr="00DE7645" w14:paraId="3FC33E49" w14:textId="77777777" w:rsidTr="003D3A47">
        <w:tc>
          <w:tcPr>
            <w:tcW w:w="572" w:type="dxa"/>
            <w:shd w:val="clear" w:color="auto" w:fill="auto"/>
          </w:tcPr>
          <w:p w14:paraId="70343E72" w14:textId="77777777"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w:t>
            </w:r>
          </w:p>
        </w:tc>
        <w:tc>
          <w:tcPr>
            <w:tcW w:w="3628" w:type="dxa"/>
            <w:shd w:val="clear" w:color="auto" w:fill="auto"/>
          </w:tcPr>
          <w:p w14:paraId="1F4C837E" w14:textId="77777777" w:rsidR="00280928" w:rsidRPr="00DE7645" w:rsidRDefault="00280928" w:rsidP="00280928">
            <w:pPr>
              <w:jc w:val="both"/>
              <w:rPr>
                <w:rFonts w:ascii="Segoe UI" w:hAnsi="Segoe UI" w:cs="Segoe UI"/>
                <w:sz w:val="22"/>
                <w:lang w:val="en-GB"/>
              </w:rPr>
            </w:pPr>
          </w:p>
        </w:tc>
        <w:tc>
          <w:tcPr>
            <w:tcW w:w="2693" w:type="dxa"/>
            <w:shd w:val="clear" w:color="auto" w:fill="auto"/>
          </w:tcPr>
          <w:p w14:paraId="555D37CA" w14:textId="77777777" w:rsidR="00280928" w:rsidRPr="00DE7645" w:rsidRDefault="00280928" w:rsidP="00280928">
            <w:pPr>
              <w:jc w:val="both"/>
              <w:rPr>
                <w:rFonts w:ascii="Segoe UI" w:hAnsi="Segoe UI" w:cs="Segoe UI"/>
                <w:sz w:val="22"/>
                <w:lang w:val="en-GB"/>
              </w:rPr>
            </w:pPr>
          </w:p>
        </w:tc>
        <w:tc>
          <w:tcPr>
            <w:tcW w:w="2977" w:type="dxa"/>
            <w:shd w:val="clear" w:color="auto" w:fill="auto"/>
          </w:tcPr>
          <w:p w14:paraId="74321101" w14:textId="77777777" w:rsidR="00280928" w:rsidRPr="00DE7645" w:rsidRDefault="00280928" w:rsidP="00280928">
            <w:pPr>
              <w:jc w:val="both"/>
              <w:rPr>
                <w:rFonts w:ascii="Segoe UI" w:hAnsi="Segoe UI" w:cs="Segoe UI"/>
                <w:sz w:val="22"/>
                <w:lang w:val="en-GB"/>
              </w:rPr>
            </w:pPr>
          </w:p>
        </w:tc>
      </w:tr>
    </w:tbl>
    <w:p w14:paraId="40395827" w14:textId="77777777" w:rsidR="00280928" w:rsidRPr="00DE7645" w:rsidRDefault="00280928" w:rsidP="00280928">
      <w:pPr>
        <w:rPr>
          <w:rFonts w:ascii="Segoe UI" w:hAnsi="Segoe UI" w:cs="Segoe UI"/>
          <w:sz w:val="22"/>
          <w:lang w:val="en-GB"/>
        </w:rPr>
      </w:pPr>
    </w:p>
    <w:p w14:paraId="72F79DA4" w14:textId="77777777" w:rsidR="00280928" w:rsidRPr="00DE7645" w:rsidRDefault="00280928" w:rsidP="00280928">
      <w:pPr>
        <w:rPr>
          <w:rFonts w:ascii="Segoe UI" w:hAnsi="Segoe UI" w:cs="Segoe UI"/>
          <w:color w:val="000000"/>
          <w:sz w:val="22"/>
          <w:lang w:val="en-GB"/>
        </w:rPr>
      </w:pPr>
      <w:r w:rsidRPr="00DE7645">
        <w:rPr>
          <w:rFonts w:ascii="Segoe UI" w:hAnsi="Segoe UI" w:cs="Segoe UI"/>
          <w:color w:val="000000"/>
          <w:sz w:val="22"/>
          <w:lang w:val="en-GB"/>
        </w:rPr>
        <w:t>I hereby declare that, in the capacity of a natural person - participant in the Bidder's ownership, I stated:</w:t>
      </w:r>
    </w:p>
    <w:p w14:paraId="206795BD" w14:textId="77777777" w:rsidR="00280928" w:rsidRPr="00DE7645" w:rsidRDefault="00280928" w:rsidP="00E424C3">
      <w:pPr>
        <w:numPr>
          <w:ilvl w:val="0"/>
          <w:numId w:val="14"/>
        </w:numPr>
        <w:suppressAutoHyphens/>
        <w:jc w:val="both"/>
        <w:rPr>
          <w:rFonts w:ascii="Segoe UI" w:hAnsi="Segoe UI" w:cs="Segoe UI"/>
          <w:color w:val="000000"/>
          <w:sz w:val="22"/>
          <w:lang w:val="en-GB"/>
        </w:rPr>
      </w:pPr>
      <w:r w:rsidRPr="00DE7645">
        <w:rPr>
          <w:rFonts w:ascii="Segoe UI" w:hAnsi="Segoe UI" w:cs="Segoe UI"/>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DE7645" w:rsidRDefault="00280928" w:rsidP="00E424C3">
      <w:pPr>
        <w:numPr>
          <w:ilvl w:val="0"/>
          <w:numId w:val="14"/>
        </w:numPr>
        <w:suppressAutoHyphens/>
        <w:jc w:val="both"/>
        <w:rPr>
          <w:rFonts w:ascii="Segoe UI" w:hAnsi="Segoe UI" w:cs="Segoe UI"/>
          <w:color w:val="000000"/>
          <w:sz w:val="22"/>
          <w:lang w:val="en-GB"/>
        </w:rPr>
      </w:pPr>
      <w:r w:rsidRPr="00DE7645">
        <w:rPr>
          <w:rFonts w:ascii="Segoe UI" w:hAnsi="Segoe UI" w:cs="Segoe UI"/>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DE7645" w:rsidRDefault="00280928" w:rsidP="00280928">
      <w:pPr>
        <w:rPr>
          <w:rFonts w:ascii="Segoe UI" w:hAnsi="Segoe UI" w:cs="Segoe UI"/>
          <w:color w:val="000000"/>
          <w:sz w:val="22"/>
          <w:lang w:val="en-GB"/>
        </w:rPr>
      </w:pPr>
    </w:p>
    <w:p w14:paraId="3BC88256" w14:textId="77777777" w:rsidR="00280928" w:rsidRPr="00DE7645" w:rsidRDefault="00280928" w:rsidP="00280928">
      <w:pPr>
        <w:jc w:val="both"/>
        <w:rPr>
          <w:rFonts w:ascii="Segoe UI" w:hAnsi="Segoe UI" w:cs="Segoe UI"/>
          <w:color w:val="000000"/>
          <w:sz w:val="22"/>
          <w:lang w:val="en-GB"/>
        </w:rPr>
      </w:pPr>
      <w:r w:rsidRPr="00DE7645">
        <w:rPr>
          <w:rFonts w:ascii="Segoe UI" w:hAnsi="Segoe UI" w:cs="Segoe UI"/>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DE7645" w:rsidRDefault="00280928" w:rsidP="00280928">
      <w:pPr>
        <w:jc w:val="both"/>
        <w:rPr>
          <w:rFonts w:ascii="Segoe UI" w:hAnsi="Segoe UI" w:cs="Segoe UI"/>
          <w:color w:val="000000"/>
          <w:sz w:val="22"/>
          <w:lang w:val="en-GB"/>
        </w:rPr>
      </w:pPr>
    </w:p>
    <w:p w14:paraId="4DF86A35" w14:textId="2D7A7E81" w:rsidR="00280928" w:rsidRPr="00DE7645" w:rsidRDefault="00280928" w:rsidP="00280928">
      <w:pPr>
        <w:jc w:val="both"/>
        <w:rPr>
          <w:rFonts w:ascii="Segoe UI" w:hAnsi="Segoe UI" w:cs="Segoe UI"/>
          <w:color w:val="000000"/>
          <w:sz w:val="22"/>
          <w:lang w:val="en-GB"/>
        </w:rPr>
      </w:pPr>
      <w:r w:rsidRPr="00DE7645">
        <w:rPr>
          <w:rFonts w:ascii="Segoe UI" w:hAnsi="Segoe UI" w:cs="Segoe UI"/>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56645C66" w:rsidR="00280928" w:rsidRDefault="00280928" w:rsidP="00280928">
      <w:pPr>
        <w:rPr>
          <w:rFonts w:ascii="Segoe UI" w:hAnsi="Segoe UI" w:cs="Segoe UI"/>
          <w:sz w:val="22"/>
          <w:lang w:val="en-GB"/>
        </w:rPr>
      </w:pPr>
    </w:p>
    <w:p w14:paraId="14BDB159" w14:textId="77777777" w:rsidR="00014346" w:rsidRPr="00DE7645" w:rsidRDefault="00014346" w:rsidP="00280928">
      <w:pPr>
        <w:rPr>
          <w:rFonts w:ascii="Segoe UI" w:hAnsi="Segoe UI" w:cs="Segoe UI"/>
          <w:sz w:val="22"/>
          <w:lang w:val="en-GB"/>
        </w:rPr>
      </w:pPr>
    </w:p>
    <w:p w14:paraId="2F59C149" w14:textId="77777777" w:rsidR="00E641CE" w:rsidRPr="00DE7645" w:rsidRDefault="00E641CE" w:rsidP="00280928">
      <w:pPr>
        <w:rPr>
          <w:rFonts w:ascii="Segoe UI" w:hAnsi="Segoe UI" w:cs="Segoe UI"/>
          <w:sz w:val="22"/>
          <w:lang w:val="en-GB"/>
        </w:rPr>
      </w:pPr>
    </w:p>
    <w:tbl>
      <w:tblPr>
        <w:tblW w:w="10632" w:type="dxa"/>
        <w:tblLayout w:type="fixed"/>
        <w:tblLook w:val="04A0" w:firstRow="1" w:lastRow="0" w:firstColumn="1" w:lastColumn="0" w:noHBand="0" w:noVBand="1"/>
      </w:tblPr>
      <w:tblGrid>
        <w:gridCol w:w="3190"/>
        <w:gridCol w:w="2588"/>
        <w:gridCol w:w="4854"/>
      </w:tblGrid>
      <w:tr w:rsidR="00280928" w:rsidRPr="00DE7645" w14:paraId="4F275C69" w14:textId="77777777" w:rsidTr="00404A11">
        <w:tc>
          <w:tcPr>
            <w:tcW w:w="3190" w:type="dxa"/>
          </w:tcPr>
          <w:p w14:paraId="3CFBF8A8" w14:textId="77777777" w:rsidR="00280928" w:rsidRPr="00DE7645" w:rsidRDefault="00280928" w:rsidP="00280928">
            <w:pPr>
              <w:jc w:val="both"/>
              <w:rPr>
                <w:rFonts w:ascii="Segoe UI" w:hAnsi="Segoe UI" w:cs="Segoe UI"/>
                <w:sz w:val="22"/>
                <w:lang w:val="en-GB"/>
              </w:rPr>
            </w:pPr>
          </w:p>
        </w:tc>
        <w:tc>
          <w:tcPr>
            <w:tcW w:w="2588" w:type="dxa"/>
          </w:tcPr>
          <w:p w14:paraId="297F21A5" w14:textId="77777777" w:rsidR="00280928" w:rsidRPr="00DE7645" w:rsidRDefault="00280928" w:rsidP="00280928">
            <w:pPr>
              <w:jc w:val="both"/>
              <w:rPr>
                <w:rFonts w:ascii="Segoe UI" w:hAnsi="Segoe UI" w:cs="Segoe UI"/>
                <w:sz w:val="22"/>
                <w:lang w:val="en-GB"/>
              </w:rPr>
            </w:pPr>
          </w:p>
        </w:tc>
        <w:tc>
          <w:tcPr>
            <w:tcW w:w="4854" w:type="dxa"/>
            <w:hideMark/>
          </w:tcPr>
          <w:p w14:paraId="0D3A7DE7" w14:textId="043F568A" w:rsidR="00280928" w:rsidRPr="00DE7645" w:rsidRDefault="00280928" w:rsidP="00280928">
            <w:pPr>
              <w:jc w:val="center"/>
              <w:rPr>
                <w:rFonts w:ascii="Segoe UI" w:hAnsi="Segoe UI" w:cs="Segoe UI"/>
                <w:sz w:val="22"/>
                <w:lang w:val="en-GB"/>
              </w:rPr>
            </w:pPr>
            <w:r w:rsidRPr="00DE7645">
              <w:rPr>
                <w:rFonts w:ascii="Segoe UI" w:hAnsi="Segoe UI" w:cs="Segoe UI"/>
                <w:sz w:val="22"/>
                <w:lang w:val="en-GB"/>
              </w:rPr>
              <w:t>Name and surname of the legal representative:</w:t>
            </w:r>
          </w:p>
          <w:p w14:paraId="0CE7A2AF" w14:textId="77777777" w:rsidR="00404A11" w:rsidRPr="00DE7645" w:rsidRDefault="00404A11" w:rsidP="00280928">
            <w:pPr>
              <w:jc w:val="center"/>
              <w:rPr>
                <w:rFonts w:ascii="Segoe UI" w:hAnsi="Segoe UI" w:cs="Segoe UI"/>
                <w:sz w:val="22"/>
                <w:lang w:val="en-GB"/>
              </w:rPr>
            </w:pPr>
          </w:p>
          <w:p w14:paraId="17FCBAEC" w14:textId="77777777" w:rsidR="00280928" w:rsidRPr="00DE7645" w:rsidRDefault="00280928" w:rsidP="00280928">
            <w:pPr>
              <w:jc w:val="center"/>
              <w:rPr>
                <w:rFonts w:ascii="Segoe UI" w:hAnsi="Segoe UI" w:cs="Segoe UI"/>
                <w:sz w:val="22"/>
                <w:lang w:val="en-GB"/>
              </w:rPr>
            </w:pPr>
          </w:p>
          <w:p w14:paraId="559BA575" w14:textId="77777777" w:rsidR="00280928" w:rsidRPr="00DE7645" w:rsidRDefault="00280928" w:rsidP="00280928">
            <w:pPr>
              <w:jc w:val="center"/>
              <w:rPr>
                <w:rFonts w:ascii="Segoe UI" w:hAnsi="Segoe UI" w:cs="Segoe UI"/>
                <w:sz w:val="22"/>
                <w:lang w:val="en-GB"/>
              </w:rPr>
            </w:pPr>
          </w:p>
        </w:tc>
      </w:tr>
      <w:tr w:rsidR="00280928" w:rsidRPr="00DE7645" w14:paraId="394AE752" w14:textId="77777777" w:rsidTr="00404A11">
        <w:trPr>
          <w:trHeight w:hRule="exact" w:val="500"/>
        </w:trPr>
        <w:tc>
          <w:tcPr>
            <w:tcW w:w="3190" w:type="dxa"/>
          </w:tcPr>
          <w:p w14:paraId="3E5E6FAC" w14:textId="77777777" w:rsidR="00280928" w:rsidRPr="00DE7645" w:rsidRDefault="00280928" w:rsidP="00280928">
            <w:pPr>
              <w:jc w:val="center"/>
              <w:rPr>
                <w:rFonts w:ascii="Segoe UI" w:hAnsi="Segoe UI" w:cs="Segoe UI"/>
                <w:i/>
                <w:sz w:val="22"/>
                <w:vertAlign w:val="superscript"/>
                <w:lang w:val="en-GB"/>
              </w:rPr>
            </w:pPr>
          </w:p>
          <w:p w14:paraId="36F37210" w14:textId="77777777" w:rsidR="00404A11" w:rsidRPr="00DE7645" w:rsidRDefault="00404A11" w:rsidP="00280928">
            <w:pPr>
              <w:jc w:val="center"/>
              <w:rPr>
                <w:rFonts w:ascii="Segoe UI" w:hAnsi="Segoe UI" w:cs="Segoe UI"/>
                <w:i/>
                <w:sz w:val="22"/>
                <w:vertAlign w:val="superscript"/>
                <w:lang w:val="en-GB"/>
              </w:rPr>
            </w:pPr>
          </w:p>
          <w:p w14:paraId="3410F8FE" w14:textId="47EF0083" w:rsidR="00404A11" w:rsidRPr="00DE7645" w:rsidRDefault="00404A11" w:rsidP="00280928">
            <w:pPr>
              <w:jc w:val="center"/>
              <w:rPr>
                <w:rFonts w:ascii="Segoe UI" w:hAnsi="Segoe UI" w:cs="Segoe UI"/>
                <w:i/>
                <w:sz w:val="22"/>
                <w:vertAlign w:val="superscript"/>
                <w:lang w:val="en-GB"/>
              </w:rPr>
            </w:pPr>
          </w:p>
        </w:tc>
        <w:tc>
          <w:tcPr>
            <w:tcW w:w="2588" w:type="dxa"/>
          </w:tcPr>
          <w:p w14:paraId="0A2D01BE" w14:textId="77777777" w:rsidR="00280928" w:rsidRPr="00DE7645" w:rsidRDefault="00280928" w:rsidP="00280928">
            <w:pPr>
              <w:jc w:val="center"/>
              <w:rPr>
                <w:rFonts w:ascii="Segoe UI" w:hAnsi="Segoe UI" w:cs="Segoe UI"/>
                <w:i/>
                <w:sz w:val="22"/>
                <w:vertAlign w:val="superscript"/>
                <w:lang w:val="en-GB"/>
              </w:rPr>
            </w:pPr>
          </w:p>
        </w:tc>
        <w:tc>
          <w:tcPr>
            <w:tcW w:w="4854" w:type="dxa"/>
          </w:tcPr>
          <w:p w14:paraId="7BA884DA" w14:textId="346BACCD" w:rsidR="00280928" w:rsidRPr="00DE7645" w:rsidRDefault="00280928" w:rsidP="00280928">
            <w:pPr>
              <w:jc w:val="center"/>
              <w:rPr>
                <w:rFonts w:ascii="Segoe UI" w:hAnsi="Segoe UI" w:cs="Segoe UI"/>
                <w:i/>
                <w:sz w:val="22"/>
                <w:vertAlign w:val="superscript"/>
                <w:lang w:val="en-GB"/>
              </w:rPr>
            </w:pPr>
          </w:p>
          <w:p w14:paraId="21D0F7E9" w14:textId="68C36B67" w:rsidR="00404A11" w:rsidRPr="00DE7645" w:rsidRDefault="00404A11" w:rsidP="00280928">
            <w:pPr>
              <w:jc w:val="center"/>
              <w:rPr>
                <w:rFonts w:ascii="Segoe UI" w:hAnsi="Segoe UI" w:cs="Segoe UI"/>
                <w:i/>
                <w:sz w:val="22"/>
                <w:vertAlign w:val="superscript"/>
                <w:lang w:val="en-GB"/>
              </w:rPr>
            </w:pPr>
          </w:p>
          <w:p w14:paraId="2BFC2C61" w14:textId="77777777" w:rsidR="00404A11" w:rsidRPr="00DE7645" w:rsidRDefault="00404A11" w:rsidP="00280928">
            <w:pPr>
              <w:jc w:val="center"/>
              <w:rPr>
                <w:rFonts w:ascii="Segoe UI" w:hAnsi="Segoe UI" w:cs="Segoe UI"/>
                <w:i/>
                <w:sz w:val="22"/>
                <w:vertAlign w:val="superscript"/>
                <w:lang w:val="en-GB"/>
              </w:rPr>
            </w:pPr>
          </w:p>
          <w:p w14:paraId="65006DBF" w14:textId="5C7F1B71" w:rsidR="00404A11" w:rsidRPr="00DE7645" w:rsidRDefault="00404A11" w:rsidP="00280928">
            <w:pPr>
              <w:jc w:val="center"/>
              <w:rPr>
                <w:rFonts w:ascii="Segoe UI" w:hAnsi="Segoe UI" w:cs="Segoe UI"/>
                <w:i/>
                <w:sz w:val="22"/>
                <w:vertAlign w:val="superscript"/>
                <w:lang w:val="en-GB"/>
              </w:rPr>
            </w:pPr>
          </w:p>
          <w:p w14:paraId="134C9CD7" w14:textId="77777777" w:rsidR="00404A11" w:rsidRPr="00DE7645" w:rsidRDefault="00404A11" w:rsidP="00280928">
            <w:pPr>
              <w:jc w:val="center"/>
              <w:rPr>
                <w:rFonts w:ascii="Segoe UI" w:hAnsi="Segoe UI" w:cs="Segoe UI"/>
                <w:i/>
                <w:sz w:val="22"/>
                <w:vertAlign w:val="superscript"/>
                <w:lang w:val="en-GB"/>
              </w:rPr>
            </w:pPr>
          </w:p>
          <w:p w14:paraId="0AFD8D32" w14:textId="77777777" w:rsidR="00280928" w:rsidRPr="00DE7645" w:rsidRDefault="00280928" w:rsidP="00280928">
            <w:pPr>
              <w:jc w:val="center"/>
              <w:rPr>
                <w:rFonts w:ascii="Segoe UI" w:hAnsi="Segoe UI" w:cs="Segoe UI"/>
                <w:i/>
                <w:sz w:val="22"/>
                <w:vertAlign w:val="superscript"/>
                <w:lang w:val="en-GB"/>
              </w:rPr>
            </w:pPr>
          </w:p>
          <w:p w14:paraId="3C1E5D27" w14:textId="77777777" w:rsidR="00280928" w:rsidRPr="00DE7645" w:rsidRDefault="00280928" w:rsidP="00280928">
            <w:pPr>
              <w:jc w:val="center"/>
              <w:rPr>
                <w:rFonts w:ascii="Segoe UI" w:hAnsi="Segoe UI" w:cs="Segoe UI"/>
                <w:i/>
                <w:sz w:val="22"/>
                <w:vertAlign w:val="superscript"/>
                <w:lang w:val="en-GB"/>
              </w:rPr>
            </w:pPr>
          </w:p>
          <w:p w14:paraId="73E87E87" w14:textId="77777777" w:rsidR="00280928" w:rsidRPr="00DE7645" w:rsidRDefault="00280928" w:rsidP="00280928">
            <w:pPr>
              <w:jc w:val="center"/>
              <w:rPr>
                <w:rFonts w:ascii="Segoe UI" w:hAnsi="Segoe UI" w:cs="Segoe UI"/>
                <w:i/>
                <w:sz w:val="22"/>
                <w:vertAlign w:val="superscript"/>
                <w:lang w:val="en-GB"/>
              </w:rPr>
            </w:pPr>
          </w:p>
        </w:tc>
      </w:tr>
      <w:tr w:rsidR="00280928" w:rsidRPr="00DE7645" w14:paraId="5159E6A9" w14:textId="77777777" w:rsidTr="00404A11">
        <w:trPr>
          <w:trHeight w:val="381"/>
        </w:trPr>
        <w:tc>
          <w:tcPr>
            <w:tcW w:w="3190" w:type="dxa"/>
            <w:tcBorders>
              <w:top w:val="dashed" w:sz="4" w:space="0" w:color="auto"/>
              <w:left w:val="nil"/>
              <w:bottom w:val="nil"/>
              <w:right w:val="nil"/>
            </w:tcBorders>
            <w:hideMark/>
          </w:tcPr>
          <w:p w14:paraId="09990C62" w14:textId="77777777" w:rsidR="00280928" w:rsidRPr="00DE7645" w:rsidRDefault="00280928" w:rsidP="00280928">
            <w:pPr>
              <w:jc w:val="center"/>
              <w:rPr>
                <w:rFonts w:ascii="Segoe UI" w:hAnsi="Segoe UI" w:cs="Segoe UI"/>
                <w:i/>
                <w:sz w:val="22"/>
                <w:lang w:val="en-GB"/>
              </w:rPr>
            </w:pPr>
            <w:r w:rsidRPr="00DE7645">
              <w:rPr>
                <w:rFonts w:ascii="Segoe UI" w:hAnsi="Segoe UI" w:cs="Segoe UI"/>
                <w:i/>
                <w:sz w:val="22"/>
                <w:lang w:val="en-GB"/>
              </w:rPr>
              <w:t>(place, date)</w:t>
            </w:r>
          </w:p>
        </w:tc>
        <w:tc>
          <w:tcPr>
            <w:tcW w:w="2588" w:type="dxa"/>
            <w:hideMark/>
          </w:tcPr>
          <w:p w14:paraId="4F7CCC0A" w14:textId="77777777" w:rsidR="00280928" w:rsidRPr="00DE7645" w:rsidRDefault="00280928" w:rsidP="00280928">
            <w:pPr>
              <w:jc w:val="center"/>
              <w:rPr>
                <w:rFonts w:ascii="Segoe UI" w:hAnsi="Segoe UI" w:cs="Segoe UI"/>
                <w:i/>
                <w:sz w:val="22"/>
                <w:lang w:val="en-GB"/>
              </w:rPr>
            </w:pPr>
            <w:r w:rsidRPr="00DE7645">
              <w:rPr>
                <w:rFonts w:ascii="Segoe UI" w:hAnsi="Segoe UI" w:cs="Segoe UI"/>
                <w:i/>
                <w:sz w:val="22"/>
                <w:lang w:val="en-GB"/>
              </w:rPr>
              <w:t>(stamp)</w:t>
            </w:r>
          </w:p>
        </w:tc>
        <w:tc>
          <w:tcPr>
            <w:tcW w:w="4854" w:type="dxa"/>
            <w:tcBorders>
              <w:top w:val="dashed" w:sz="4" w:space="0" w:color="auto"/>
              <w:left w:val="nil"/>
              <w:bottom w:val="nil"/>
              <w:right w:val="nil"/>
            </w:tcBorders>
            <w:hideMark/>
          </w:tcPr>
          <w:p w14:paraId="01AC7D91" w14:textId="77777777" w:rsidR="00280928" w:rsidRPr="00DE7645" w:rsidRDefault="00280928" w:rsidP="00280928">
            <w:pPr>
              <w:jc w:val="center"/>
              <w:rPr>
                <w:rFonts w:ascii="Segoe UI" w:hAnsi="Segoe UI" w:cs="Segoe UI"/>
                <w:i/>
                <w:sz w:val="22"/>
                <w:lang w:val="en-GB"/>
              </w:rPr>
            </w:pPr>
            <w:r w:rsidRPr="00DE7645">
              <w:rPr>
                <w:rFonts w:ascii="Segoe UI" w:hAnsi="Segoe UI" w:cs="Segoe UI"/>
                <w:i/>
                <w:sz w:val="22"/>
                <w:lang w:val="en-GB"/>
              </w:rPr>
              <w:t>(signature of the legal representative)</w:t>
            </w:r>
          </w:p>
        </w:tc>
      </w:tr>
    </w:tbl>
    <w:p w14:paraId="771BF79E" w14:textId="77777777" w:rsidR="00940EAF" w:rsidRPr="00DE7645" w:rsidRDefault="00940EAF" w:rsidP="00143378">
      <w:pPr>
        <w:jc w:val="both"/>
        <w:rPr>
          <w:rFonts w:ascii="Segoe UI" w:hAnsi="Segoe UI" w:cs="Segoe UI"/>
          <w:b/>
          <w:color w:val="000000"/>
          <w:sz w:val="18"/>
          <w:szCs w:val="18"/>
          <w:lang w:val="en-GB"/>
        </w:rPr>
      </w:pPr>
    </w:p>
    <w:p w14:paraId="5DEA6B44" w14:textId="77777777" w:rsidR="00940EAF" w:rsidRPr="00DE7645" w:rsidRDefault="00940EAF" w:rsidP="00143378">
      <w:pPr>
        <w:jc w:val="both"/>
        <w:rPr>
          <w:rFonts w:ascii="Segoe UI" w:hAnsi="Segoe UI" w:cs="Segoe UI"/>
          <w:b/>
          <w:color w:val="000000"/>
          <w:sz w:val="18"/>
          <w:szCs w:val="18"/>
          <w:lang w:val="en-GB"/>
        </w:rPr>
      </w:pPr>
    </w:p>
    <w:sectPr w:rsidR="00940EAF" w:rsidRPr="00DE7645" w:rsidSect="001A28C6">
      <w:headerReference w:type="even" r:id="rId22"/>
      <w:headerReference w:type="default" r:id="rId23"/>
      <w:footerReference w:type="default" r:id="rId24"/>
      <w:headerReference w:type="first" r:id="rId25"/>
      <w:footerReference w:type="first" r:id="rId26"/>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29EF" w14:textId="77777777" w:rsidR="00A86DC8" w:rsidRDefault="00A86DC8" w:rsidP="00C440F5">
      <w:r>
        <w:separator/>
      </w:r>
    </w:p>
  </w:endnote>
  <w:endnote w:type="continuationSeparator" w:id="0">
    <w:p w14:paraId="3D9A4CCD" w14:textId="77777777" w:rsidR="00A86DC8" w:rsidRDefault="00A86DC8" w:rsidP="00C4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0"/>
    <w:family w:val="roman"/>
    <w:pitch w:val="variable"/>
  </w:font>
  <w:font w:name="FreeSans">
    <w:altName w:val="Calibri"/>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roman"/>
    <w:pitch w:val="variable"/>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6D5D0D" w:rsidP="00513CDA">
        <w:pPr>
          <w:tabs>
            <w:tab w:val="center" w:pos="4536"/>
            <w:tab w:val="right" w:pos="9072"/>
          </w:tabs>
          <w:rPr>
            <w:rFonts w:cs="Arial"/>
            <w:b/>
            <w:color w:val="2F5496" w:themeColor="accent1" w:themeShade="BF"/>
            <w:spacing w:val="-14"/>
            <w:sz w:val="2"/>
            <w:szCs w:val="2"/>
            <w:lang w:eastAsia="sl-SI"/>
          </w:rPr>
        </w:pPr>
        <w:r>
          <w:rPr>
            <w:rFonts w:ascii="Times New Roman" w:eastAsiaTheme="minorHAnsi" w:hAnsi="Times New Roman" w:cstheme="minorBidi"/>
            <w:noProof/>
            <w:sz w:val="24"/>
            <w:szCs w:val="22"/>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hAnsi="Segoe UI" w:cs="Segoe UI"/>
            <w:color w:val="DFDFDF"/>
            <w:sz w:val="2"/>
            <w:szCs w:val="2"/>
          </w:rPr>
        </w:pPr>
        <w:r>
          <w:rPr>
            <w:rFonts w:ascii="Segoe UI" w:hAnsi="Segoe UI" w:cs="Segoe UI"/>
            <w:color w:val="DFDFDF"/>
            <w:sz w:val="4"/>
            <w:szCs w:val="4"/>
          </w:rPr>
          <w:tab/>
        </w:r>
        <w:r>
          <w:rPr>
            <w:rFonts w:ascii="Segoe UI" w:hAnsi="Segoe UI" w:cs="Segoe UI"/>
            <w:color w:val="DFDFDF"/>
            <w:sz w:val="4"/>
            <w:szCs w:val="4"/>
          </w:rPr>
          <w:tab/>
        </w:r>
        <w:r>
          <w:rPr>
            <w:rFonts w:ascii="Segoe UI" w:hAnsi="Segoe UI" w:cs="Segoe UI"/>
            <w:color w:val="DFDFDF"/>
            <w:sz w:val="4"/>
            <w:szCs w:val="4"/>
          </w:rPr>
          <w:tab/>
        </w:r>
      </w:p>
      <w:p w14:paraId="34B4E091" w14:textId="5D01976D" w:rsidR="00DB27BF" w:rsidRPr="002E2687" w:rsidRDefault="00DB27BF" w:rsidP="00513CDA">
        <w:pPr>
          <w:pStyle w:val="NoSpacing"/>
          <w:rPr>
            <w:rFonts w:ascii="Segoe UI" w:hAnsi="Segoe UI" w:cs="Segoe UI"/>
            <w:sz w:val="16"/>
            <w:szCs w:val="16"/>
            <w:lang w:val="en-GB"/>
          </w:rPr>
        </w:pPr>
        <w:r w:rsidRPr="001C518B">
          <w:rPr>
            <w:rFonts w:ascii="Segoe UI" w:hAnsi="Segoe UI" w:cs="Segoe UI"/>
            <w:sz w:val="16"/>
            <w:szCs w:val="16"/>
            <w:lang w:val="en-GB"/>
          </w:rPr>
          <w:t>JN</w:t>
        </w:r>
        <w:r w:rsidR="00CA7F87">
          <w:rPr>
            <w:rFonts w:ascii="Segoe UI" w:hAnsi="Segoe UI" w:cs="Segoe UI"/>
            <w:sz w:val="16"/>
            <w:szCs w:val="16"/>
            <w:lang w:val="en-GB"/>
          </w:rPr>
          <w:t>26</w:t>
        </w:r>
        <w:r w:rsidR="001C518B" w:rsidRPr="001C518B">
          <w:rPr>
            <w:rFonts w:ascii="Segoe UI" w:hAnsi="Segoe UI" w:cs="Segoe UI"/>
            <w:sz w:val="16"/>
            <w:szCs w:val="16"/>
            <w:lang w:val="en-GB"/>
          </w:rPr>
          <w:t>/202</w:t>
        </w:r>
        <w:r w:rsidR="00381CB7">
          <w:rPr>
            <w:rFonts w:ascii="Segoe UI" w:hAnsi="Segoe UI" w:cs="Segoe UI"/>
            <w:sz w:val="16"/>
            <w:szCs w:val="16"/>
            <w:lang w:val="en-GB"/>
          </w:rPr>
          <w:t>4</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r w:rsidR="00CA7F87" w:rsidRPr="00CA7F87">
          <w:rPr>
            <w:rFonts w:ascii="Segoe UI" w:hAnsi="Segoe UI" w:cs="Segoe UI"/>
            <w:sz w:val="16"/>
            <w:szCs w:val="16"/>
            <w:lang w:val="en-GB"/>
          </w:rPr>
          <w:t>EQUIPMENT FOR CHARACTERIZATION OF THERMAL PROPERTIES OF DISPENSED AND BULK MATERIALS</w:t>
        </w:r>
        <w:r w:rsidR="006D5D0D">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019A3053"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412F4F">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after="60" w:line="15" w:lineRule="atLeast"/>
      <w:rPr>
        <w:rFonts w:ascii="Segoe UI" w:hAnsi="Segoe UI" w:cs="Segoe UI"/>
        <w:b/>
        <w:color w:val="DFDFDF"/>
        <w:sz w:val="2"/>
        <w:szCs w:val="2"/>
      </w:rPr>
    </w:pPr>
  </w:p>
  <w:p w14:paraId="5F841109" w14:textId="21C1E329" w:rsidR="00DB27BF" w:rsidRPr="00C440F5" w:rsidRDefault="00DB27BF" w:rsidP="00A341A0">
    <w:pPr>
      <w:tabs>
        <w:tab w:val="center" w:pos="4536"/>
        <w:tab w:val="right" w:pos="9072"/>
      </w:tabs>
      <w:jc w:val="center"/>
      <w:rPr>
        <w:rFonts w:cs="Arial"/>
        <w:b/>
        <w:color w:val="2A4B86"/>
        <w:spacing w:val="-14"/>
        <w:sz w:val="18"/>
        <w:szCs w:val="18"/>
        <w:lang w:eastAsia="sl-SI"/>
      </w:rPr>
    </w:pPr>
    <w:r w:rsidRPr="0067720E">
      <w:rPr>
        <w:rFonts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r w:rsidR="003C6205">
      <w:rPr>
        <w:rFonts w:ascii="Segoe UI" w:eastAsia="Calibri" w:hAnsi="Segoe UI" w:cs="Segoe UI"/>
        <w:color w:val="2A4B86"/>
        <w:sz w:val="16"/>
        <w:szCs w:val="16"/>
      </w:rPr>
      <w:t>Registration Nr.</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SWIFT/BIC code: BSLJSI2X</w:t>
    </w:r>
    <w:r w:rsidR="008C2D2D">
      <w:rPr>
        <w:rFonts w:ascii="Segoe UI" w:eastAsia="Calibri" w:hAnsi="Segoe UI" w:cs="Segoe UI"/>
        <w:color w:val="2A4B86"/>
        <w:sz w:val="16"/>
        <w:szCs w:val="16"/>
      </w:rPr>
      <w:t>, Bank of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B839" w14:textId="77777777" w:rsidR="00A86DC8" w:rsidRDefault="00A86DC8" w:rsidP="00C440F5">
      <w:r>
        <w:separator/>
      </w:r>
    </w:p>
  </w:footnote>
  <w:footnote w:type="continuationSeparator" w:id="0">
    <w:p w14:paraId="630DD8CA" w14:textId="77777777" w:rsidR="00A86DC8" w:rsidRDefault="00A86DC8" w:rsidP="00C44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6D5D0D">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6D5D0D" w:rsidP="00C440F5">
    <w:pPr>
      <w:tabs>
        <w:tab w:val="center" w:pos="4536"/>
        <w:tab w:val="right" w:pos="9072"/>
      </w:tabs>
      <w:rPr>
        <w:rFonts w:cs="Arial"/>
        <w:b/>
        <w:color w:val="2A4B86"/>
        <w:spacing w:val="-14"/>
        <w:sz w:val="36"/>
        <w:szCs w:val="36"/>
        <w:lang w:eastAsia="sl-SI"/>
        <w14:textFill>
          <w14:solidFill>
            <w14:srgbClr w14:val="2A4B86">
              <w14:lumMod w14:val="75000"/>
            </w14:srgbClr>
          </w14:solidFill>
        </w14:textFill>
      </w:rPr>
    </w:pPr>
    <w:r>
      <w:rPr>
        <w:rFonts w:ascii="Times New Roman" w:eastAsiaTheme="minorHAnsi" w:hAnsi="Times New Roman" w:cstheme="minorBidi"/>
        <w:noProof/>
        <w:sz w:val="24"/>
        <w:szCs w:val="22"/>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rPr>
        <w:rFonts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hAnsi="Segoe UI" w:cs="Segoe UI"/>
        <w:color w:val="DFDFDF"/>
        <w:sz w:val="2"/>
        <w:szCs w:val="2"/>
      </w:rPr>
    </w:pPr>
    <w:r>
      <w:rPr>
        <w:rFonts w:ascii="Segoe UI" w:hAnsi="Segoe UI" w:cs="Segoe UI"/>
        <w:color w:val="DFDFDF"/>
        <w:sz w:val="4"/>
        <w:szCs w:val="4"/>
      </w:rPr>
      <w:tab/>
    </w:r>
    <w:r>
      <w:rPr>
        <w:rFonts w:ascii="Segoe UI"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6D5D0D" w:rsidP="002E2687">
    <w:pPr>
      <w:tabs>
        <w:tab w:val="center" w:pos="4536"/>
        <w:tab w:val="right" w:pos="9072"/>
      </w:tabs>
      <w:rPr>
        <w:rFonts w:cs="Arial"/>
        <w:b/>
        <w:color w:val="2A4B86"/>
        <w:spacing w:val="-14"/>
        <w:sz w:val="36"/>
        <w:szCs w:val="36"/>
        <w:lang w:eastAsia="sl-SI"/>
        <w14:textFill>
          <w14:solidFill>
            <w14:srgbClr w14:val="2A4B86">
              <w14:lumMod w14:val="75000"/>
            </w14:srgbClr>
          </w14:solidFill>
        </w14:textFill>
      </w:rPr>
    </w:pPr>
    <w:r>
      <w:rPr>
        <w:rFonts w:ascii="Times New Roman" w:eastAsiaTheme="minorHAnsi" w:hAnsi="Times New Roman" w:cstheme="minorBidi"/>
        <w:noProof/>
        <w:sz w:val="24"/>
        <w:szCs w:val="22"/>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rPr>
        <w:rFonts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hAnsi="Segoe UI" w:cs="Segoe UI"/>
        <w:color w:val="DFDFDF"/>
        <w:sz w:val="2"/>
        <w:szCs w:val="2"/>
      </w:rPr>
    </w:pPr>
    <w:r>
      <w:rPr>
        <w:rFonts w:ascii="Segoe UI" w:hAnsi="Segoe UI" w:cs="Segoe UI"/>
        <w:color w:val="DFDFDF"/>
        <w:sz w:val="4"/>
        <w:szCs w:val="4"/>
      </w:rPr>
      <w:tab/>
    </w:r>
    <w:r>
      <w:rPr>
        <w:rFonts w:ascii="Segoe UI" w:hAnsi="Segoe UI" w:cs="Segoe UI"/>
        <w:color w:val="DFDFDF"/>
        <w:sz w:val="4"/>
        <w:szCs w:val="4"/>
      </w:rPr>
      <w:tab/>
    </w:r>
    <w:r>
      <w:rPr>
        <w:rFonts w:ascii="Segoe UI"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5C44A5"/>
    <w:multiLevelType w:val="hybridMultilevel"/>
    <w:tmpl w:val="50A436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3E73346"/>
    <w:multiLevelType w:val="hybridMultilevel"/>
    <w:tmpl w:val="31C6BE76"/>
    <w:lvl w:ilvl="0" w:tplc="0C9C3E8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8A6133"/>
    <w:multiLevelType w:val="hybridMultilevel"/>
    <w:tmpl w:val="4C724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AE5859"/>
    <w:multiLevelType w:val="hybridMultilevel"/>
    <w:tmpl w:val="1EFAE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4C21C1"/>
    <w:multiLevelType w:val="hybridMultilevel"/>
    <w:tmpl w:val="2A601B18"/>
    <w:lvl w:ilvl="0" w:tplc="0C9C3E8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4B05D6"/>
    <w:multiLevelType w:val="hybridMultilevel"/>
    <w:tmpl w:val="45D8D7D4"/>
    <w:lvl w:ilvl="0" w:tplc="0C9C3E8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900A65"/>
    <w:multiLevelType w:val="hybridMultilevel"/>
    <w:tmpl w:val="EA6EF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339B1"/>
    <w:multiLevelType w:val="hybridMultilevel"/>
    <w:tmpl w:val="F8CC418A"/>
    <w:lvl w:ilvl="0" w:tplc="3F0AF584">
      <w:start w:val="1"/>
      <w:numFmt w:val="bullet"/>
      <w:lvlText w:val="-"/>
      <w:lvlJc w:val="left"/>
      <w:pPr>
        <w:ind w:left="720" w:hanging="360"/>
      </w:pPr>
      <w:rPr>
        <w:rFonts w:ascii="Segoe UI" w:eastAsiaTheme="minorHAnsi"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F86ED5"/>
    <w:multiLevelType w:val="hybridMultilevel"/>
    <w:tmpl w:val="0948843C"/>
    <w:lvl w:ilvl="0" w:tplc="0C9C3E80">
      <w:start w:val="1"/>
      <w:numFmt w:val="bullet"/>
      <w:lvlText w:val=""/>
      <w:lvlJc w:val="left"/>
      <w:pPr>
        <w:ind w:left="720" w:hanging="360"/>
      </w:pPr>
      <w:rPr>
        <w:rFonts w:ascii="Symbol" w:hAnsi="Symbol" w:hint="default"/>
      </w:rPr>
    </w:lvl>
    <w:lvl w:ilvl="1" w:tplc="653AE3BA">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87336"/>
    <w:multiLevelType w:val="hybridMultilevel"/>
    <w:tmpl w:val="587A9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534B76"/>
    <w:multiLevelType w:val="hybridMultilevel"/>
    <w:tmpl w:val="8B665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9C24D0"/>
    <w:multiLevelType w:val="hybridMultilevel"/>
    <w:tmpl w:val="DD882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EB2003"/>
    <w:multiLevelType w:val="hybridMultilevel"/>
    <w:tmpl w:val="84C60272"/>
    <w:lvl w:ilvl="0" w:tplc="04240001">
      <w:start w:val="1"/>
      <w:numFmt w:val="bullet"/>
      <w:lvlText w:val=""/>
      <w:lvlJc w:val="left"/>
      <w:pPr>
        <w:ind w:left="1131" w:hanging="360"/>
      </w:pPr>
      <w:rPr>
        <w:rFonts w:ascii="Symbol" w:hAnsi="Symbol" w:hint="default"/>
      </w:rPr>
    </w:lvl>
    <w:lvl w:ilvl="1" w:tplc="04240003" w:tentative="1">
      <w:start w:val="1"/>
      <w:numFmt w:val="bullet"/>
      <w:lvlText w:val="o"/>
      <w:lvlJc w:val="left"/>
      <w:pPr>
        <w:ind w:left="1851" w:hanging="360"/>
      </w:pPr>
      <w:rPr>
        <w:rFonts w:ascii="Courier New" w:hAnsi="Courier New" w:cs="Courier New" w:hint="default"/>
      </w:rPr>
    </w:lvl>
    <w:lvl w:ilvl="2" w:tplc="04240005" w:tentative="1">
      <w:start w:val="1"/>
      <w:numFmt w:val="bullet"/>
      <w:lvlText w:val=""/>
      <w:lvlJc w:val="left"/>
      <w:pPr>
        <w:ind w:left="2571" w:hanging="360"/>
      </w:pPr>
      <w:rPr>
        <w:rFonts w:ascii="Wingdings" w:hAnsi="Wingdings" w:hint="default"/>
      </w:rPr>
    </w:lvl>
    <w:lvl w:ilvl="3" w:tplc="04240001" w:tentative="1">
      <w:start w:val="1"/>
      <w:numFmt w:val="bullet"/>
      <w:lvlText w:val=""/>
      <w:lvlJc w:val="left"/>
      <w:pPr>
        <w:ind w:left="3291" w:hanging="360"/>
      </w:pPr>
      <w:rPr>
        <w:rFonts w:ascii="Symbol" w:hAnsi="Symbol" w:hint="default"/>
      </w:rPr>
    </w:lvl>
    <w:lvl w:ilvl="4" w:tplc="04240003" w:tentative="1">
      <w:start w:val="1"/>
      <w:numFmt w:val="bullet"/>
      <w:lvlText w:val="o"/>
      <w:lvlJc w:val="left"/>
      <w:pPr>
        <w:ind w:left="4011" w:hanging="360"/>
      </w:pPr>
      <w:rPr>
        <w:rFonts w:ascii="Courier New" w:hAnsi="Courier New" w:cs="Courier New" w:hint="default"/>
      </w:rPr>
    </w:lvl>
    <w:lvl w:ilvl="5" w:tplc="04240005" w:tentative="1">
      <w:start w:val="1"/>
      <w:numFmt w:val="bullet"/>
      <w:lvlText w:val=""/>
      <w:lvlJc w:val="left"/>
      <w:pPr>
        <w:ind w:left="4731" w:hanging="360"/>
      </w:pPr>
      <w:rPr>
        <w:rFonts w:ascii="Wingdings" w:hAnsi="Wingdings" w:hint="default"/>
      </w:rPr>
    </w:lvl>
    <w:lvl w:ilvl="6" w:tplc="04240001" w:tentative="1">
      <w:start w:val="1"/>
      <w:numFmt w:val="bullet"/>
      <w:lvlText w:val=""/>
      <w:lvlJc w:val="left"/>
      <w:pPr>
        <w:ind w:left="5451" w:hanging="360"/>
      </w:pPr>
      <w:rPr>
        <w:rFonts w:ascii="Symbol" w:hAnsi="Symbol" w:hint="default"/>
      </w:rPr>
    </w:lvl>
    <w:lvl w:ilvl="7" w:tplc="04240003" w:tentative="1">
      <w:start w:val="1"/>
      <w:numFmt w:val="bullet"/>
      <w:lvlText w:val="o"/>
      <w:lvlJc w:val="left"/>
      <w:pPr>
        <w:ind w:left="6171" w:hanging="360"/>
      </w:pPr>
      <w:rPr>
        <w:rFonts w:ascii="Courier New" w:hAnsi="Courier New" w:cs="Courier New" w:hint="default"/>
      </w:rPr>
    </w:lvl>
    <w:lvl w:ilvl="8" w:tplc="04240005" w:tentative="1">
      <w:start w:val="1"/>
      <w:numFmt w:val="bullet"/>
      <w:lvlText w:val=""/>
      <w:lvlJc w:val="left"/>
      <w:pPr>
        <w:ind w:left="6891" w:hanging="360"/>
      </w:pPr>
      <w:rPr>
        <w:rFonts w:ascii="Wingdings" w:hAnsi="Wingdings" w:hint="default"/>
      </w:rPr>
    </w:lvl>
  </w:abstractNum>
  <w:abstractNum w:abstractNumId="34"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E110588"/>
    <w:multiLevelType w:val="hybridMultilevel"/>
    <w:tmpl w:val="E1284A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F546E57"/>
    <w:multiLevelType w:val="hybridMultilevel"/>
    <w:tmpl w:val="77E61BE2"/>
    <w:lvl w:ilvl="0" w:tplc="9B1618A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4A130BC"/>
    <w:multiLevelType w:val="hybridMultilevel"/>
    <w:tmpl w:val="2D882D0A"/>
    <w:lvl w:ilvl="0" w:tplc="9DD0D348">
      <w:start w:val="3"/>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9"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BF090A"/>
    <w:multiLevelType w:val="hybridMultilevel"/>
    <w:tmpl w:val="F26CC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4" w15:restartNumberingAfterBreak="0">
    <w:nsid w:val="6FDA4A51"/>
    <w:multiLevelType w:val="multilevel"/>
    <w:tmpl w:val="799003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5C84508"/>
    <w:multiLevelType w:val="hybridMultilevel"/>
    <w:tmpl w:val="F8AA5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1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40"/>
  </w:num>
  <w:num w:numId="4">
    <w:abstractNumId w:val="9"/>
  </w:num>
  <w:num w:numId="5">
    <w:abstractNumId w:val="6"/>
  </w:num>
  <w:num w:numId="6">
    <w:abstractNumId w:val="36"/>
  </w:num>
  <w:num w:numId="7">
    <w:abstractNumId w:val="41"/>
  </w:num>
  <w:num w:numId="8">
    <w:abstractNumId w:val="0"/>
  </w:num>
  <w:num w:numId="9">
    <w:abstractNumId w:val="27"/>
  </w:num>
  <w:num w:numId="10">
    <w:abstractNumId w:val="24"/>
  </w:num>
  <w:num w:numId="11">
    <w:abstractNumId w:val="19"/>
  </w:num>
  <w:num w:numId="12">
    <w:abstractNumId w:val="28"/>
  </w:num>
  <w:num w:numId="13">
    <w:abstractNumId w:val="29"/>
  </w:num>
  <w:num w:numId="14">
    <w:abstractNumId w:val="46"/>
  </w:num>
  <w:num w:numId="15">
    <w:abstractNumId w:val="12"/>
  </w:num>
  <w:num w:numId="16">
    <w:abstractNumId w:val="3"/>
  </w:num>
  <w:num w:numId="17">
    <w:abstractNumId w:val="34"/>
  </w:num>
  <w:num w:numId="18">
    <w:abstractNumId w:val="1"/>
  </w:num>
  <w:num w:numId="19">
    <w:abstractNumId w:val="2"/>
  </w:num>
  <w:num w:numId="20">
    <w:abstractNumId w:val="4"/>
  </w:num>
  <w:num w:numId="21">
    <w:abstractNumId w:val="17"/>
  </w:num>
  <w:num w:numId="22">
    <w:abstractNumId w:val="26"/>
  </w:num>
  <w:num w:numId="23">
    <w:abstractNumId w:val="21"/>
  </w:num>
  <w:num w:numId="24">
    <w:abstractNumId w:val="25"/>
  </w:num>
  <w:num w:numId="25">
    <w:abstractNumId w:val="7"/>
  </w:num>
  <w:num w:numId="26">
    <w:abstractNumId w:val="39"/>
  </w:num>
  <w:num w:numId="27">
    <w:abstractNumId w:val="13"/>
  </w:num>
  <w:num w:numId="28">
    <w:abstractNumId w:val="37"/>
  </w:num>
  <w:num w:numId="29">
    <w:abstractNumId w:val="42"/>
  </w:num>
  <w:num w:numId="30">
    <w:abstractNumId w:val="38"/>
  </w:num>
  <w:num w:numId="31">
    <w:abstractNumId w:val="33"/>
  </w:num>
  <w:num w:numId="32">
    <w:abstractNumId w:val="35"/>
  </w:num>
  <w:num w:numId="33">
    <w:abstractNumId w:val="32"/>
  </w:num>
  <w:num w:numId="34">
    <w:abstractNumId w:val="45"/>
  </w:num>
  <w:num w:numId="35">
    <w:abstractNumId w:val="8"/>
  </w:num>
  <w:num w:numId="36">
    <w:abstractNumId w:val="30"/>
  </w:num>
  <w:num w:numId="37">
    <w:abstractNumId w:val="31"/>
  </w:num>
  <w:num w:numId="38">
    <w:abstractNumId w:val="14"/>
  </w:num>
  <w:num w:numId="39">
    <w:abstractNumId w:val="20"/>
  </w:num>
  <w:num w:numId="40">
    <w:abstractNumId w:val="44"/>
  </w:num>
  <w:num w:numId="41">
    <w:abstractNumId w:val="15"/>
  </w:num>
  <w:num w:numId="42">
    <w:abstractNumId w:val="10"/>
  </w:num>
  <w:num w:numId="43">
    <w:abstractNumId w:val="18"/>
  </w:num>
  <w:num w:numId="44">
    <w:abstractNumId w:val="16"/>
  </w:num>
  <w:num w:numId="45">
    <w:abstractNumId w:val="23"/>
  </w:num>
  <w:num w:numId="4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7AAF"/>
    <w:rsid w:val="00014346"/>
    <w:rsid w:val="00015C22"/>
    <w:rsid w:val="0001745C"/>
    <w:rsid w:val="000177E3"/>
    <w:rsid w:val="00022001"/>
    <w:rsid w:val="00026535"/>
    <w:rsid w:val="00026578"/>
    <w:rsid w:val="00026E0A"/>
    <w:rsid w:val="0003052D"/>
    <w:rsid w:val="00034118"/>
    <w:rsid w:val="00034AC6"/>
    <w:rsid w:val="00035477"/>
    <w:rsid w:val="0003575C"/>
    <w:rsid w:val="00037BED"/>
    <w:rsid w:val="000426DC"/>
    <w:rsid w:val="000434CE"/>
    <w:rsid w:val="00046A65"/>
    <w:rsid w:val="000516D1"/>
    <w:rsid w:val="000549F1"/>
    <w:rsid w:val="00054F35"/>
    <w:rsid w:val="00055141"/>
    <w:rsid w:val="00055725"/>
    <w:rsid w:val="000561CE"/>
    <w:rsid w:val="00056377"/>
    <w:rsid w:val="000571D1"/>
    <w:rsid w:val="0006205A"/>
    <w:rsid w:val="000624EC"/>
    <w:rsid w:val="00064A96"/>
    <w:rsid w:val="00065DB2"/>
    <w:rsid w:val="00067416"/>
    <w:rsid w:val="00073A58"/>
    <w:rsid w:val="000804EF"/>
    <w:rsid w:val="00081606"/>
    <w:rsid w:val="00082B5D"/>
    <w:rsid w:val="00083593"/>
    <w:rsid w:val="000843C7"/>
    <w:rsid w:val="000844FF"/>
    <w:rsid w:val="00085FB2"/>
    <w:rsid w:val="00086A45"/>
    <w:rsid w:val="00090408"/>
    <w:rsid w:val="00092688"/>
    <w:rsid w:val="000931FA"/>
    <w:rsid w:val="000946F2"/>
    <w:rsid w:val="00095F2B"/>
    <w:rsid w:val="00096284"/>
    <w:rsid w:val="000A0332"/>
    <w:rsid w:val="000A33DF"/>
    <w:rsid w:val="000A3AE4"/>
    <w:rsid w:val="000A7EBB"/>
    <w:rsid w:val="000C5404"/>
    <w:rsid w:val="000C5C55"/>
    <w:rsid w:val="000C7C81"/>
    <w:rsid w:val="000D1CC2"/>
    <w:rsid w:val="000D250C"/>
    <w:rsid w:val="000D6083"/>
    <w:rsid w:val="000D7148"/>
    <w:rsid w:val="000E05CC"/>
    <w:rsid w:val="000E2629"/>
    <w:rsid w:val="000E2FEB"/>
    <w:rsid w:val="000E4B65"/>
    <w:rsid w:val="000E50F7"/>
    <w:rsid w:val="000E5C8F"/>
    <w:rsid w:val="000E643E"/>
    <w:rsid w:val="000E7458"/>
    <w:rsid w:val="000F0722"/>
    <w:rsid w:val="000F0F7A"/>
    <w:rsid w:val="000F4007"/>
    <w:rsid w:val="000F6D59"/>
    <w:rsid w:val="000F6F59"/>
    <w:rsid w:val="00105124"/>
    <w:rsid w:val="001106A9"/>
    <w:rsid w:val="00110B33"/>
    <w:rsid w:val="001138E4"/>
    <w:rsid w:val="0011482D"/>
    <w:rsid w:val="00121242"/>
    <w:rsid w:val="00130B9D"/>
    <w:rsid w:val="00132E76"/>
    <w:rsid w:val="00133CAF"/>
    <w:rsid w:val="00135B0E"/>
    <w:rsid w:val="00136479"/>
    <w:rsid w:val="00137F59"/>
    <w:rsid w:val="00143378"/>
    <w:rsid w:val="00143531"/>
    <w:rsid w:val="00144056"/>
    <w:rsid w:val="00145382"/>
    <w:rsid w:val="0014552C"/>
    <w:rsid w:val="00145701"/>
    <w:rsid w:val="00146A9F"/>
    <w:rsid w:val="00146EF1"/>
    <w:rsid w:val="0014790C"/>
    <w:rsid w:val="00151437"/>
    <w:rsid w:val="00151E40"/>
    <w:rsid w:val="00152F49"/>
    <w:rsid w:val="00156A11"/>
    <w:rsid w:val="0015706A"/>
    <w:rsid w:val="00160ACC"/>
    <w:rsid w:val="00165373"/>
    <w:rsid w:val="00166189"/>
    <w:rsid w:val="00166306"/>
    <w:rsid w:val="00167546"/>
    <w:rsid w:val="001713F2"/>
    <w:rsid w:val="001733AD"/>
    <w:rsid w:val="00175D57"/>
    <w:rsid w:val="00180478"/>
    <w:rsid w:val="0018193A"/>
    <w:rsid w:val="00181A50"/>
    <w:rsid w:val="00185DDA"/>
    <w:rsid w:val="00190639"/>
    <w:rsid w:val="001925A6"/>
    <w:rsid w:val="00193AF1"/>
    <w:rsid w:val="00197E31"/>
    <w:rsid w:val="001A0722"/>
    <w:rsid w:val="001A150F"/>
    <w:rsid w:val="001A15AB"/>
    <w:rsid w:val="001A28C6"/>
    <w:rsid w:val="001A4635"/>
    <w:rsid w:val="001B21B0"/>
    <w:rsid w:val="001B3070"/>
    <w:rsid w:val="001B3524"/>
    <w:rsid w:val="001B5E66"/>
    <w:rsid w:val="001C26A8"/>
    <w:rsid w:val="001C2E6F"/>
    <w:rsid w:val="001C35A2"/>
    <w:rsid w:val="001C4083"/>
    <w:rsid w:val="001C518B"/>
    <w:rsid w:val="001C6B67"/>
    <w:rsid w:val="001D0478"/>
    <w:rsid w:val="001D3B58"/>
    <w:rsid w:val="001E1E30"/>
    <w:rsid w:val="001F5566"/>
    <w:rsid w:val="001F5B9F"/>
    <w:rsid w:val="001F7DE6"/>
    <w:rsid w:val="001F7E2F"/>
    <w:rsid w:val="0020064F"/>
    <w:rsid w:val="00200960"/>
    <w:rsid w:val="002042EA"/>
    <w:rsid w:val="00205243"/>
    <w:rsid w:val="00210AAD"/>
    <w:rsid w:val="00211B92"/>
    <w:rsid w:val="002200C6"/>
    <w:rsid w:val="0022179E"/>
    <w:rsid w:val="00221F0B"/>
    <w:rsid w:val="00224152"/>
    <w:rsid w:val="002245DC"/>
    <w:rsid w:val="00224679"/>
    <w:rsid w:val="0022750F"/>
    <w:rsid w:val="00230913"/>
    <w:rsid w:val="002336D7"/>
    <w:rsid w:val="00233A5F"/>
    <w:rsid w:val="002359E7"/>
    <w:rsid w:val="00236A8F"/>
    <w:rsid w:val="00244B6A"/>
    <w:rsid w:val="002455ED"/>
    <w:rsid w:val="002509BA"/>
    <w:rsid w:val="00252585"/>
    <w:rsid w:val="002541E5"/>
    <w:rsid w:val="002555C2"/>
    <w:rsid w:val="00256729"/>
    <w:rsid w:val="00257C85"/>
    <w:rsid w:val="002656B7"/>
    <w:rsid w:val="00265BEC"/>
    <w:rsid w:val="00270F9E"/>
    <w:rsid w:val="0027741F"/>
    <w:rsid w:val="00280928"/>
    <w:rsid w:val="00280E5B"/>
    <w:rsid w:val="002833BA"/>
    <w:rsid w:val="00285CEE"/>
    <w:rsid w:val="0028657C"/>
    <w:rsid w:val="002901CC"/>
    <w:rsid w:val="00292F91"/>
    <w:rsid w:val="0029519F"/>
    <w:rsid w:val="00296BFF"/>
    <w:rsid w:val="002A0722"/>
    <w:rsid w:val="002A245C"/>
    <w:rsid w:val="002A3B5B"/>
    <w:rsid w:val="002A5684"/>
    <w:rsid w:val="002C0D76"/>
    <w:rsid w:val="002C0FD5"/>
    <w:rsid w:val="002C1FF1"/>
    <w:rsid w:val="002C5D69"/>
    <w:rsid w:val="002D144E"/>
    <w:rsid w:val="002D3538"/>
    <w:rsid w:val="002E1595"/>
    <w:rsid w:val="002E1AB9"/>
    <w:rsid w:val="002E2687"/>
    <w:rsid w:val="002E2C88"/>
    <w:rsid w:val="002E4133"/>
    <w:rsid w:val="002E58F8"/>
    <w:rsid w:val="002F0281"/>
    <w:rsid w:val="002F174A"/>
    <w:rsid w:val="002F23D3"/>
    <w:rsid w:val="002F7AB2"/>
    <w:rsid w:val="002F7D8C"/>
    <w:rsid w:val="0030083D"/>
    <w:rsid w:val="0030660D"/>
    <w:rsid w:val="0030673B"/>
    <w:rsid w:val="003072CD"/>
    <w:rsid w:val="00310C34"/>
    <w:rsid w:val="0031289B"/>
    <w:rsid w:val="00317398"/>
    <w:rsid w:val="003253AC"/>
    <w:rsid w:val="00326226"/>
    <w:rsid w:val="003264D5"/>
    <w:rsid w:val="003338C1"/>
    <w:rsid w:val="00335BA8"/>
    <w:rsid w:val="00337803"/>
    <w:rsid w:val="0034100A"/>
    <w:rsid w:val="003412AB"/>
    <w:rsid w:val="00343C3C"/>
    <w:rsid w:val="00347A84"/>
    <w:rsid w:val="00347B2B"/>
    <w:rsid w:val="003503E4"/>
    <w:rsid w:val="00351B45"/>
    <w:rsid w:val="0035379C"/>
    <w:rsid w:val="0035425F"/>
    <w:rsid w:val="003545B3"/>
    <w:rsid w:val="00355E3B"/>
    <w:rsid w:val="0036120B"/>
    <w:rsid w:val="00363FC7"/>
    <w:rsid w:val="00365252"/>
    <w:rsid w:val="0037294C"/>
    <w:rsid w:val="00374587"/>
    <w:rsid w:val="00381CB7"/>
    <w:rsid w:val="00382AD7"/>
    <w:rsid w:val="003832B3"/>
    <w:rsid w:val="003911DD"/>
    <w:rsid w:val="00391653"/>
    <w:rsid w:val="00395E8C"/>
    <w:rsid w:val="0039672C"/>
    <w:rsid w:val="003A0BCF"/>
    <w:rsid w:val="003A2B98"/>
    <w:rsid w:val="003A3460"/>
    <w:rsid w:val="003A3D3C"/>
    <w:rsid w:val="003A6983"/>
    <w:rsid w:val="003A7417"/>
    <w:rsid w:val="003A74B2"/>
    <w:rsid w:val="003B06E4"/>
    <w:rsid w:val="003B31D8"/>
    <w:rsid w:val="003B3740"/>
    <w:rsid w:val="003B3B96"/>
    <w:rsid w:val="003B5981"/>
    <w:rsid w:val="003C2009"/>
    <w:rsid w:val="003C4CF5"/>
    <w:rsid w:val="003C5857"/>
    <w:rsid w:val="003C6205"/>
    <w:rsid w:val="003D16B7"/>
    <w:rsid w:val="003D1F3F"/>
    <w:rsid w:val="003D3C60"/>
    <w:rsid w:val="003D3EE7"/>
    <w:rsid w:val="003E1975"/>
    <w:rsid w:val="003E2F5E"/>
    <w:rsid w:val="003E3259"/>
    <w:rsid w:val="003E43D6"/>
    <w:rsid w:val="003E4DFB"/>
    <w:rsid w:val="003E6990"/>
    <w:rsid w:val="003E7101"/>
    <w:rsid w:val="003E7755"/>
    <w:rsid w:val="003F5D6C"/>
    <w:rsid w:val="003F6E65"/>
    <w:rsid w:val="003F755F"/>
    <w:rsid w:val="003F7E36"/>
    <w:rsid w:val="004010DF"/>
    <w:rsid w:val="004037BE"/>
    <w:rsid w:val="00404470"/>
    <w:rsid w:val="00404A11"/>
    <w:rsid w:val="00404DB8"/>
    <w:rsid w:val="004051D7"/>
    <w:rsid w:val="004063C1"/>
    <w:rsid w:val="004067FE"/>
    <w:rsid w:val="00406EAA"/>
    <w:rsid w:val="004112D5"/>
    <w:rsid w:val="00412F4F"/>
    <w:rsid w:val="00415A6D"/>
    <w:rsid w:val="004240DD"/>
    <w:rsid w:val="0042715B"/>
    <w:rsid w:val="00427907"/>
    <w:rsid w:val="00427AE7"/>
    <w:rsid w:val="00427DFF"/>
    <w:rsid w:val="00433DD4"/>
    <w:rsid w:val="00440A01"/>
    <w:rsid w:val="00443D3F"/>
    <w:rsid w:val="0045057B"/>
    <w:rsid w:val="004508B9"/>
    <w:rsid w:val="0045474A"/>
    <w:rsid w:val="00457C68"/>
    <w:rsid w:val="004623D1"/>
    <w:rsid w:val="004653EC"/>
    <w:rsid w:val="00465F90"/>
    <w:rsid w:val="00466262"/>
    <w:rsid w:val="004670C8"/>
    <w:rsid w:val="00467A7D"/>
    <w:rsid w:val="00467ADE"/>
    <w:rsid w:val="004728A4"/>
    <w:rsid w:val="00474D5F"/>
    <w:rsid w:val="0047561A"/>
    <w:rsid w:val="0047580F"/>
    <w:rsid w:val="00481950"/>
    <w:rsid w:val="00481A40"/>
    <w:rsid w:val="00483258"/>
    <w:rsid w:val="004843F8"/>
    <w:rsid w:val="00484B43"/>
    <w:rsid w:val="00484C97"/>
    <w:rsid w:val="00484F7C"/>
    <w:rsid w:val="00491CA0"/>
    <w:rsid w:val="0049352D"/>
    <w:rsid w:val="00493B40"/>
    <w:rsid w:val="00494EA4"/>
    <w:rsid w:val="0049600B"/>
    <w:rsid w:val="00497035"/>
    <w:rsid w:val="00497478"/>
    <w:rsid w:val="0049779D"/>
    <w:rsid w:val="004A0D72"/>
    <w:rsid w:val="004A30DF"/>
    <w:rsid w:val="004A37D7"/>
    <w:rsid w:val="004A3E4B"/>
    <w:rsid w:val="004A581A"/>
    <w:rsid w:val="004A5913"/>
    <w:rsid w:val="004A5BBC"/>
    <w:rsid w:val="004A75A6"/>
    <w:rsid w:val="004B171B"/>
    <w:rsid w:val="004B3538"/>
    <w:rsid w:val="004B382A"/>
    <w:rsid w:val="004B57F1"/>
    <w:rsid w:val="004B66A1"/>
    <w:rsid w:val="004B7AFC"/>
    <w:rsid w:val="004C15C0"/>
    <w:rsid w:val="004C1B9F"/>
    <w:rsid w:val="004C2307"/>
    <w:rsid w:val="004C7A77"/>
    <w:rsid w:val="004D37F8"/>
    <w:rsid w:val="004D5375"/>
    <w:rsid w:val="004E0434"/>
    <w:rsid w:val="004E0AC1"/>
    <w:rsid w:val="004E25B8"/>
    <w:rsid w:val="004F143C"/>
    <w:rsid w:val="004F7B33"/>
    <w:rsid w:val="005003B8"/>
    <w:rsid w:val="00504BE2"/>
    <w:rsid w:val="0050783A"/>
    <w:rsid w:val="00507CFD"/>
    <w:rsid w:val="0051016C"/>
    <w:rsid w:val="0051168B"/>
    <w:rsid w:val="005124E3"/>
    <w:rsid w:val="00513CDA"/>
    <w:rsid w:val="005209CC"/>
    <w:rsid w:val="005225CA"/>
    <w:rsid w:val="00525E97"/>
    <w:rsid w:val="0052749B"/>
    <w:rsid w:val="00532093"/>
    <w:rsid w:val="0053367F"/>
    <w:rsid w:val="005344A3"/>
    <w:rsid w:val="00535606"/>
    <w:rsid w:val="0053623B"/>
    <w:rsid w:val="00536EC4"/>
    <w:rsid w:val="005409F6"/>
    <w:rsid w:val="00540D34"/>
    <w:rsid w:val="0054161B"/>
    <w:rsid w:val="00542731"/>
    <w:rsid w:val="00542A19"/>
    <w:rsid w:val="0054333F"/>
    <w:rsid w:val="00550E5F"/>
    <w:rsid w:val="005530E0"/>
    <w:rsid w:val="00553FB8"/>
    <w:rsid w:val="00556A06"/>
    <w:rsid w:val="005616A9"/>
    <w:rsid w:val="005620BB"/>
    <w:rsid w:val="00562FAE"/>
    <w:rsid w:val="00567082"/>
    <w:rsid w:val="00567447"/>
    <w:rsid w:val="005724A4"/>
    <w:rsid w:val="005729E9"/>
    <w:rsid w:val="00572F7E"/>
    <w:rsid w:val="005817F6"/>
    <w:rsid w:val="00581DC0"/>
    <w:rsid w:val="00582CA8"/>
    <w:rsid w:val="0058754C"/>
    <w:rsid w:val="0058781D"/>
    <w:rsid w:val="00590744"/>
    <w:rsid w:val="00591003"/>
    <w:rsid w:val="005941C1"/>
    <w:rsid w:val="00594F2C"/>
    <w:rsid w:val="00597D42"/>
    <w:rsid w:val="005A2577"/>
    <w:rsid w:val="005A45A2"/>
    <w:rsid w:val="005A6CBD"/>
    <w:rsid w:val="005B475A"/>
    <w:rsid w:val="005B4E78"/>
    <w:rsid w:val="005B653C"/>
    <w:rsid w:val="005B662E"/>
    <w:rsid w:val="005B7D94"/>
    <w:rsid w:val="005C0638"/>
    <w:rsid w:val="005C1535"/>
    <w:rsid w:val="005C221E"/>
    <w:rsid w:val="005C2A07"/>
    <w:rsid w:val="005C5125"/>
    <w:rsid w:val="005C7D51"/>
    <w:rsid w:val="005D02F1"/>
    <w:rsid w:val="005D0D88"/>
    <w:rsid w:val="005D154E"/>
    <w:rsid w:val="005D6C9E"/>
    <w:rsid w:val="005E0ABB"/>
    <w:rsid w:val="005E31EE"/>
    <w:rsid w:val="005E5594"/>
    <w:rsid w:val="005F2031"/>
    <w:rsid w:val="005F4C7F"/>
    <w:rsid w:val="005F5D29"/>
    <w:rsid w:val="005F6A0E"/>
    <w:rsid w:val="005F6F24"/>
    <w:rsid w:val="005F7B8A"/>
    <w:rsid w:val="006008D8"/>
    <w:rsid w:val="00603302"/>
    <w:rsid w:val="00606B65"/>
    <w:rsid w:val="00607E72"/>
    <w:rsid w:val="00611D21"/>
    <w:rsid w:val="00612217"/>
    <w:rsid w:val="006127E5"/>
    <w:rsid w:val="0061315F"/>
    <w:rsid w:val="006134EE"/>
    <w:rsid w:val="00614D44"/>
    <w:rsid w:val="00616FF5"/>
    <w:rsid w:val="00620BC9"/>
    <w:rsid w:val="0062207B"/>
    <w:rsid w:val="00622805"/>
    <w:rsid w:val="00623268"/>
    <w:rsid w:val="00625E2F"/>
    <w:rsid w:val="006309D6"/>
    <w:rsid w:val="0063280F"/>
    <w:rsid w:val="00635992"/>
    <w:rsid w:val="00635B88"/>
    <w:rsid w:val="00637ED5"/>
    <w:rsid w:val="006411E3"/>
    <w:rsid w:val="006412B7"/>
    <w:rsid w:val="00641DA1"/>
    <w:rsid w:val="00642DF9"/>
    <w:rsid w:val="006430A0"/>
    <w:rsid w:val="00647835"/>
    <w:rsid w:val="00657D20"/>
    <w:rsid w:val="0066121D"/>
    <w:rsid w:val="0066150B"/>
    <w:rsid w:val="00664283"/>
    <w:rsid w:val="006650FC"/>
    <w:rsid w:val="0066589E"/>
    <w:rsid w:val="00666F34"/>
    <w:rsid w:val="00670EA4"/>
    <w:rsid w:val="00671EF8"/>
    <w:rsid w:val="00672886"/>
    <w:rsid w:val="006741F0"/>
    <w:rsid w:val="00674BF0"/>
    <w:rsid w:val="00676EE0"/>
    <w:rsid w:val="00682507"/>
    <w:rsid w:val="00682825"/>
    <w:rsid w:val="00683774"/>
    <w:rsid w:val="006837A0"/>
    <w:rsid w:val="00687100"/>
    <w:rsid w:val="00692CD8"/>
    <w:rsid w:val="00695C0F"/>
    <w:rsid w:val="006A3BB4"/>
    <w:rsid w:val="006A5220"/>
    <w:rsid w:val="006A5D3C"/>
    <w:rsid w:val="006A66E5"/>
    <w:rsid w:val="006A6BAA"/>
    <w:rsid w:val="006A71CB"/>
    <w:rsid w:val="006A7CD6"/>
    <w:rsid w:val="006A7DAC"/>
    <w:rsid w:val="006B024D"/>
    <w:rsid w:val="006B0785"/>
    <w:rsid w:val="006B1F5D"/>
    <w:rsid w:val="006B27CC"/>
    <w:rsid w:val="006B42A8"/>
    <w:rsid w:val="006B7FFD"/>
    <w:rsid w:val="006C0BB7"/>
    <w:rsid w:val="006C790F"/>
    <w:rsid w:val="006C7AC3"/>
    <w:rsid w:val="006D1D11"/>
    <w:rsid w:val="006D204F"/>
    <w:rsid w:val="006D445D"/>
    <w:rsid w:val="006D5070"/>
    <w:rsid w:val="006D5D0D"/>
    <w:rsid w:val="006D60B4"/>
    <w:rsid w:val="006E056A"/>
    <w:rsid w:val="006E180F"/>
    <w:rsid w:val="006E18A5"/>
    <w:rsid w:val="006E55D9"/>
    <w:rsid w:val="006F10E7"/>
    <w:rsid w:val="006F2029"/>
    <w:rsid w:val="006F2E55"/>
    <w:rsid w:val="006F3306"/>
    <w:rsid w:val="006F4A28"/>
    <w:rsid w:val="006F6621"/>
    <w:rsid w:val="00703044"/>
    <w:rsid w:val="00703209"/>
    <w:rsid w:val="0070421D"/>
    <w:rsid w:val="00706005"/>
    <w:rsid w:val="007072AE"/>
    <w:rsid w:val="00707E6B"/>
    <w:rsid w:val="00710909"/>
    <w:rsid w:val="007137B7"/>
    <w:rsid w:val="0071456B"/>
    <w:rsid w:val="00714C72"/>
    <w:rsid w:val="00716134"/>
    <w:rsid w:val="00716451"/>
    <w:rsid w:val="00717E45"/>
    <w:rsid w:val="0072184F"/>
    <w:rsid w:val="0072278C"/>
    <w:rsid w:val="00723D5A"/>
    <w:rsid w:val="0072428B"/>
    <w:rsid w:val="0072498E"/>
    <w:rsid w:val="007313A0"/>
    <w:rsid w:val="00731CB1"/>
    <w:rsid w:val="00731D37"/>
    <w:rsid w:val="00732D99"/>
    <w:rsid w:val="0073490E"/>
    <w:rsid w:val="00735456"/>
    <w:rsid w:val="00737B9A"/>
    <w:rsid w:val="00740236"/>
    <w:rsid w:val="007405DA"/>
    <w:rsid w:val="007424B6"/>
    <w:rsid w:val="00742B33"/>
    <w:rsid w:val="00742F45"/>
    <w:rsid w:val="0074493A"/>
    <w:rsid w:val="007468C4"/>
    <w:rsid w:val="007470EC"/>
    <w:rsid w:val="007476F1"/>
    <w:rsid w:val="00750581"/>
    <w:rsid w:val="00751757"/>
    <w:rsid w:val="00756B78"/>
    <w:rsid w:val="00757888"/>
    <w:rsid w:val="0076191F"/>
    <w:rsid w:val="0076372F"/>
    <w:rsid w:val="00764082"/>
    <w:rsid w:val="007748AA"/>
    <w:rsid w:val="0077511F"/>
    <w:rsid w:val="00785F67"/>
    <w:rsid w:val="00786B06"/>
    <w:rsid w:val="007917DD"/>
    <w:rsid w:val="00792613"/>
    <w:rsid w:val="0079635E"/>
    <w:rsid w:val="007A14AC"/>
    <w:rsid w:val="007A5AB5"/>
    <w:rsid w:val="007B297C"/>
    <w:rsid w:val="007B3D13"/>
    <w:rsid w:val="007B5A27"/>
    <w:rsid w:val="007C0102"/>
    <w:rsid w:val="007C09E3"/>
    <w:rsid w:val="007C4616"/>
    <w:rsid w:val="007D22FB"/>
    <w:rsid w:val="007D301E"/>
    <w:rsid w:val="007D38C1"/>
    <w:rsid w:val="007D5F44"/>
    <w:rsid w:val="007D70CF"/>
    <w:rsid w:val="007E1112"/>
    <w:rsid w:val="007E2FEF"/>
    <w:rsid w:val="007E33B5"/>
    <w:rsid w:val="007E3F8A"/>
    <w:rsid w:val="007F23E5"/>
    <w:rsid w:val="007F2D19"/>
    <w:rsid w:val="007F4F3A"/>
    <w:rsid w:val="007F75C8"/>
    <w:rsid w:val="008020A7"/>
    <w:rsid w:val="008035EA"/>
    <w:rsid w:val="0080795D"/>
    <w:rsid w:val="008154A1"/>
    <w:rsid w:val="0081583A"/>
    <w:rsid w:val="008161A0"/>
    <w:rsid w:val="00821A24"/>
    <w:rsid w:val="00821B21"/>
    <w:rsid w:val="00822060"/>
    <w:rsid w:val="008223A2"/>
    <w:rsid w:val="008224E5"/>
    <w:rsid w:val="008250B3"/>
    <w:rsid w:val="00827885"/>
    <w:rsid w:val="00830180"/>
    <w:rsid w:val="00831206"/>
    <w:rsid w:val="008331D7"/>
    <w:rsid w:val="00834DB6"/>
    <w:rsid w:val="00844A26"/>
    <w:rsid w:val="00844E1F"/>
    <w:rsid w:val="0084539A"/>
    <w:rsid w:val="0084655B"/>
    <w:rsid w:val="00846B93"/>
    <w:rsid w:val="00847081"/>
    <w:rsid w:val="008502CE"/>
    <w:rsid w:val="00850E49"/>
    <w:rsid w:val="00851DAD"/>
    <w:rsid w:val="008539A0"/>
    <w:rsid w:val="00855BD5"/>
    <w:rsid w:val="00857CBE"/>
    <w:rsid w:val="008601C9"/>
    <w:rsid w:val="00860B61"/>
    <w:rsid w:val="008648CB"/>
    <w:rsid w:val="00865CCD"/>
    <w:rsid w:val="008706DF"/>
    <w:rsid w:val="008729B8"/>
    <w:rsid w:val="00875011"/>
    <w:rsid w:val="008750C4"/>
    <w:rsid w:val="0087595A"/>
    <w:rsid w:val="008776BB"/>
    <w:rsid w:val="00883EAD"/>
    <w:rsid w:val="00886A74"/>
    <w:rsid w:val="00886AF3"/>
    <w:rsid w:val="00893841"/>
    <w:rsid w:val="00896F5E"/>
    <w:rsid w:val="008A1D7B"/>
    <w:rsid w:val="008A3273"/>
    <w:rsid w:val="008A4756"/>
    <w:rsid w:val="008B0B52"/>
    <w:rsid w:val="008B1A5F"/>
    <w:rsid w:val="008B3134"/>
    <w:rsid w:val="008B4BA3"/>
    <w:rsid w:val="008C26CB"/>
    <w:rsid w:val="008C2D2D"/>
    <w:rsid w:val="008C7334"/>
    <w:rsid w:val="008C7CB8"/>
    <w:rsid w:val="008D1435"/>
    <w:rsid w:val="008D5F2E"/>
    <w:rsid w:val="008D610B"/>
    <w:rsid w:val="008E0763"/>
    <w:rsid w:val="008E0C39"/>
    <w:rsid w:val="008E26D1"/>
    <w:rsid w:val="008E30BF"/>
    <w:rsid w:val="008E420F"/>
    <w:rsid w:val="008F68A0"/>
    <w:rsid w:val="008F755B"/>
    <w:rsid w:val="009028D2"/>
    <w:rsid w:val="00902AD8"/>
    <w:rsid w:val="00903500"/>
    <w:rsid w:val="0090498D"/>
    <w:rsid w:val="00906D83"/>
    <w:rsid w:val="00911998"/>
    <w:rsid w:val="009170FB"/>
    <w:rsid w:val="009208C1"/>
    <w:rsid w:val="00920CE3"/>
    <w:rsid w:val="00922F73"/>
    <w:rsid w:val="00924414"/>
    <w:rsid w:val="009266A8"/>
    <w:rsid w:val="00926ACE"/>
    <w:rsid w:val="00927532"/>
    <w:rsid w:val="009309C2"/>
    <w:rsid w:val="00933D4F"/>
    <w:rsid w:val="00940EAF"/>
    <w:rsid w:val="0095011A"/>
    <w:rsid w:val="00950461"/>
    <w:rsid w:val="009563FD"/>
    <w:rsid w:val="00956607"/>
    <w:rsid w:val="00961D57"/>
    <w:rsid w:val="00964B0C"/>
    <w:rsid w:val="0096623A"/>
    <w:rsid w:val="009676EE"/>
    <w:rsid w:val="00970EA4"/>
    <w:rsid w:val="0097533A"/>
    <w:rsid w:val="00976EFD"/>
    <w:rsid w:val="009822EF"/>
    <w:rsid w:val="00982B0F"/>
    <w:rsid w:val="00983832"/>
    <w:rsid w:val="00983D6F"/>
    <w:rsid w:val="00983E57"/>
    <w:rsid w:val="00987987"/>
    <w:rsid w:val="00995A29"/>
    <w:rsid w:val="00996809"/>
    <w:rsid w:val="009A2060"/>
    <w:rsid w:val="009A2D6B"/>
    <w:rsid w:val="009A3F52"/>
    <w:rsid w:val="009A4EDA"/>
    <w:rsid w:val="009B32DC"/>
    <w:rsid w:val="009B5A3B"/>
    <w:rsid w:val="009C0B17"/>
    <w:rsid w:val="009C2BE7"/>
    <w:rsid w:val="009D0CAF"/>
    <w:rsid w:val="009D1905"/>
    <w:rsid w:val="009D1E47"/>
    <w:rsid w:val="009D4036"/>
    <w:rsid w:val="009D44D6"/>
    <w:rsid w:val="009D468C"/>
    <w:rsid w:val="009E2CDE"/>
    <w:rsid w:val="009E5C1C"/>
    <w:rsid w:val="009E7DBE"/>
    <w:rsid w:val="009F0F1E"/>
    <w:rsid w:val="009F2C73"/>
    <w:rsid w:val="009F39E7"/>
    <w:rsid w:val="009F6B42"/>
    <w:rsid w:val="00A00E8A"/>
    <w:rsid w:val="00A031D4"/>
    <w:rsid w:val="00A06E07"/>
    <w:rsid w:val="00A1445E"/>
    <w:rsid w:val="00A147D2"/>
    <w:rsid w:val="00A15556"/>
    <w:rsid w:val="00A15647"/>
    <w:rsid w:val="00A20970"/>
    <w:rsid w:val="00A23D15"/>
    <w:rsid w:val="00A24EA2"/>
    <w:rsid w:val="00A2588E"/>
    <w:rsid w:val="00A2704A"/>
    <w:rsid w:val="00A302D3"/>
    <w:rsid w:val="00A30B43"/>
    <w:rsid w:val="00A325EE"/>
    <w:rsid w:val="00A341A0"/>
    <w:rsid w:val="00A41371"/>
    <w:rsid w:val="00A414D8"/>
    <w:rsid w:val="00A435A8"/>
    <w:rsid w:val="00A441C2"/>
    <w:rsid w:val="00A51380"/>
    <w:rsid w:val="00A53604"/>
    <w:rsid w:val="00A5406B"/>
    <w:rsid w:val="00A559CA"/>
    <w:rsid w:val="00A56BB8"/>
    <w:rsid w:val="00A57F6B"/>
    <w:rsid w:val="00A61383"/>
    <w:rsid w:val="00A65446"/>
    <w:rsid w:val="00A66352"/>
    <w:rsid w:val="00A66D00"/>
    <w:rsid w:val="00A8389F"/>
    <w:rsid w:val="00A83D5B"/>
    <w:rsid w:val="00A86DC8"/>
    <w:rsid w:val="00A87561"/>
    <w:rsid w:val="00A87C7D"/>
    <w:rsid w:val="00A907F1"/>
    <w:rsid w:val="00A9237E"/>
    <w:rsid w:val="00A93B18"/>
    <w:rsid w:val="00A94A0F"/>
    <w:rsid w:val="00A94CA2"/>
    <w:rsid w:val="00A9526D"/>
    <w:rsid w:val="00A953BC"/>
    <w:rsid w:val="00A9768C"/>
    <w:rsid w:val="00AA0BE6"/>
    <w:rsid w:val="00AA1988"/>
    <w:rsid w:val="00AA4488"/>
    <w:rsid w:val="00AA49E5"/>
    <w:rsid w:val="00AA4A7C"/>
    <w:rsid w:val="00AA7DEF"/>
    <w:rsid w:val="00AB06BD"/>
    <w:rsid w:val="00AB0E33"/>
    <w:rsid w:val="00AB1273"/>
    <w:rsid w:val="00AB16A3"/>
    <w:rsid w:val="00AB1CC2"/>
    <w:rsid w:val="00AB43C5"/>
    <w:rsid w:val="00AB4B99"/>
    <w:rsid w:val="00AB576A"/>
    <w:rsid w:val="00AB5C79"/>
    <w:rsid w:val="00AB747A"/>
    <w:rsid w:val="00AB756B"/>
    <w:rsid w:val="00AC4822"/>
    <w:rsid w:val="00AC5643"/>
    <w:rsid w:val="00AC5863"/>
    <w:rsid w:val="00AC5A4D"/>
    <w:rsid w:val="00AC7AB8"/>
    <w:rsid w:val="00AD1497"/>
    <w:rsid w:val="00AE3BA1"/>
    <w:rsid w:val="00AE6E5D"/>
    <w:rsid w:val="00AE7434"/>
    <w:rsid w:val="00AE7BDB"/>
    <w:rsid w:val="00AF1EFE"/>
    <w:rsid w:val="00AF6957"/>
    <w:rsid w:val="00AF6AFF"/>
    <w:rsid w:val="00B053C8"/>
    <w:rsid w:val="00B06215"/>
    <w:rsid w:val="00B21883"/>
    <w:rsid w:val="00B21EF4"/>
    <w:rsid w:val="00B234FE"/>
    <w:rsid w:val="00B2486E"/>
    <w:rsid w:val="00B30E2A"/>
    <w:rsid w:val="00B33B64"/>
    <w:rsid w:val="00B34DE6"/>
    <w:rsid w:val="00B4192A"/>
    <w:rsid w:val="00B42917"/>
    <w:rsid w:val="00B42E94"/>
    <w:rsid w:val="00B42EBA"/>
    <w:rsid w:val="00B47004"/>
    <w:rsid w:val="00B472BA"/>
    <w:rsid w:val="00B55644"/>
    <w:rsid w:val="00B560FE"/>
    <w:rsid w:val="00B56F27"/>
    <w:rsid w:val="00B6087A"/>
    <w:rsid w:val="00B63D01"/>
    <w:rsid w:val="00B655FD"/>
    <w:rsid w:val="00B71CD6"/>
    <w:rsid w:val="00B73173"/>
    <w:rsid w:val="00B734EC"/>
    <w:rsid w:val="00B73F71"/>
    <w:rsid w:val="00B744E7"/>
    <w:rsid w:val="00B8164E"/>
    <w:rsid w:val="00B81687"/>
    <w:rsid w:val="00B821BB"/>
    <w:rsid w:val="00B846E7"/>
    <w:rsid w:val="00B85E87"/>
    <w:rsid w:val="00B922B8"/>
    <w:rsid w:val="00B93C52"/>
    <w:rsid w:val="00B94CAA"/>
    <w:rsid w:val="00B94D09"/>
    <w:rsid w:val="00B96AE3"/>
    <w:rsid w:val="00B97212"/>
    <w:rsid w:val="00B9748A"/>
    <w:rsid w:val="00B97535"/>
    <w:rsid w:val="00BA0A50"/>
    <w:rsid w:val="00BA2DA6"/>
    <w:rsid w:val="00BB310F"/>
    <w:rsid w:val="00BB3639"/>
    <w:rsid w:val="00BB3C78"/>
    <w:rsid w:val="00BB4AD0"/>
    <w:rsid w:val="00BB67E6"/>
    <w:rsid w:val="00BC0943"/>
    <w:rsid w:val="00BC1B54"/>
    <w:rsid w:val="00BC2326"/>
    <w:rsid w:val="00BD085E"/>
    <w:rsid w:val="00BD0BF1"/>
    <w:rsid w:val="00BD346C"/>
    <w:rsid w:val="00BD7062"/>
    <w:rsid w:val="00BE3738"/>
    <w:rsid w:val="00BE394A"/>
    <w:rsid w:val="00BE45C7"/>
    <w:rsid w:val="00BE5625"/>
    <w:rsid w:val="00BE773C"/>
    <w:rsid w:val="00BF4F14"/>
    <w:rsid w:val="00BF5BDF"/>
    <w:rsid w:val="00C03644"/>
    <w:rsid w:val="00C063CC"/>
    <w:rsid w:val="00C13F0D"/>
    <w:rsid w:val="00C2074F"/>
    <w:rsid w:val="00C25797"/>
    <w:rsid w:val="00C257B6"/>
    <w:rsid w:val="00C2797A"/>
    <w:rsid w:val="00C30D2B"/>
    <w:rsid w:val="00C321B8"/>
    <w:rsid w:val="00C32CD2"/>
    <w:rsid w:val="00C36300"/>
    <w:rsid w:val="00C366F5"/>
    <w:rsid w:val="00C3671B"/>
    <w:rsid w:val="00C440F5"/>
    <w:rsid w:val="00C446BB"/>
    <w:rsid w:val="00C45041"/>
    <w:rsid w:val="00C462F3"/>
    <w:rsid w:val="00C479F4"/>
    <w:rsid w:val="00C47DC8"/>
    <w:rsid w:val="00C51688"/>
    <w:rsid w:val="00C53829"/>
    <w:rsid w:val="00C5491E"/>
    <w:rsid w:val="00C579BC"/>
    <w:rsid w:val="00C6207A"/>
    <w:rsid w:val="00C62999"/>
    <w:rsid w:val="00C62F56"/>
    <w:rsid w:val="00C65084"/>
    <w:rsid w:val="00C65120"/>
    <w:rsid w:val="00C66B17"/>
    <w:rsid w:val="00C71441"/>
    <w:rsid w:val="00C742C8"/>
    <w:rsid w:val="00C7455A"/>
    <w:rsid w:val="00C772E3"/>
    <w:rsid w:val="00C817C3"/>
    <w:rsid w:val="00C81FB1"/>
    <w:rsid w:val="00C869FD"/>
    <w:rsid w:val="00C87265"/>
    <w:rsid w:val="00C877ED"/>
    <w:rsid w:val="00C9572C"/>
    <w:rsid w:val="00C9766B"/>
    <w:rsid w:val="00CA0B43"/>
    <w:rsid w:val="00CA14AB"/>
    <w:rsid w:val="00CA19E0"/>
    <w:rsid w:val="00CA2421"/>
    <w:rsid w:val="00CA289F"/>
    <w:rsid w:val="00CA3CE0"/>
    <w:rsid w:val="00CA4D17"/>
    <w:rsid w:val="00CA6434"/>
    <w:rsid w:val="00CA7F87"/>
    <w:rsid w:val="00CB0DA7"/>
    <w:rsid w:val="00CB3D76"/>
    <w:rsid w:val="00CB6CDA"/>
    <w:rsid w:val="00CB72DA"/>
    <w:rsid w:val="00CC07A7"/>
    <w:rsid w:val="00CC0884"/>
    <w:rsid w:val="00CC3F99"/>
    <w:rsid w:val="00CC4AD1"/>
    <w:rsid w:val="00CC5278"/>
    <w:rsid w:val="00CD3A1F"/>
    <w:rsid w:val="00CD4AA5"/>
    <w:rsid w:val="00CE2721"/>
    <w:rsid w:val="00CE35DA"/>
    <w:rsid w:val="00CE5480"/>
    <w:rsid w:val="00CE77EC"/>
    <w:rsid w:val="00CE7E34"/>
    <w:rsid w:val="00CF5264"/>
    <w:rsid w:val="00D01899"/>
    <w:rsid w:val="00D02BE6"/>
    <w:rsid w:val="00D04D88"/>
    <w:rsid w:val="00D0616F"/>
    <w:rsid w:val="00D07A4F"/>
    <w:rsid w:val="00D07AB7"/>
    <w:rsid w:val="00D10F32"/>
    <w:rsid w:val="00D120A8"/>
    <w:rsid w:val="00D1236F"/>
    <w:rsid w:val="00D12C29"/>
    <w:rsid w:val="00D13AFF"/>
    <w:rsid w:val="00D15D71"/>
    <w:rsid w:val="00D165B5"/>
    <w:rsid w:val="00D179A3"/>
    <w:rsid w:val="00D17A32"/>
    <w:rsid w:val="00D201D0"/>
    <w:rsid w:val="00D2327E"/>
    <w:rsid w:val="00D23C1A"/>
    <w:rsid w:val="00D24DD2"/>
    <w:rsid w:val="00D25272"/>
    <w:rsid w:val="00D278BA"/>
    <w:rsid w:val="00D32713"/>
    <w:rsid w:val="00D34F02"/>
    <w:rsid w:val="00D362BD"/>
    <w:rsid w:val="00D36B8D"/>
    <w:rsid w:val="00D37D1D"/>
    <w:rsid w:val="00D401EA"/>
    <w:rsid w:val="00D40B42"/>
    <w:rsid w:val="00D43BFF"/>
    <w:rsid w:val="00D51B99"/>
    <w:rsid w:val="00D52161"/>
    <w:rsid w:val="00D52A11"/>
    <w:rsid w:val="00D52CBE"/>
    <w:rsid w:val="00D5306C"/>
    <w:rsid w:val="00D55210"/>
    <w:rsid w:val="00D55908"/>
    <w:rsid w:val="00D55B93"/>
    <w:rsid w:val="00D604CB"/>
    <w:rsid w:val="00D60D08"/>
    <w:rsid w:val="00D61F86"/>
    <w:rsid w:val="00D632D9"/>
    <w:rsid w:val="00D64B30"/>
    <w:rsid w:val="00D673E3"/>
    <w:rsid w:val="00D705BB"/>
    <w:rsid w:val="00D741B3"/>
    <w:rsid w:val="00D77F3C"/>
    <w:rsid w:val="00D8031B"/>
    <w:rsid w:val="00D804E7"/>
    <w:rsid w:val="00D827BD"/>
    <w:rsid w:val="00D82C1F"/>
    <w:rsid w:val="00D83916"/>
    <w:rsid w:val="00D84E59"/>
    <w:rsid w:val="00D85775"/>
    <w:rsid w:val="00D86347"/>
    <w:rsid w:val="00D86910"/>
    <w:rsid w:val="00D90AD0"/>
    <w:rsid w:val="00D91D25"/>
    <w:rsid w:val="00D926FD"/>
    <w:rsid w:val="00D9340B"/>
    <w:rsid w:val="00DA1233"/>
    <w:rsid w:val="00DA527D"/>
    <w:rsid w:val="00DA6A5A"/>
    <w:rsid w:val="00DB0BB4"/>
    <w:rsid w:val="00DB1090"/>
    <w:rsid w:val="00DB27BF"/>
    <w:rsid w:val="00DB2CEB"/>
    <w:rsid w:val="00DB3112"/>
    <w:rsid w:val="00DB4E0B"/>
    <w:rsid w:val="00DB583C"/>
    <w:rsid w:val="00DB621A"/>
    <w:rsid w:val="00DB6DFB"/>
    <w:rsid w:val="00DB7E65"/>
    <w:rsid w:val="00DC17FD"/>
    <w:rsid w:val="00DC28A8"/>
    <w:rsid w:val="00DC2BD1"/>
    <w:rsid w:val="00DC3145"/>
    <w:rsid w:val="00DD0771"/>
    <w:rsid w:val="00DD0B12"/>
    <w:rsid w:val="00DD0E13"/>
    <w:rsid w:val="00DD258E"/>
    <w:rsid w:val="00DE63BC"/>
    <w:rsid w:val="00DE7645"/>
    <w:rsid w:val="00DF04FB"/>
    <w:rsid w:val="00DF0565"/>
    <w:rsid w:val="00DF4C2B"/>
    <w:rsid w:val="00DF4E8C"/>
    <w:rsid w:val="00DF5E71"/>
    <w:rsid w:val="00DF6F22"/>
    <w:rsid w:val="00E002B8"/>
    <w:rsid w:val="00E01461"/>
    <w:rsid w:val="00E047A5"/>
    <w:rsid w:val="00E054B2"/>
    <w:rsid w:val="00E07BE4"/>
    <w:rsid w:val="00E1049A"/>
    <w:rsid w:val="00E10AF1"/>
    <w:rsid w:val="00E12A31"/>
    <w:rsid w:val="00E12CF3"/>
    <w:rsid w:val="00E132EF"/>
    <w:rsid w:val="00E13500"/>
    <w:rsid w:val="00E149D1"/>
    <w:rsid w:val="00E14B2E"/>
    <w:rsid w:val="00E1751D"/>
    <w:rsid w:val="00E23CEB"/>
    <w:rsid w:val="00E24D8B"/>
    <w:rsid w:val="00E25008"/>
    <w:rsid w:val="00E26A18"/>
    <w:rsid w:val="00E276FD"/>
    <w:rsid w:val="00E345F4"/>
    <w:rsid w:val="00E40E83"/>
    <w:rsid w:val="00E41830"/>
    <w:rsid w:val="00E424C3"/>
    <w:rsid w:val="00E426BC"/>
    <w:rsid w:val="00E4400D"/>
    <w:rsid w:val="00E46C33"/>
    <w:rsid w:val="00E50C14"/>
    <w:rsid w:val="00E51381"/>
    <w:rsid w:val="00E549CE"/>
    <w:rsid w:val="00E54E27"/>
    <w:rsid w:val="00E6237C"/>
    <w:rsid w:val="00E63682"/>
    <w:rsid w:val="00E641CE"/>
    <w:rsid w:val="00E64C92"/>
    <w:rsid w:val="00E67ACC"/>
    <w:rsid w:val="00E7399F"/>
    <w:rsid w:val="00E74D65"/>
    <w:rsid w:val="00E76A22"/>
    <w:rsid w:val="00E817A7"/>
    <w:rsid w:val="00E829DD"/>
    <w:rsid w:val="00E84C2B"/>
    <w:rsid w:val="00E863AD"/>
    <w:rsid w:val="00E87B16"/>
    <w:rsid w:val="00E92495"/>
    <w:rsid w:val="00E92E2F"/>
    <w:rsid w:val="00EB2AB9"/>
    <w:rsid w:val="00EB51AD"/>
    <w:rsid w:val="00EC2E46"/>
    <w:rsid w:val="00ED000F"/>
    <w:rsid w:val="00ED066A"/>
    <w:rsid w:val="00ED1311"/>
    <w:rsid w:val="00ED1902"/>
    <w:rsid w:val="00ED5826"/>
    <w:rsid w:val="00EE15C6"/>
    <w:rsid w:val="00EE4D2E"/>
    <w:rsid w:val="00EE52F9"/>
    <w:rsid w:val="00EE6C2E"/>
    <w:rsid w:val="00EE7C7C"/>
    <w:rsid w:val="00EF50FE"/>
    <w:rsid w:val="00EF66D8"/>
    <w:rsid w:val="00F022B3"/>
    <w:rsid w:val="00F02343"/>
    <w:rsid w:val="00F02CE9"/>
    <w:rsid w:val="00F04E0A"/>
    <w:rsid w:val="00F07339"/>
    <w:rsid w:val="00F0740F"/>
    <w:rsid w:val="00F07F6C"/>
    <w:rsid w:val="00F10215"/>
    <w:rsid w:val="00F1251E"/>
    <w:rsid w:val="00F12624"/>
    <w:rsid w:val="00F13206"/>
    <w:rsid w:val="00F148FE"/>
    <w:rsid w:val="00F1645D"/>
    <w:rsid w:val="00F2195B"/>
    <w:rsid w:val="00F2217D"/>
    <w:rsid w:val="00F22C41"/>
    <w:rsid w:val="00F25473"/>
    <w:rsid w:val="00F26065"/>
    <w:rsid w:val="00F3046B"/>
    <w:rsid w:val="00F36876"/>
    <w:rsid w:val="00F36A2C"/>
    <w:rsid w:val="00F40B22"/>
    <w:rsid w:val="00F4198E"/>
    <w:rsid w:val="00F42549"/>
    <w:rsid w:val="00F428F1"/>
    <w:rsid w:val="00F43C65"/>
    <w:rsid w:val="00F45F67"/>
    <w:rsid w:val="00F463D9"/>
    <w:rsid w:val="00F47FAC"/>
    <w:rsid w:val="00F516B4"/>
    <w:rsid w:val="00F53E0B"/>
    <w:rsid w:val="00F5492C"/>
    <w:rsid w:val="00F54A8B"/>
    <w:rsid w:val="00F56AA8"/>
    <w:rsid w:val="00F56BF8"/>
    <w:rsid w:val="00F66B8A"/>
    <w:rsid w:val="00F679FD"/>
    <w:rsid w:val="00F71EAA"/>
    <w:rsid w:val="00F72540"/>
    <w:rsid w:val="00F72573"/>
    <w:rsid w:val="00F73287"/>
    <w:rsid w:val="00F763AA"/>
    <w:rsid w:val="00F768AD"/>
    <w:rsid w:val="00F76A49"/>
    <w:rsid w:val="00F775E2"/>
    <w:rsid w:val="00F93E9B"/>
    <w:rsid w:val="00F93FF5"/>
    <w:rsid w:val="00F95067"/>
    <w:rsid w:val="00F95F2E"/>
    <w:rsid w:val="00F96386"/>
    <w:rsid w:val="00FA1498"/>
    <w:rsid w:val="00FA2012"/>
    <w:rsid w:val="00FA6814"/>
    <w:rsid w:val="00FB26BD"/>
    <w:rsid w:val="00FB49D3"/>
    <w:rsid w:val="00FC0E2D"/>
    <w:rsid w:val="00FC277C"/>
    <w:rsid w:val="00FC2E09"/>
    <w:rsid w:val="00FC35AA"/>
    <w:rsid w:val="00FC3B46"/>
    <w:rsid w:val="00FC61D3"/>
    <w:rsid w:val="00FC67F3"/>
    <w:rsid w:val="00FC7B19"/>
    <w:rsid w:val="00FC7E09"/>
    <w:rsid w:val="00FD156E"/>
    <w:rsid w:val="00FD1AC9"/>
    <w:rsid w:val="00FD3105"/>
    <w:rsid w:val="00FD4BF4"/>
    <w:rsid w:val="00FD4BFF"/>
    <w:rsid w:val="00FD6B4A"/>
    <w:rsid w:val="00FE02BD"/>
    <w:rsid w:val="00FE7646"/>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91"/>
    <w:pPr>
      <w:snapToGrid w:val="0"/>
      <w:spacing w:before="120" w:after="120" w:line="240" w:lineRule="auto"/>
    </w:pPr>
    <w:rPr>
      <w:rFonts w:ascii="Arial" w:eastAsia="Times New Roman" w:hAnsi="Arial" w:cs="Times New Roman"/>
      <w:sz w:val="20"/>
      <w:szCs w:val="20"/>
      <w:lang w:val="sv-SE"/>
    </w:rPr>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eastAsia="Calibri"/>
    </w:rPr>
  </w:style>
  <w:style w:type="paragraph" w:styleId="ListBullet">
    <w:name w:val="List Bullet"/>
    <w:basedOn w:val="Normal"/>
    <w:uiPriority w:val="99"/>
    <w:unhideWhenUsed/>
    <w:qFormat/>
    <w:rsid w:val="005209CC"/>
    <w:pPr>
      <w:numPr>
        <w:numId w:val="3"/>
      </w:numPr>
      <w:spacing w:line="260" w:lineRule="atLeast"/>
      <w:contextualSpacing/>
      <w:jc w:val="both"/>
    </w:pPr>
    <w:rPr>
      <w:rFonts w:eastAsia="Calibri"/>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eastAsia="Calibri"/>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eastAsia="Calibri"/>
    </w:rPr>
  </w:style>
  <w:style w:type="paragraph" w:styleId="ListNumber4">
    <w:name w:val="List Number 4"/>
    <w:basedOn w:val="Normal"/>
    <w:uiPriority w:val="99"/>
    <w:unhideWhenUsed/>
    <w:rsid w:val="005209CC"/>
    <w:pPr>
      <w:spacing w:line="260" w:lineRule="atLeast"/>
      <w:contextualSpacing/>
      <w:jc w:val="both"/>
    </w:pPr>
    <w:rPr>
      <w:rFonts w:eastAsia="Calibri"/>
    </w:rPr>
  </w:style>
  <w:style w:type="paragraph" w:styleId="ListNumber5">
    <w:name w:val="List Number 5"/>
    <w:basedOn w:val="Normal"/>
    <w:uiPriority w:val="99"/>
    <w:unhideWhenUsed/>
    <w:rsid w:val="005209CC"/>
    <w:pPr>
      <w:spacing w:line="260" w:lineRule="atLeast"/>
      <w:contextualSpacing/>
      <w:jc w:val="both"/>
    </w:pPr>
    <w:rPr>
      <w:rFonts w:eastAsia="Calibri"/>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eastAsia="Calibri"/>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eastAsia="Calibri"/>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after="420"/>
      <w:contextualSpacing/>
      <w:jc w:val="center"/>
    </w:pPr>
    <w:rPr>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jc w:val="both"/>
    </w:pPr>
    <w:rPr>
      <w:rFonts w:eastAsia="Calibri"/>
      <w:i/>
      <w:sz w:val="18"/>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jc w:val="both"/>
    </w:pPr>
    <w:rPr>
      <w:rFonts w:eastAsia="Calibri"/>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eastAsia="Calibri"/>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jc w:val="both"/>
    </w:pPr>
    <w:rPr>
      <w:rFonts w:eastAsia="Calibri"/>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jc w:val="both"/>
    </w:pPr>
    <w:rPr>
      <w:rFonts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after="60"/>
      <w:ind w:left="2880"/>
    </w:pPr>
    <w:rPr>
      <w:sz w:val="28"/>
      <w:lang w:val="en-GB"/>
    </w:rPr>
  </w:style>
  <w:style w:type="paragraph" w:styleId="BodyText">
    <w:name w:val="Body Text"/>
    <w:basedOn w:val="Normal"/>
    <w:link w:val="BodyTextChar"/>
    <w:rsid w:val="00642DF9"/>
    <w:pPr>
      <w:spacing w:after="60"/>
      <w:jc w:val="both"/>
    </w:p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after="60"/>
      <w:ind w:left="720"/>
      <w:jc w:val="both"/>
    </w:pPr>
    <w:rPr>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after="60"/>
      <w:jc w:val="both"/>
    </w:pPr>
    <w:rPr>
      <w:color w:val="FF000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ind w:left="283"/>
    </w:pPr>
    <w:rPr>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after="160" w:line="240" w:lineRule="exact"/>
    </w:pPr>
    <w:rPr>
      <w:rFonts w:ascii="Tahoma" w:hAnsi="Tahoma" w:cs="Tahoma"/>
      <w:color w:val="222222"/>
      <w:sz w:val="22"/>
      <w:lang w:val="en-US"/>
    </w:rPr>
  </w:style>
  <w:style w:type="paragraph" w:customStyle="1" w:styleId="Tabela">
    <w:name w:val="Tabela"/>
    <w:basedOn w:val="Normal"/>
    <w:rsid w:val="00642DF9"/>
    <w:pPr>
      <w:widowControl w:val="0"/>
      <w:suppressAutoHyphens/>
      <w:autoSpaceDE w:val="0"/>
      <w:spacing w:after="60"/>
    </w:pPr>
    <w:rPr>
      <w:rFonts w:ascii="Verdana" w:eastAsia="Arial Unicode MS" w:hAnsi="Verdana"/>
      <w:kern w:val="1"/>
      <w:sz w:val="22"/>
      <w:szCs w:val="24"/>
    </w:rPr>
  </w:style>
  <w:style w:type="paragraph" w:customStyle="1" w:styleId="NavadenTimesNewRoman">
    <w:name w:val="Navaden Times New Roman"/>
    <w:basedOn w:val="Normal"/>
    <w:rsid w:val="00642DF9"/>
    <w:pPr>
      <w:widowControl w:val="0"/>
      <w:spacing w:after="60"/>
    </w:pPr>
    <w:rPr>
      <w:sz w:val="22"/>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pPr>
    <w:rPr>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after="60"/>
      <w:contextualSpacing/>
      <w:jc w:val="both"/>
      <w:textAlignment w:val="baseline"/>
    </w:pPr>
    <w:rPr>
      <w:rFonts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jc w:val="both"/>
    </w:pPr>
    <w:rPr>
      <w:snapToGrid w:val="0"/>
      <w:lang w:eastAsia="sl-SI"/>
    </w:rPr>
  </w:style>
  <w:style w:type="character" w:styleId="Strong">
    <w:name w:val="Strong"/>
    <w:qFormat/>
    <w:rsid w:val="00642DF9"/>
    <w:rPr>
      <w:b/>
      <w:bCs/>
    </w:rPr>
  </w:style>
  <w:style w:type="paragraph" w:customStyle="1" w:styleId="alineazaodstavkom1">
    <w:name w:val="alineazaodstavkom1"/>
    <w:basedOn w:val="Normal"/>
    <w:rsid w:val="00642DF9"/>
    <w:pPr>
      <w:ind w:left="425" w:hanging="425"/>
      <w:jc w:val="both"/>
    </w:pPr>
    <w:rPr>
      <w:rFonts w:cs="Arial"/>
      <w:lang w:eastAsia="sl-SI"/>
    </w:rPr>
  </w:style>
  <w:style w:type="paragraph" w:customStyle="1" w:styleId="odstavek1">
    <w:name w:val="odstavek1"/>
    <w:basedOn w:val="Normal"/>
    <w:rsid w:val="00642DF9"/>
    <w:pPr>
      <w:spacing w:before="240"/>
      <w:ind w:firstLine="1021"/>
      <w:jc w:val="both"/>
    </w:pPr>
    <w:rPr>
      <w:rFonts w:cs="Arial"/>
      <w:lang w:eastAsia="sl-SI"/>
    </w:rPr>
  </w:style>
  <w:style w:type="paragraph" w:styleId="PlainText">
    <w:name w:val="Plain Text"/>
    <w:basedOn w:val="Normal"/>
    <w:link w:val="PlainTextChar"/>
    <w:uiPriority w:val="99"/>
    <w:unhideWhenUsed/>
    <w:rsid w:val="00642DF9"/>
    <w:rPr>
      <w:rFonts w:ascii="Calibri" w:eastAsia="Calibri" w:hAnsi="Calibri"/>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jc w:val="center"/>
    </w:pPr>
    <w:rPr>
      <w:rFonts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pPr>
    <w:rPr>
      <w:rFonts w:cs="FreeSans"/>
      <w:i/>
      <w:iCs/>
      <w:szCs w:val="24"/>
      <w:lang w:eastAsia="zh-CN"/>
    </w:rPr>
  </w:style>
  <w:style w:type="paragraph" w:customStyle="1" w:styleId="Index">
    <w:name w:val="Index"/>
    <w:basedOn w:val="Normal"/>
    <w:rsid w:val="00642DF9"/>
    <w:pPr>
      <w:suppressLineNumbers/>
      <w:suppressAutoHyphens/>
    </w:pPr>
    <w:rPr>
      <w:rFonts w:cs="FreeSans"/>
      <w:lang w:eastAsia="zh-CN"/>
    </w:rPr>
  </w:style>
  <w:style w:type="paragraph" w:styleId="BodyTextIndent2">
    <w:name w:val="Body Text Indent 2"/>
    <w:basedOn w:val="Normal"/>
    <w:link w:val="BodyTextIndent2Char1"/>
    <w:rsid w:val="00642DF9"/>
    <w:pPr>
      <w:suppressAutoHyphens/>
      <w:spacing w:line="480" w:lineRule="auto"/>
      <w:ind w:left="283"/>
    </w:pPr>
    <w:rPr>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ind w:left="283"/>
    </w:pPr>
    <w:rPr>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sz w:val="21"/>
      <w:szCs w:val="21"/>
      <w:lang w:val="x-none" w:eastAsia="zh-CN"/>
    </w:rPr>
  </w:style>
  <w:style w:type="paragraph" w:customStyle="1" w:styleId="Slog1">
    <w:name w:val="Slog1"/>
    <w:basedOn w:val="Normal"/>
    <w:rsid w:val="00642DF9"/>
    <w:pPr>
      <w:numPr>
        <w:numId w:val="8"/>
      </w:numPr>
      <w:suppressAutoHyphens/>
    </w:pPr>
    <w:rPr>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pPr>
    <w:rPr>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pPr>
    <w:rPr>
      <w:lang w:eastAsia="zh-CN"/>
    </w:rPr>
  </w:style>
  <w:style w:type="paragraph" w:customStyle="1" w:styleId="PreformattedText">
    <w:name w:val="Preformatted Text"/>
    <w:basedOn w:val="Normal"/>
    <w:rsid w:val="00642DF9"/>
    <w:pPr>
      <w:suppressAutoHyphens/>
    </w:pPr>
    <w:rPr>
      <w:rFonts w:ascii="Liberation Mono" w:eastAsia="Liberation Mono" w:hAnsi="Liberation Mono" w:cs="Liberation Mono"/>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rPr>
      <w:lang w:eastAsia="sl-SI"/>
    </w:rPr>
  </w:style>
  <w:style w:type="character" w:customStyle="1" w:styleId="UnresolvedMention2">
    <w:name w:val="Unresolved Mention2"/>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 w:type="character" w:styleId="UnresolvedMention">
    <w:name w:val="Unresolved Mention"/>
    <w:basedOn w:val="DefaultParagraphFont"/>
    <w:uiPriority w:val="99"/>
    <w:semiHidden/>
    <w:unhideWhenUsed/>
    <w:rsid w:val="00BC1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9130">
      <w:bodyDiv w:val="1"/>
      <w:marLeft w:val="0"/>
      <w:marRight w:val="0"/>
      <w:marTop w:val="0"/>
      <w:marBottom w:val="0"/>
      <w:divBdr>
        <w:top w:val="none" w:sz="0" w:space="0" w:color="auto"/>
        <w:left w:val="none" w:sz="0" w:space="0" w:color="auto"/>
        <w:bottom w:val="none" w:sz="0" w:space="0" w:color="auto"/>
        <w:right w:val="none" w:sz="0" w:space="0" w:color="auto"/>
      </w:divBdr>
    </w:div>
    <w:div w:id="138230423">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58440631">
      <w:bodyDiv w:val="1"/>
      <w:marLeft w:val="0"/>
      <w:marRight w:val="0"/>
      <w:marTop w:val="0"/>
      <w:marBottom w:val="0"/>
      <w:divBdr>
        <w:top w:val="none" w:sz="0" w:space="0" w:color="auto"/>
        <w:left w:val="none" w:sz="0" w:space="0" w:color="auto"/>
        <w:bottom w:val="none" w:sz="0" w:space="0" w:color="auto"/>
        <w:right w:val="none" w:sz="0" w:space="0" w:color="auto"/>
      </w:divBdr>
    </w:div>
    <w:div w:id="657227521">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27808550">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en/General-Terms-of-Use" TargetMode="External"/><Relationship Id="rId18" Type="http://schemas.openxmlformats.org/officeDocument/2006/relationships/hyperlink" Target="http://eponudbe.si/en"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s://eponudbe.si/en/General-Terms-of-U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en"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E6DF96-E897-4AE8-9554-AB632268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40</Pages>
  <Words>10447</Words>
  <Characters>57821</Characters>
  <Application>Microsoft Office Word</Application>
  <DocSecurity>0</DocSecurity>
  <Lines>4447</Lines>
  <Paragraphs>2844</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11</cp:revision>
  <cp:lastPrinted>2024-05-16T09:50:00Z</cp:lastPrinted>
  <dcterms:created xsi:type="dcterms:W3CDTF">2024-05-16T08:28:00Z</dcterms:created>
  <dcterms:modified xsi:type="dcterms:W3CDTF">2024-05-16T11:06:00Z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0a34675e13b56cd167d86aed909bc0b1fd6c2629d5a07f9fbad3dbabda08756a</vt:lpwstr>
  </property>
</Properties>
</file>